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Default="00763C03" w:rsidP="00763C03">
      <w:pPr>
        <w:spacing w:line="240" w:lineRule="auto"/>
        <w:rPr>
          <w:szCs w:val="20"/>
        </w:rPr>
      </w:pPr>
    </w:p>
    <w:p w14:paraId="317F9E19" w14:textId="77777777" w:rsidR="00763C03" w:rsidRDefault="00763C03" w:rsidP="00763C03">
      <w:pPr>
        <w:spacing w:line="240" w:lineRule="auto"/>
        <w:rPr>
          <w:szCs w:val="20"/>
        </w:rPr>
      </w:pPr>
    </w:p>
    <w:p w14:paraId="07E0EAB2" w14:textId="77777777" w:rsidR="00763C03" w:rsidRDefault="00763C03" w:rsidP="00763C03">
      <w:pPr>
        <w:spacing w:line="240" w:lineRule="auto"/>
        <w:rPr>
          <w:szCs w:val="20"/>
        </w:rPr>
      </w:pPr>
    </w:p>
    <w:p w14:paraId="5A985853" w14:textId="77777777" w:rsidR="00763C03" w:rsidRDefault="00763C03" w:rsidP="00763C03">
      <w:pPr>
        <w:spacing w:line="240" w:lineRule="auto"/>
        <w:rPr>
          <w:szCs w:val="20"/>
        </w:rPr>
      </w:pPr>
    </w:p>
    <w:p w14:paraId="75BCCADD" w14:textId="16D234AD" w:rsidR="00BF67D0" w:rsidRPr="00D54742" w:rsidRDefault="00BF67D0" w:rsidP="00BF67D0">
      <w:pPr>
        <w:spacing w:line="240" w:lineRule="auto"/>
        <w:rPr>
          <w:szCs w:val="20"/>
        </w:rPr>
      </w:pPr>
      <w:r w:rsidRPr="00D54742">
        <w:rPr>
          <w:szCs w:val="20"/>
        </w:rPr>
        <w:t>Številka: 4300-</w:t>
      </w:r>
      <w:r>
        <w:rPr>
          <w:szCs w:val="20"/>
        </w:rPr>
        <w:t>41/2022/</w:t>
      </w:r>
      <w:r w:rsidR="00EC0F84">
        <w:rPr>
          <w:szCs w:val="20"/>
        </w:rPr>
        <w:t>4</w:t>
      </w:r>
    </w:p>
    <w:p w14:paraId="66BF8641" w14:textId="48A040C8" w:rsidR="00BF67D0" w:rsidRPr="009E1649" w:rsidRDefault="00BF67D0" w:rsidP="00BF67D0">
      <w:pPr>
        <w:spacing w:line="240" w:lineRule="auto"/>
        <w:rPr>
          <w:b/>
          <w:caps/>
          <w:sz w:val="52"/>
          <w:szCs w:val="52"/>
        </w:rPr>
      </w:pPr>
      <w:r w:rsidRPr="00D53433">
        <w:rPr>
          <w:szCs w:val="20"/>
        </w:rPr>
        <w:t xml:space="preserve">Datum: </w:t>
      </w:r>
      <w:r w:rsidR="00AA6305">
        <w:rPr>
          <w:szCs w:val="20"/>
        </w:rPr>
        <w:t>3</w:t>
      </w:r>
      <w:r w:rsidR="00D30306">
        <w:rPr>
          <w:szCs w:val="20"/>
        </w:rPr>
        <w:t>. 8. 2022</w:t>
      </w:r>
    </w:p>
    <w:p w14:paraId="386AB4D3" w14:textId="77777777" w:rsidR="00763C03" w:rsidRPr="00D54742" w:rsidRDefault="00763C03" w:rsidP="00763C03">
      <w:pPr>
        <w:spacing w:line="240" w:lineRule="auto"/>
        <w:jc w:val="center"/>
        <w:rPr>
          <w:b/>
          <w:sz w:val="52"/>
          <w:szCs w:val="52"/>
        </w:rPr>
      </w:pPr>
    </w:p>
    <w:p w14:paraId="70A7E375" w14:textId="77777777" w:rsidR="00763C03" w:rsidRDefault="00763C03" w:rsidP="00763C03">
      <w:pPr>
        <w:spacing w:line="240" w:lineRule="auto"/>
        <w:jc w:val="center"/>
        <w:rPr>
          <w:b/>
          <w:sz w:val="52"/>
          <w:szCs w:val="52"/>
        </w:rPr>
      </w:pPr>
    </w:p>
    <w:p w14:paraId="73CDF36A" w14:textId="77777777" w:rsidR="00763C03" w:rsidRPr="009E1649" w:rsidRDefault="00763C03" w:rsidP="00763C03">
      <w:pPr>
        <w:spacing w:line="240" w:lineRule="auto"/>
        <w:jc w:val="center"/>
        <w:rPr>
          <w:b/>
          <w:caps/>
          <w:sz w:val="52"/>
          <w:szCs w:val="52"/>
        </w:rPr>
      </w:pPr>
    </w:p>
    <w:p w14:paraId="3F0029B6" w14:textId="77777777" w:rsidR="00763C03" w:rsidRPr="009E1649" w:rsidRDefault="00763C03" w:rsidP="00763C03">
      <w:pPr>
        <w:spacing w:line="240" w:lineRule="auto"/>
        <w:jc w:val="center"/>
        <w:rPr>
          <w:b/>
          <w:caps/>
          <w:sz w:val="52"/>
          <w:szCs w:val="52"/>
        </w:rPr>
      </w:pPr>
    </w:p>
    <w:p w14:paraId="044CFCDE" w14:textId="77777777" w:rsidR="00763C03" w:rsidRDefault="00763C03" w:rsidP="00763C03">
      <w:pPr>
        <w:spacing w:line="240" w:lineRule="auto"/>
        <w:jc w:val="center"/>
        <w:rPr>
          <w:b/>
          <w:sz w:val="52"/>
          <w:szCs w:val="52"/>
        </w:rPr>
      </w:pPr>
    </w:p>
    <w:p w14:paraId="188D8AA5" w14:textId="77777777" w:rsidR="00763C03" w:rsidRPr="0017124A" w:rsidRDefault="00763C03" w:rsidP="00763C03">
      <w:pPr>
        <w:spacing w:line="240" w:lineRule="auto"/>
        <w:jc w:val="center"/>
        <w:rPr>
          <w:b/>
          <w:sz w:val="52"/>
          <w:szCs w:val="52"/>
        </w:rPr>
      </w:pPr>
      <w:r>
        <w:rPr>
          <w:b/>
          <w:sz w:val="52"/>
          <w:szCs w:val="52"/>
        </w:rPr>
        <w:t>DOKUMENTACIJA ZA ODDAJO JAVNEGA NAROČILA</w:t>
      </w:r>
    </w:p>
    <w:p w14:paraId="090CA60D" w14:textId="06DC1491" w:rsidR="00763C03" w:rsidRDefault="00763C03" w:rsidP="00763C03">
      <w:pPr>
        <w:spacing w:line="240" w:lineRule="auto"/>
        <w:jc w:val="center"/>
        <w:rPr>
          <w:b/>
          <w:sz w:val="52"/>
          <w:szCs w:val="52"/>
        </w:rPr>
      </w:pPr>
      <w:r w:rsidRPr="00D54742">
        <w:rPr>
          <w:b/>
          <w:sz w:val="52"/>
          <w:szCs w:val="52"/>
        </w:rPr>
        <w:t xml:space="preserve"> Z OZNAKO</w:t>
      </w:r>
    </w:p>
    <w:p w14:paraId="440DA557" w14:textId="77777777" w:rsidR="000A65B1" w:rsidRPr="00D54742" w:rsidRDefault="000A65B1" w:rsidP="00763C03">
      <w:pPr>
        <w:spacing w:line="240" w:lineRule="auto"/>
        <w:jc w:val="center"/>
      </w:pPr>
    </w:p>
    <w:p w14:paraId="450C8891" w14:textId="77777777" w:rsidR="00BF67D0" w:rsidRPr="00D54742" w:rsidRDefault="00BF67D0" w:rsidP="00BF67D0">
      <w:pPr>
        <w:spacing w:line="240" w:lineRule="auto"/>
        <w:jc w:val="center"/>
      </w:pPr>
      <w:r w:rsidRPr="00D54742">
        <w:rPr>
          <w:b/>
          <w:sz w:val="52"/>
          <w:szCs w:val="52"/>
        </w:rPr>
        <w:t>O</w:t>
      </w:r>
      <w:r>
        <w:rPr>
          <w:b/>
          <w:sz w:val="52"/>
          <w:szCs w:val="52"/>
        </w:rPr>
        <w:t>DeNAROC</w:t>
      </w:r>
      <w:r w:rsidRPr="00D54742">
        <w:rPr>
          <w:b/>
          <w:sz w:val="52"/>
          <w:szCs w:val="52"/>
        </w:rPr>
        <w:t>-</w:t>
      </w:r>
      <w:r>
        <w:rPr>
          <w:b/>
          <w:sz w:val="52"/>
          <w:szCs w:val="52"/>
        </w:rPr>
        <w:t>25</w:t>
      </w:r>
      <w:r w:rsidRPr="00D54742">
        <w:rPr>
          <w:b/>
          <w:sz w:val="52"/>
          <w:szCs w:val="52"/>
        </w:rPr>
        <w:t>/202</w:t>
      </w:r>
      <w:r>
        <w:rPr>
          <w:b/>
          <w:sz w:val="52"/>
          <w:szCs w:val="52"/>
        </w:rPr>
        <w:t>2</w:t>
      </w:r>
    </w:p>
    <w:p w14:paraId="657911DD" w14:textId="77777777" w:rsidR="00763C03" w:rsidRPr="00D54742" w:rsidRDefault="00763C03" w:rsidP="00763C03">
      <w:pPr>
        <w:spacing w:line="240" w:lineRule="auto"/>
        <w:jc w:val="center"/>
        <w:rPr>
          <w:b/>
          <w:sz w:val="52"/>
          <w:szCs w:val="52"/>
        </w:rPr>
      </w:pPr>
    </w:p>
    <w:p w14:paraId="70AF3DEC" w14:textId="77777777" w:rsidR="00763C03" w:rsidRPr="00D54742" w:rsidRDefault="00763C03" w:rsidP="00763C03">
      <w:pPr>
        <w:spacing w:line="240" w:lineRule="auto"/>
        <w:jc w:val="center"/>
        <w:rPr>
          <w:b/>
          <w:sz w:val="52"/>
          <w:szCs w:val="52"/>
        </w:rPr>
      </w:pPr>
    </w:p>
    <w:p w14:paraId="0DE7837E" w14:textId="77777777" w:rsidR="00763C03" w:rsidRDefault="00763C03" w:rsidP="00763C03">
      <w:pPr>
        <w:spacing w:line="240" w:lineRule="auto"/>
        <w:jc w:val="center"/>
        <w:rPr>
          <w:b/>
          <w:sz w:val="52"/>
          <w:szCs w:val="52"/>
        </w:rPr>
      </w:pPr>
    </w:p>
    <w:p w14:paraId="05AC3CE3" w14:textId="77777777" w:rsidR="00763C03" w:rsidRDefault="00763C03" w:rsidP="00763C03">
      <w:pPr>
        <w:spacing w:line="240" w:lineRule="auto"/>
        <w:jc w:val="center"/>
        <w:rPr>
          <w:b/>
          <w:sz w:val="52"/>
          <w:szCs w:val="52"/>
        </w:rPr>
      </w:pPr>
    </w:p>
    <w:p w14:paraId="3BA88836" w14:textId="77777777" w:rsidR="00763C03" w:rsidRDefault="00763C03" w:rsidP="00763C03">
      <w:pPr>
        <w:spacing w:line="240" w:lineRule="auto"/>
        <w:jc w:val="center"/>
        <w:rPr>
          <w:b/>
          <w:sz w:val="52"/>
          <w:szCs w:val="52"/>
        </w:rPr>
      </w:pPr>
    </w:p>
    <w:p w14:paraId="4B7E5EDA" w14:textId="77777777" w:rsidR="00763C03" w:rsidRDefault="00763C03" w:rsidP="00763C03">
      <w:pPr>
        <w:spacing w:line="240" w:lineRule="auto"/>
        <w:jc w:val="center"/>
        <w:rPr>
          <w:b/>
          <w:sz w:val="52"/>
          <w:szCs w:val="52"/>
        </w:rPr>
      </w:pPr>
    </w:p>
    <w:p w14:paraId="4A09A5DD" w14:textId="77777777" w:rsidR="00763C03" w:rsidRDefault="00763C03" w:rsidP="00763C03">
      <w:pPr>
        <w:spacing w:line="240" w:lineRule="auto"/>
        <w:jc w:val="center"/>
        <w:rPr>
          <w:b/>
          <w:sz w:val="52"/>
          <w:szCs w:val="52"/>
        </w:rPr>
      </w:pPr>
    </w:p>
    <w:p w14:paraId="6F2CF2DD" w14:textId="77777777" w:rsidR="00763C03" w:rsidRDefault="00763C03" w:rsidP="00763C03">
      <w:pPr>
        <w:spacing w:line="240" w:lineRule="auto"/>
        <w:jc w:val="center"/>
        <w:rPr>
          <w:b/>
          <w:sz w:val="52"/>
          <w:szCs w:val="52"/>
        </w:rPr>
      </w:pPr>
    </w:p>
    <w:p w14:paraId="2A6DF17C" w14:textId="77777777" w:rsidR="00763C03" w:rsidRDefault="00763C03" w:rsidP="00763C03">
      <w:pPr>
        <w:spacing w:line="240" w:lineRule="auto"/>
        <w:jc w:val="center"/>
        <w:rPr>
          <w:b/>
          <w:sz w:val="52"/>
          <w:szCs w:val="52"/>
        </w:rPr>
      </w:pPr>
    </w:p>
    <w:p w14:paraId="56D5FCC9" w14:textId="77777777" w:rsidR="00763C03" w:rsidRDefault="00763C03" w:rsidP="00763C03">
      <w:pPr>
        <w:spacing w:line="240" w:lineRule="auto"/>
        <w:jc w:val="center"/>
        <w:rPr>
          <w:b/>
          <w:sz w:val="52"/>
          <w:szCs w:val="52"/>
        </w:rPr>
      </w:pPr>
    </w:p>
    <w:p w14:paraId="6A4F8395" w14:textId="77777777" w:rsidR="00763C03" w:rsidRDefault="00763C03" w:rsidP="00763C03">
      <w:pPr>
        <w:spacing w:line="240" w:lineRule="auto"/>
        <w:jc w:val="center"/>
        <w:rPr>
          <w:b/>
          <w:sz w:val="52"/>
          <w:szCs w:val="52"/>
        </w:rPr>
      </w:pPr>
    </w:p>
    <w:p w14:paraId="0777DFCC" w14:textId="77777777" w:rsidR="00763C03" w:rsidRDefault="00763C03" w:rsidP="00763C03">
      <w:pPr>
        <w:spacing w:line="240" w:lineRule="auto"/>
        <w:jc w:val="center"/>
        <w:rPr>
          <w:b/>
          <w:sz w:val="52"/>
          <w:szCs w:val="52"/>
        </w:rPr>
      </w:pPr>
    </w:p>
    <w:p w14:paraId="1CD14178" w14:textId="77777777" w:rsidR="00763C03" w:rsidRDefault="00763C03" w:rsidP="00763C03">
      <w:pPr>
        <w:spacing w:line="240" w:lineRule="auto"/>
        <w:jc w:val="center"/>
        <w:rPr>
          <w:b/>
          <w:sz w:val="52"/>
          <w:szCs w:val="52"/>
        </w:rPr>
      </w:pPr>
    </w:p>
    <w:p w14:paraId="22C96074" w14:textId="77777777" w:rsidR="00763C03" w:rsidRDefault="00763C03" w:rsidP="00763C03">
      <w:pPr>
        <w:spacing w:line="240" w:lineRule="auto"/>
        <w:jc w:val="center"/>
        <w:rPr>
          <w:b/>
          <w:sz w:val="52"/>
          <w:szCs w:val="52"/>
        </w:rPr>
      </w:pPr>
    </w:p>
    <w:p w14:paraId="2285FD09" w14:textId="77777777" w:rsidR="00763C03" w:rsidRDefault="00763C03" w:rsidP="00763C03">
      <w:pPr>
        <w:spacing w:line="240" w:lineRule="auto"/>
        <w:jc w:val="center"/>
        <w:rPr>
          <w:b/>
          <w:sz w:val="52"/>
          <w:szCs w:val="52"/>
        </w:rPr>
      </w:pPr>
    </w:p>
    <w:p w14:paraId="09491345" w14:textId="213BE09E" w:rsidR="00763C03" w:rsidRDefault="00763C03" w:rsidP="00763C03">
      <w:pPr>
        <w:spacing w:line="240" w:lineRule="auto"/>
        <w:jc w:val="center"/>
        <w:rPr>
          <w:b/>
          <w:sz w:val="52"/>
          <w:szCs w:val="52"/>
        </w:rPr>
      </w:pPr>
      <w:r w:rsidRPr="00D54742">
        <w:rPr>
          <w:b/>
          <w:sz w:val="52"/>
          <w:szCs w:val="52"/>
        </w:rPr>
        <w:t>NAVODILA ZA PRIPRAVO PONUDBE ZA JAVNO NAROČILO PO ODPRTEM POSTOPKU Z OZNAKO</w:t>
      </w:r>
    </w:p>
    <w:p w14:paraId="70DE0B7E" w14:textId="77777777" w:rsidR="000A65B1" w:rsidRPr="0017124A" w:rsidRDefault="000A65B1" w:rsidP="00763C03">
      <w:pPr>
        <w:spacing w:line="240" w:lineRule="auto"/>
        <w:jc w:val="center"/>
        <w:rPr>
          <w:b/>
          <w:sz w:val="52"/>
          <w:szCs w:val="52"/>
        </w:rPr>
      </w:pPr>
    </w:p>
    <w:p w14:paraId="3B90596D" w14:textId="77777777" w:rsidR="00BF67D0" w:rsidRPr="00D54742" w:rsidRDefault="00BF67D0" w:rsidP="00BF67D0">
      <w:pPr>
        <w:spacing w:line="240" w:lineRule="auto"/>
        <w:jc w:val="center"/>
      </w:pPr>
      <w:r w:rsidRPr="00D54742">
        <w:rPr>
          <w:b/>
          <w:sz w:val="52"/>
          <w:szCs w:val="52"/>
        </w:rPr>
        <w:t>O</w:t>
      </w:r>
      <w:r>
        <w:rPr>
          <w:b/>
          <w:sz w:val="52"/>
          <w:szCs w:val="52"/>
        </w:rPr>
        <w:t>DeNAROC</w:t>
      </w:r>
      <w:r w:rsidRPr="00D54742">
        <w:rPr>
          <w:b/>
          <w:sz w:val="52"/>
          <w:szCs w:val="52"/>
        </w:rPr>
        <w:t>-</w:t>
      </w:r>
      <w:r>
        <w:rPr>
          <w:b/>
          <w:sz w:val="52"/>
          <w:szCs w:val="52"/>
        </w:rPr>
        <w:t>25</w:t>
      </w:r>
      <w:r w:rsidRPr="00D54742">
        <w:rPr>
          <w:b/>
          <w:sz w:val="52"/>
          <w:szCs w:val="52"/>
        </w:rPr>
        <w:t>/202</w:t>
      </w:r>
      <w:r>
        <w:rPr>
          <w:b/>
          <w:sz w:val="52"/>
          <w:szCs w:val="52"/>
        </w:rPr>
        <w:t>2</w:t>
      </w:r>
    </w:p>
    <w:p w14:paraId="4A6B7BC2" w14:textId="77777777" w:rsidR="00763C03" w:rsidRPr="00D54742" w:rsidRDefault="00763C03" w:rsidP="00763C03">
      <w:pPr>
        <w:spacing w:line="240" w:lineRule="auto"/>
        <w:jc w:val="center"/>
      </w:pPr>
    </w:p>
    <w:p w14:paraId="1877B039" w14:textId="77777777" w:rsidR="00763C03" w:rsidRPr="00D54742" w:rsidRDefault="00763C03" w:rsidP="00763C03">
      <w:pPr>
        <w:spacing w:line="240" w:lineRule="auto"/>
      </w:pPr>
    </w:p>
    <w:p w14:paraId="42B04004" w14:textId="77777777" w:rsidR="00763C03" w:rsidRDefault="00763C03" w:rsidP="00763C03">
      <w:pPr>
        <w:spacing w:line="240" w:lineRule="auto"/>
        <w:rPr>
          <w:b/>
          <w:bCs/>
        </w:rPr>
      </w:pPr>
    </w:p>
    <w:p w14:paraId="7E94B3F7" w14:textId="77777777" w:rsidR="00763C03" w:rsidRDefault="00763C03" w:rsidP="00763C03">
      <w:pPr>
        <w:spacing w:line="240" w:lineRule="auto"/>
        <w:rPr>
          <w:b/>
          <w:bCs/>
        </w:rPr>
      </w:pPr>
    </w:p>
    <w:p w14:paraId="29C8F4C1" w14:textId="77777777" w:rsidR="00763C03" w:rsidRDefault="00763C03" w:rsidP="00763C03">
      <w:pPr>
        <w:spacing w:line="240" w:lineRule="auto"/>
        <w:rPr>
          <w:b/>
          <w:bCs/>
        </w:rPr>
      </w:pPr>
    </w:p>
    <w:p w14:paraId="1D626ADB" w14:textId="77777777" w:rsidR="00763C03" w:rsidRDefault="00763C03" w:rsidP="00763C03">
      <w:pPr>
        <w:spacing w:line="240" w:lineRule="auto"/>
        <w:rPr>
          <w:b/>
          <w:bCs/>
        </w:rPr>
      </w:pPr>
    </w:p>
    <w:p w14:paraId="63AA05C2" w14:textId="77777777" w:rsidR="00763C03" w:rsidRDefault="00763C03" w:rsidP="00763C03">
      <w:pPr>
        <w:spacing w:line="240" w:lineRule="auto"/>
        <w:rPr>
          <w:b/>
          <w:bCs/>
        </w:rPr>
      </w:pPr>
    </w:p>
    <w:p w14:paraId="0CABD825" w14:textId="77777777" w:rsidR="00763C03" w:rsidRDefault="00763C03" w:rsidP="00763C03">
      <w:pPr>
        <w:spacing w:line="240" w:lineRule="auto"/>
        <w:rPr>
          <w:b/>
          <w:bCs/>
        </w:rPr>
      </w:pPr>
    </w:p>
    <w:p w14:paraId="378FAFCD" w14:textId="77777777" w:rsidR="00763C03" w:rsidRDefault="00763C03" w:rsidP="00763C03">
      <w:pPr>
        <w:spacing w:line="240" w:lineRule="auto"/>
        <w:rPr>
          <w:b/>
          <w:bCs/>
        </w:rPr>
      </w:pPr>
    </w:p>
    <w:p w14:paraId="1E581355" w14:textId="77777777" w:rsidR="00763C03" w:rsidRDefault="00763C03" w:rsidP="00763C03">
      <w:pPr>
        <w:spacing w:line="240" w:lineRule="auto"/>
        <w:rPr>
          <w:b/>
          <w:bCs/>
        </w:rPr>
      </w:pPr>
    </w:p>
    <w:p w14:paraId="33EA5EC6" w14:textId="77777777" w:rsidR="00763C03" w:rsidRDefault="00763C03" w:rsidP="00763C03">
      <w:pPr>
        <w:spacing w:line="240" w:lineRule="auto"/>
        <w:rPr>
          <w:b/>
          <w:bCs/>
        </w:rPr>
      </w:pPr>
    </w:p>
    <w:p w14:paraId="4142A2ED" w14:textId="77777777" w:rsidR="00763C03" w:rsidRDefault="00763C03" w:rsidP="00763C03">
      <w:pPr>
        <w:spacing w:line="240" w:lineRule="auto"/>
        <w:rPr>
          <w:b/>
          <w:bCs/>
        </w:rPr>
      </w:pPr>
    </w:p>
    <w:p w14:paraId="34714580" w14:textId="77777777" w:rsidR="00763C03" w:rsidRDefault="00763C03" w:rsidP="00763C03">
      <w:pPr>
        <w:spacing w:line="240" w:lineRule="auto"/>
        <w:rPr>
          <w:b/>
          <w:bCs/>
        </w:rPr>
      </w:pPr>
    </w:p>
    <w:p w14:paraId="78840C73" w14:textId="77777777" w:rsidR="00763C03" w:rsidRDefault="00763C03" w:rsidP="00763C03">
      <w:pPr>
        <w:spacing w:line="240" w:lineRule="auto"/>
        <w:rPr>
          <w:b/>
          <w:bCs/>
        </w:rPr>
      </w:pPr>
    </w:p>
    <w:p w14:paraId="7CDE8685" w14:textId="77777777" w:rsidR="00763C03" w:rsidRDefault="00763C03" w:rsidP="00763C03">
      <w:pPr>
        <w:spacing w:line="240" w:lineRule="auto"/>
        <w:rPr>
          <w:b/>
          <w:bCs/>
        </w:rPr>
      </w:pPr>
    </w:p>
    <w:p w14:paraId="7FDB8822" w14:textId="77777777" w:rsidR="00763C03" w:rsidRDefault="00763C03" w:rsidP="00763C03">
      <w:pPr>
        <w:spacing w:line="240" w:lineRule="auto"/>
        <w:rPr>
          <w:b/>
          <w:bCs/>
        </w:rPr>
      </w:pPr>
    </w:p>
    <w:p w14:paraId="24028F3E" w14:textId="77777777" w:rsidR="00763C03" w:rsidRDefault="00763C03" w:rsidP="00763C03">
      <w:pPr>
        <w:spacing w:line="240" w:lineRule="auto"/>
        <w:rPr>
          <w:b/>
          <w:bCs/>
        </w:rPr>
      </w:pPr>
    </w:p>
    <w:p w14:paraId="113DFFFD" w14:textId="77777777" w:rsidR="00763C03" w:rsidRDefault="00763C03" w:rsidP="00763C03">
      <w:pPr>
        <w:spacing w:line="240" w:lineRule="auto"/>
        <w:rPr>
          <w:b/>
          <w:bCs/>
        </w:rPr>
      </w:pPr>
    </w:p>
    <w:p w14:paraId="129244CF" w14:textId="77777777" w:rsidR="00763C03" w:rsidRDefault="00763C03" w:rsidP="00763C03">
      <w:pPr>
        <w:spacing w:line="240" w:lineRule="auto"/>
        <w:rPr>
          <w:b/>
          <w:bCs/>
        </w:rPr>
      </w:pPr>
    </w:p>
    <w:p w14:paraId="10668002" w14:textId="77777777" w:rsidR="00763C03" w:rsidRDefault="00763C03" w:rsidP="00763C03">
      <w:pPr>
        <w:spacing w:line="240" w:lineRule="auto"/>
        <w:rPr>
          <w:b/>
          <w:bCs/>
        </w:rPr>
      </w:pPr>
    </w:p>
    <w:p w14:paraId="47499927" w14:textId="77777777" w:rsidR="00763C03" w:rsidRDefault="00763C03" w:rsidP="00763C03">
      <w:pPr>
        <w:spacing w:line="240" w:lineRule="auto"/>
        <w:rPr>
          <w:b/>
          <w:bCs/>
        </w:rPr>
      </w:pPr>
    </w:p>
    <w:p w14:paraId="6D85517F" w14:textId="77777777" w:rsidR="00763C03" w:rsidRDefault="00763C03" w:rsidP="00763C03">
      <w:pPr>
        <w:spacing w:line="240" w:lineRule="auto"/>
        <w:rPr>
          <w:b/>
          <w:bCs/>
        </w:rPr>
      </w:pPr>
    </w:p>
    <w:p w14:paraId="2E94574B" w14:textId="77777777" w:rsidR="00763C03" w:rsidRDefault="00763C03" w:rsidP="00763C03">
      <w:pPr>
        <w:spacing w:line="240" w:lineRule="auto"/>
        <w:rPr>
          <w:b/>
          <w:bCs/>
        </w:rPr>
      </w:pPr>
    </w:p>
    <w:p w14:paraId="0BE5B04A" w14:textId="77777777" w:rsidR="00763C03" w:rsidRDefault="00763C03" w:rsidP="00763C03">
      <w:pPr>
        <w:spacing w:line="240" w:lineRule="auto"/>
        <w:rPr>
          <w:b/>
          <w:bCs/>
        </w:rPr>
      </w:pPr>
    </w:p>
    <w:p w14:paraId="05A8CAC6" w14:textId="77777777" w:rsidR="00763C03" w:rsidRDefault="00763C03" w:rsidP="00763C03">
      <w:pPr>
        <w:spacing w:line="240" w:lineRule="auto"/>
        <w:rPr>
          <w:b/>
          <w:bCs/>
        </w:rPr>
      </w:pPr>
    </w:p>
    <w:p w14:paraId="3777B0C6" w14:textId="77777777" w:rsidR="00763C03" w:rsidRDefault="00763C03" w:rsidP="00763C03">
      <w:pPr>
        <w:spacing w:line="240" w:lineRule="auto"/>
        <w:rPr>
          <w:b/>
          <w:bCs/>
        </w:rPr>
      </w:pPr>
    </w:p>
    <w:p w14:paraId="6727B59D" w14:textId="77777777" w:rsidR="00763C03" w:rsidRDefault="00763C03" w:rsidP="00763C03">
      <w:pPr>
        <w:spacing w:line="240" w:lineRule="auto"/>
        <w:rPr>
          <w:b/>
          <w:bCs/>
        </w:rPr>
      </w:pPr>
    </w:p>
    <w:p w14:paraId="796F48AF" w14:textId="77777777" w:rsidR="00763C03" w:rsidRPr="00CD3434" w:rsidRDefault="00763C03" w:rsidP="00763C03">
      <w:pPr>
        <w:spacing w:line="240" w:lineRule="auto"/>
        <w:rPr>
          <w:b/>
          <w:bCs/>
          <w:szCs w:val="20"/>
        </w:rPr>
      </w:pPr>
      <w:r w:rsidRPr="00CD3434">
        <w:rPr>
          <w:b/>
          <w:bCs/>
          <w:szCs w:val="20"/>
        </w:rPr>
        <w:lastRenderedPageBreak/>
        <w:t>KAZALO</w:t>
      </w:r>
    </w:p>
    <w:p w14:paraId="3D446B71" w14:textId="77777777" w:rsidR="00763C03" w:rsidRPr="00CD3434" w:rsidRDefault="00763C03" w:rsidP="00763C03">
      <w:pPr>
        <w:spacing w:line="240" w:lineRule="auto"/>
        <w:rPr>
          <w:b/>
          <w:bCs/>
          <w:szCs w:val="20"/>
        </w:rPr>
      </w:pPr>
    </w:p>
    <w:p w14:paraId="25F3DA3D" w14:textId="7783A34F" w:rsidR="00327E20" w:rsidRDefault="00763C03">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r w:rsidRPr="00CD3434">
        <w:fldChar w:fldCharType="begin"/>
      </w:r>
      <w:r w:rsidRPr="00CD3434">
        <w:instrText xml:space="preserve"> TOC \o "1-4" \h \z \u </w:instrText>
      </w:r>
      <w:r w:rsidRPr="00CD3434">
        <w:fldChar w:fldCharType="separate"/>
      </w:r>
      <w:hyperlink w:anchor="_Toc110432121" w:history="1">
        <w:r w:rsidR="00327E20" w:rsidRPr="003F738E">
          <w:rPr>
            <w:rStyle w:val="Hiperpovezava"/>
            <w:noProof/>
            <w:lang w:eastAsia="en-US"/>
          </w:rPr>
          <w:t>1.</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NAROČNIK</w:t>
        </w:r>
        <w:r w:rsidR="00327E20">
          <w:rPr>
            <w:noProof/>
            <w:webHidden/>
          </w:rPr>
          <w:tab/>
        </w:r>
        <w:r w:rsidR="00327E20">
          <w:rPr>
            <w:noProof/>
            <w:webHidden/>
          </w:rPr>
          <w:fldChar w:fldCharType="begin"/>
        </w:r>
        <w:r w:rsidR="00327E20">
          <w:rPr>
            <w:noProof/>
            <w:webHidden/>
          </w:rPr>
          <w:instrText xml:space="preserve"> PAGEREF _Toc110432121 \h </w:instrText>
        </w:r>
        <w:r w:rsidR="00327E20">
          <w:rPr>
            <w:noProof/>
            <w:webHidden/>
          </w:rPr>
        </w:r>
        <w:r w:rsidR="00327E20">
          <w:rPr>
            <w:noProof/>
            <w:webHidden/>
          </w:rPr>
          <w:fldChar w:fldCharType="separate"/>
        </w:r>
        <w:r w:rsidR="00327E20">
          <w:rPr>
            <w:noProof/>
            <w:webHidden/>
          </w:rPr>
          <w:t>4</w:t>
        </w:r>
        <w:r w:rsidR="00327E20">
          <w:rPr>
            <w:noProof/>
            <w:webHidden/>
          </w:rPr>
          <w:fldChar w:fldCharType="end"/>
        </w:r>
      </w:hyperlink>
    </w:p>
    <w:p w14:paraId="17081F25" w14:textId="4F21F001"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22" w:history="1">
        <w:r w:rsidR="00327E20" w:rsidRPr="003F738E">
          <w:rPr>
            <w:rStyle w:val="Hiperpovezava"/>
            <w:noProof/>
          </w:rPr>
          <w:t>2.</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OZNAKA</w:t>
        </w:r>
        <w:r w:rsidR="00327E20" w:rsidRPr="003F738E">
          <w:rPr>
            <w:rStyle w:val="Hiperpovezava"/>
            <w:noProof/>
          </w:rPr>
          <w:t xml:space="preserve"> IN PREDMET JAVNEGA NAROČILA</w:t>
        </w:r>
        <w:r w:rsidR="00327E20">
          <w:rPr>
            <w:noProof/>
            <w:webHidden/>
          </w:rPr>
          <w:tab/>
        </w:r>
        <w:r w:rsidR="00327E20">
          <w:rPr>
            <w:noProof/>
            <w:webHidden/>
          </w:rPr>
          <w:fldChar w:fldCharType="begin"/>
        </w:r>
        <w:r w:rsidR="00327E20">
          <w:rPr>
            <w:noProof/>
            <w:webHidden/>
          </w:rPr>
          <w:instrText xml:space="preserve"> PAGEREF _Toc110432122 \h </w:instrText>
        </w:r>
        <w:r w:rsidR="00327E20">
          <w:rPr>
            <w:noProof/>
            <w:webHidden/>
          </w:rPr>
        </w:r>
        <w:r w:rsidR="00327E20">
          <w:rPr>
            <w:noProof/>
            <w:webHidden/>
          </w:rPr>
          <w:fldChar w:fldCharType="separate"/>
        </w:r>
        <w:r w:rsidR="00327E20">
          <w:rPr>
            <w:noProof/>
            <w:webHidden/>
          </w:rPr>
          <w:t>4</w:t>
        </w:r>
        <w:r w:rsidR="00327E20">
          <w:rPr>
            <w:noProof/>
            <w:webHidden/>
          </w:rPr>
          <w:fldChar w:fldCharType="end"/>
        </w:r>
      </w:hyperlink>
    </w:p>
    <w:p w14:paraId="2D9F7EC6" w14:textId="6C16A957"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23" w:history="1">
        <w:r w:rsidR="00327E20" w:rsidRPr="003F738E">
          <w:rPr>
            <w:rStyle w:val="Hiperpovezava"/>
            <w:noProof/>
          </w:rPr>
          <w:t>3.</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NAČIN</w:t>
        </w:r>
        <w:r w:rsidR="00327E20" w:rsidRPr="003F738E">
          <w:rPr>
            <w:rStyle w:val="Hiperpovezava"/>
            <w:noProof/>
          </w:rPr>
          <w:t xml:space="preserve"> ODDAJE JAVNEGA NAROČILA</w:t>
        </w:r>
        <w:r w:rsidR="00327E20">
          <w:rPr>
            <w:noProof/>
            <w:webHidden/>
          </w:rPr>
          <w:tab/>
        </w:r>
        <w:r w:rsidR="00327E20">
          <w:rPr>
            <w:noProof/>
            <w:webHidden/>
          </w:rPr>
          <w:fldChar w:fldCharType="begin"/>
        </w:r>
        <w:r w:rsidR="00327E20">
          <w:rPr>
            <w:noProof/>
            <w:webHidden/>
          </w:rPr>
          <w:instrText xml:space="preserve"> PAGEREF _Toc110432123 \h </w:instrText>
        </w:r>
        <w:r w:rsidR="00327E20">
          <w:rPr>
            <w:noProof/>
            <w:webHidden/>
          </w:rPr>
        </w:r>
        <w:r w:rsidR="00327E20">
          <w:rPr>
            <w:noProof/>
            <w:webHidden/>
          </w:rPr>
          <w:fldChar w:fldCharType="separate"/>
        </w:r>
        <w:r w:rsidR="00327E20">
          <w:rPr>
            <w:noProof/>
            <w:webHidden/>
          </w:rPr>
          <w:t>4</w:t>
        </w:r>
        <w:r w:rsidR="00327E20">
          <w:rPr>
            <w:noProof/>
            <w:webHidden/>
          </w:rPr>
          <w:fldChar w:fldCharType="end"/>
        </w:r>
      </w:hyperlink>
    </w:p>
    <w:p w14:paraId="5ACF2B79" w14:textId="1307162B"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24" w:history="1">
        <w:r w:rsidR="00327E20" w:rsidRPr="003F738E">
          <w:rPr>
            <w:rStyle w:val="Hiperpovezava"/>
            <w:noProof/>
          </w:rPr>
          <w:t>4.</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rPr>
          <w:t>INFORMACIJE V ZVEZI S PREDLOŽITVIJO IN ODPIRANJEM IDEJNIH NAČRTOV</w:t>
        </w:r>
        <w:r w:rsidR="00327E20">
          <w:rPr>
            <w:noProof/>
            <w:webHidden/>
          </w:rPr>
          <w:tab/>
        </w:r>
        <w:r w:rsidR="00327E20">
          <w:rPr>
            <w:noProof/>
            <w:webHidden/>
          </w:rPr>
          <w:fldChar w:fldCharType="begin"/>
        </w:r>
        <w:r w:rsidR="00327E20">
          <w:rPr>
            <w:noProof/>
            <w:webHidden/>
          </w:rPr>
          <w:instrText xml:space="preserve"> PAGEREF _Toc110432124 \h </w:instrText>
        </w:r>
        <w:r w:rsidR="00327E20">
          <w:rPr>
            <w:noProof/>
            <w:webHidden/>
          </w:rPr>
        </w:r>
        <w:r w:rsidR="00327E20">
          <w:rPr>
            <w:noProof/>
            <w:webHidden/>
          </w:rPr>
          <w:fldChar w:fldCharType="separate"/>
        </w:r>
        <w:r w:rsidR="00327E20">
          <w:rPr>
            <w:noProof/>
            <w:webHidden/>
          </w:rPr>
          <w:t>4</w:t>
        </w:r>
        <w:r w:rsidR="00327E20">
          <w:rPr>
            <w:noProof/>
            <w:webHidden/>
          </w:rPr>
          <w:fldChar w:fldCharType="end"/>
        </w:r>
      </w:hyperlink>
    </w:p>
    <w:p w14:paraId="58C3ADFA" w14:textId="287B7406"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25" w:history="1">
        <w:r w:rsidR="00327E20" w:rsidRPr="003F738E">
          <w:rPr>
            <w:rStyle w:val="Hiperpovezava"/>
            <w:noProof/>
          </w:rPr>
          <w:t>5.</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rPr>
          <w:t xml:space="preserve">ROK IN </w:t>
        </w:r>
        <w:r w:rsidR="00327E20" w:rsidRPr="003F738E">
          <w:rPr>
            <w:rStyle w:val="Hiperpovezava"/>
            <w:noProof/>
            <w:lang w:eastAsia="ar-SA"/>
          </w:rPr>
          <w:t>NAČIN</w:t>
        </w:r>
        <w:r w:rsidR="00327E20" w:rsidRPr="003F738E">
          <w:rPr>
            <w:rStyle w:val="Hiperpovezava"/>
            <w:noProof/>
          </w:rPr>
          <w:t xml:space="preserve"> </w:t>
        </w:r>
        <w:r w:rsidR="00327E20" w:rsidRPr="003F738E">
          <w:rPr>
            <w:rStyle w:val="Hiperpovezava"/>
            <w:noProof/>
            <w:lang w:eastAsia="en-US"/>
          </w:rPr>
          <w:t>PREDLOŽITVE</w:t>
        </w:r>
        <w:r w:rsidR="00327E20" w:rsidRPr="003F738E">
          <w:rPr>
            <w:rStyle w:val="Hiperpovezava"/>
            <w:noProof/>
          </w:rPr>
          <w:t xml:space="preserve"> PONUDBE</w:t>
        </w:r>
        <w:r w:rsidR="00327E20">
          <w:rPr>
            <w:noProof/>
            <w:webHidden/>
          </w:rPr>
          <w:tab/>
        </w:r>
        <w:r w:rsidR="00327E20">
          <w:rPr>
            <w:noProof/>
            <w:webHidden/>
          </w:rPr>
          <w:fldChar w:fldCharType="begin"/>
        </w:r>
        <w:r w:rsidR="00327E20">
          <w:rPr>
            <w:noProof/>
            <w:webHidden/>
          </w:rPr>
          <w:instrText xml:space="preserve"> PAGEREF _Toc110432125 \h </w:instrText>
        </w:r>
        <w:r w:rsidR="00327E20">
          <w:rPr>
            <w:noProof/>
            <w:webHidden/>
          </w:rPr>
        </w:r>
        <w:r w:rsidR="00327E20">
          <w:rPr>
            <w:noProof/>
            <w:webHidden/>
          </w:rPr>
          <w:fldChar w:fldCharType="separate"/>
        </w:r>
        <w:r w:rsidR="00327E20">
          <w:rPr>
            <w:noProof/>
            <w:webHidden/>
          </w:rPr>
          <w:t>4</w:t>
        </w:r>
        <w:r w:rsidR="00327E20">
          <w:rPr>
            <w:noProof/>
            <w:webHidden/>
          </w:rPr>
          <w:fldChar w:fldCharType="end"/>
        </w:r>
      </w:hyperlink>
    </w:p>
    <w:p w14:paraId="65F634AC" w14:textId="34DB791A"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26" w:history="1">
        <w:r w:rsidR="00327E20" w:rsidRPr="003F738E">
          <w:rPr>
            <w:rStyle w:val="Hiperpovezava"/>
            <w:noProof/>
          </w:rPr>
          <w:t>6.</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INFORMACIJE</w:t>
        </w:r>
        <w:r w:rsidR="00327E20" w:rsidRPr="003F738E">
          <w:rPr>
            <w:rStyle w:val="Hiperpovezava"/>
            <w:noProof/>
          </w:rPr>
          <w:t xml:space="preserve"> V ZVEZI Z ODPIRANJEM PONUDB</w:t>
        </w:r>
        <w:r w:rsidR="00327E20">
          <w:rPr>
            <w:noProof/>
            <w:webHidden/>
          </w:rPr>
          <w:tab/>
        </w:r>
        <w:r w:rsidR="00327E20">
          <w:rPr>
            <w:noProof/>
            <w:webHidden/>
          </w:rPr>
          <w:fldChar w:fldCharType="begin"/>
        </w:r>
        <w:r w:rsidR="00327E20">
          <w:rPr>
            <w:noProof/>
            <w:webHidden/>
          </w:rPr>
          <w:instrText xml:space="preserve"> PAGEREF _Toc110432126 \h </w:instrText>
        </w:r>
        <w:r w:rsidR="00327E20">
          <w:rPr>
            <w:noProof/>
            <w:webHidden/>
          </w:rPr>
        </w:r>
        <w:r w:rsidR="00327E20">
          <w:rPr>
            <w:noProof/>
            <w:webHidden/>
          </w:rPr>
          <w:fldChar w:fldCharType="separate"/>
        </w:r>
        <w:r w:rsidR="00327E20">
          <w:rPr>
            <w:noProof/>
            <w:webHidden/>
          </w:rPr>
          <w:t>5</w:t>
        </w:r>
        <w:r w:rsidR="00327E20">
          <w:rPr>
            <w:noProof/>
            <w:webHidden/>
          </w:rPr>
          <w:fldChar w:fldCharType="end"/>
        </w:r>
      </w:hyperlink>
    </w:p>
    <w:p w14:paraId="314F970F" w14:textId="269D00F4"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27" w:history="1">
        <w:r w:rsidR="00327E20" w:rsidRPr="003F738E">
          <w:rPr>
            <w:rStyle w:val="Hiperpovezava"/>
            <w:noProof/>
          </w:rPr>
          <w:t>7.</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PRAVNA</w:t>
        </w:r>
        <w:r w:rsidR="00327E20" w:rsidRPr="003F738E">
          <w:rPr>
            <w:rStyle w:val="Hiperpovezava"/>
            <w:noProof/>
          </w:rPr>
          <w:t xml:space="preserve"> PODLAGA</w:t>
        </w:r>
        <w:r w:rsidR="00327E20">
          <w:rPr>
            <w:noProof/>
            <w:webHidden/>
          </w:rPr>
          <w:tab/>
        </w:r>
        <w:r w:rsidR="00327E20">
          <w:rPr>
            <w:noProof/>
            <w:webHidden/>
          </w:rPr>
          <w:fldChar w:fldCharType="begin"/>
        </w:r>
        <w:r w:rsidR="00327E20">
          <w:rPr>
            <w:noProof/>
            <w:webHidden/>
          </w:rPr>
          <w:instrText xml:space="preserve"> PAGEREF _Toc110432127 \h </w:instrText>
        </w:r>
        <w:r w:rsidR="00327E20">
          <w:rPr>
            <w:noProof/>
            <w:webHidden/>
          </w:rPr>
        </w:r>
        <w:r w:rsidR="00327E20">
          <w:rPr>
            <w:noProof/>
            <w:webHidden/>
          </w:rPr>
          <w:fldChar w:fldCharType="separate"/>
        </w:r>
        <w:r w:rsidR="00327E20">
          <w:rPr>
            <w:noProof/>
            <w:webHidden/>
          </w:rPr>
          <w:t>5</w:t>
        </w:r>
        <w:r w:rsidR="00327E20">
          <w:rPr>
            <w:noProof/>
            <w:webHidden/>
          </w:rPr>
          <w:fldChar w:fldCharType="end"/>
        </w:r>
      </w:hyperlink>
    </w:p>
    <w:p w14:paraId="5562D57E" w14:textId="47FF371D"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28" w:history="1">
        <w:r w:rsidR="00327E20" w:rsidRPr="003F738E">
          <w:rPr>
            <w:rStyle w:val="Hiperpovezava"/>
            <w:noProof/>
          </w:rPr>
          <w:t>8.</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TEMELJNA</w:t>
        </w:r>
        <w:r w:rsidR="00327E20" w:rsidRPr="003F738E">
          <w:rPr>
            <w:rStyle w:val="Hiperpovezava"/>
            <w:noProof/>
          </w:rPr>
          <w:t xml:space="preserve"> PRAVILA ZA DOSTOP, OBVESTILA IN POJASNILA V ZVEZI Z DOKUMENTACIJO</w:t>
        </w:r>
        <w:r w:rsidR="00327E20">
          <w:rPr>
            <w:noProof/>
            <w:webHidden/>
          </w:rPr>
          <w:tab/>
        </w:r>
        <w:r w:rsidR="00327E20">
          <w:rPr>
            <w:noProof/>
            <w:webHidden/>
          </w:rPr>
          <w:fldChar w:fldCharType="begin"/>
        </w:r>
        <w:r w:rsidR="00327E20">
          <w:rPr>
            <w:noProof/>
            <w:webHidden/>
          </w:rPr>
          <w:instrText xml:space="preserve"> PAGEREF _Toc110432128 \h </w:instrText>
        </w:r>
        <w:r w:rsidR="00327E20">
          <w:rPr>
            <w:noProof/>
            <w:webHidden/>
          </w:rPr>
        </w:r>
        <w:r w:rsidR="00327E20">
          <w:rPr>
            <w:noProof/>
            <w:webHidden/>
          </w:rPr>
          <w:fldChar w:fldCharType="separate"/>
        </w:r>
        <w:r w:rsidR="00327E20">
          <w:rPr>
            <w:noProof/>
            <w:webHidden/>
          </w:rPr>
          <w:t>5</w:t>
        </w:r>
        <w:r w:rsidR="00327E20">
          <w:rPr>
            <w:noProof/>
            <w:webHidden/>
          </w:rPr>
          <w:fldChar w:fldCharType="end"/>
        </w:r>
      </w:hyperlink>
    </w:p>
    <w:p w14:paraId="4BA521B5" w14:textId="3D546481"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29" w:history="1">
        <w:r w:rsidR="00327E20" w:rsidRPr="003F738E">
          <w:rPr>
            <w:rStyle w:val="Hiperpovezava"/>
            <w:noProof/>
            <w:lang w:eastAsia="sl-SI"/>
          </w:rPr>
          <w:t>8.1</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Dostop do dokumentacije</w:t>
        </w:r>
        <w:r w:rsidR="00327E20">
          <w:rPr>
            <w:noProof/>
            <w:webHidden/>
          </w:rPr>
          <w:tab/>
        </w:r>
        <w:r w:rsidR="00327E20">
          <w:rPr>
            <w:noProof/>
            <w:webHidden/>
          </w:rPr>
          <w:fldChar w:fldCharType="begin"/>
        </w:r>
        <w:r w:rsidR="00327E20">
          <w:rPr>
            <w:noProof/>
            <w:webHidden/>
          </w:rPr>
          <w:instrText xml:space="preserve"> PAGEREF _Toc110432129 \h </w:instrText>
        </w:r>
        <w:r w:rsidR="00327E20">
          <w:rPr>
            <w:noProof/>
            <w:webHidden/>
          </w:rPr>
        </w:r>
        <w:r w:rsidR="00327E20">
          <w:rPr>
            <w:noProof/>
            <w:webHidden/>
          </w:rPr>
          <w:fldChar w:fldCharType="separate"/>
        </w:r>
        <w:r w:rsidR="00327E20">
          <w:rPr>
            <w:noProof/>
            <w:webHidden/>
          </w:rPr>
          <w:t>5</w:t>
        </w:r>
        <w:r w:rsidR="00327E20">
          <w:rPr>
            <w:noProof/>
            <w:webHidden/>
          </w:rPr>
          <w:fldChar w:fldCharType="end"/>
        </w:r>
      </w:hyperlink>
    </w:p>
    <w:p w14:paraId="190AFBEA" w14:textId="3E4B6F28"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30" w:history="1">
        <w:r w:rsidR="00327E20" w:rsidRPr="003F738E">
          <w:rPr>
            <w:rStyle w:val="Hiperpovezava"/>
            <w:noProof/>
          </w:rPr>
          <w:t>8.2</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Obvestila</w:t>
        </w:r>
        <w:r w:rsidR="00327E20" w:rsidRPr="003F738E">
          <w:rPr>
            <w:rStyle w:val="Hiperpovezava"/>
            <w:noProof/>
          </w:rPr>
          <w:t xml:space="preserve"> in pojasnila v zvezi z dokumentacijo</w:t>
        </w:r>
        <w:r w:rsidR="00327E20">
          <w:rPr>
            <w:noProof/>
            <w:webHidden/>
          </w:rPr>
          <w:tab/>
        </w:r>
        <w:r w:rsidR="00327E20">
          <w:rPr>
            <w:noProof/>
            <w:webHidden/>
          </w:rPr>
          <w:fldChar w:fldCharType="begin"/>
        </w:r>
        <w:r w:rsidR="00327E20">
          <w:rPr>
            <w:noProof/>
            <w:webHidden/>
          </w:rPr>
          <w:instrText xml:space="preserve"> PAGEREF _Toc110432130 \h </w:instrText>
        </w:r>
        <w:r w:rsidR="00327E20">
          <w:rPr>
            <w:noProof/>
            <w:webHidden/>
          </w:rPr>
        </w:r>
        <w:r w:rsidR="00327E20">
          <w:rPr>
            <w:noProof/>
            <w:webHidden/>
          </w:rPr>
          <w:fldChar w:fldCharType="separate"/>
        </w:r>
        <w:r w:rsidR="00327E20">
          <w:rPr>
            <w:noProof/>
            <w:webHidden/>
          </w:rPr>
          <w:t>5</w:t>
        </w:r>
        <w:r w:rsidR="00327E20">
          <w:rPr>
            <w:noProof/>
            <w:webHidden/>
          </w:rPr>
          <w:fldChar w:fldCharType="end"/>
        </w:r>
      </w:hyperlink>
    </w:p>
    <w:p w14:paraId="556F0DB5" w14:textId="0FECCC8F"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31" w:history="1">
        <w:r w:rsidR="00327E20" w:rsidRPr="003F738E">
          <w:rPr>
            <w:rStyle w:val="Hiperpovezava"/>
            <w:noProof/>
            <w:lang w:eastAsia="ar-SA"/>
          </w:rPr>
          <w:t>9.</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SESTAVA</w:t>
        </w:r>
        <w:r w:rsidR="00327E20" w:rsidRPr="003F738E">
          <w:rPr>
            <w:rStyle w:val="Hiperpovezava"/>
            <w:noProof/>
          </w:rPr>
          <w:t xml:space="preserve"> </w:t>
        </w:r>
        <w:r w:rsidR="00327E20" w:rsidRPr="003F738E">
          <w:rPr>
            <w:rStyle w:val="Hiperpovezava"/>
            <w:noProof/>
            <w:lang w:eastAsia="ar-SA"/>
          </w:rPr>
          <w:t>DOKUMENTACIJE</w:t>
        </w:r>
        <w:r w:rsidR="00327E20">
          <w:rPr>
            <w:noProof/>
            <w:webHidden/>
          </w:rPr>
          <w:tab/>
        </w:r>
        <w:r w:rsidR="00327E20">
          <w:rPr>
            <w:noProof/>
            <w:webHidden/>
          </w:rPr>
          <w:fldChar w:fldCharType="begin"/>
        </w:r>
        <w:r w:rsidR="00327E20">
          <w:rPr>
            <w:noProof/>
            <w:webHidden/>
          </w:rPr>
          <w:instrText xml:space="preserve"> PAGEREF _Toc110432131 \h </w:instrText>
        </w:r>
        <w:r w:rsidR="00327E20">
          <w:rPr>
            <w:noProof/>
            <w:webHidden/>
          </w:rPr>
        </w:r>
        <w:r w:rsidR="00327E20">
          <w:rPr>
            <w:noProof/>
            <w:webHidden/>
          </w:rPr>
          <w:fldChar w:fldCharType="separate"/>
        </w:r>
        <w:r w:rsidR="00327E20">
          <w:rPr>
            <w:noProof/>
            <w:webHidden/>
          </w:rPr>
          <w:t>6</w:t>
        </w:r>
        <w:r w:rsidR="00327E20">
          <w:rPr>
            <w:noProof/>
            <w:webHidden/>
          </w:rPr>
          <w:fldChar w:fldCharType="end"/>
        </w:r>
      </w:hyperlink>
    </w:p>
    <w:p w14:paraId="206DC075" w14:textId="38B82F87"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32" w:history="1">
        <w:r w:rsidR="00327E20" w:rsidRPr="003F738E">
          <w:rPr>
            <w:rStyle w:val="Hiperpovezava"/>
            <w:noProof/>
            <w:lang w:eastAsia="ar-SA"/>
          </w:rPr>
          <w:t>10.</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UGOTAVLJANJE</w:t>
        </w:r>
        <w:r w:rsidR="00327E20" w:rsidRPr="003F738E">
          <w:rPr>
            <w:rStyle w:val="Hiperpovezava"/>
            <w:noProof/>
          </w:rPr>
          <w:t xml:space="preserve"> </w:t>
        </w:r>
        <w:r w:rsidR="00327E20" w:rsidRPr="003F738E">
          <w:rPr>
            <w:rStyle w:val="Hiperpovezava"/>
            <w:noProof/>
            <w:lang w:eastAsia="ar-SA"/>
          </w:rPr>
          <w:t>SPOSOBNOSTI ZA SODELOVANJE V POSTOPKU ODDAJE JAVNEGA NAROČILA IN DOKAZILA</w:t>
        </w:r>
        <w:r w:rsidR="00327E20">
          <w:rPr>
            <w:noProof/>
            <w:webHidden/>
          </w:rPr>
          <w:tab/>
        </w:r>
        <w:r w:rsidR="00327E20">
          <w:rPr>
            <w:noProof/>
            <w:webHidden/>
          </w:rPr>
          <w:fldChar w:fldCharType="begin"/>
        </w:r>
        <w:r w:rsidR="00327E20">
          <w:rPr>
            <w:noProof/>
            <w:webHidden/>
          </w:rPr>
          <w:instrText xml:space="preserve"> PAGEREF _Toc110432132 \h </w:instrText>
        </w:r>
        <w:r w:rsidR="00327E20">
          <w:rPr>
            <w:noProof/>
            <w:webHidden/>
          </w:rPr>
        </w:r>
        <w:r w:rsidR="00327E20">
          <w:rPr>
            <w:noProof/>
            <w:webHidden/>
          </w:rPr>
          <w:fldChar w:fldCharType="separate"/>
        </w:r>
        <w:r w:rsidR="00327E20">
          <w:rPr>
            <w:noProof/>
            <w:webHidden/>
          </w:rPr>
          <w:t>6</w:t>
        </w:r>
        <w:r w:rsidR="00327E20">
          <w:rPr>
            <w:noProof/>
            <w:webHidden/>
          </w:rPr>
          <w:fldChar w:fldCharType="end"/>
        </w:r>
      </w:hyperlink>
    </w:p>
    <w:p w14:paraId="2D7D0AF7" w14:textId="5D410114"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33" w:history="1">
        <w:r w:rsidR="00327E20" w:rsidRPr="003F738E">
          <w:rPr>
            <w:rStyle w:val="Hiperpovezava"/>
            <w:noProof/>
            <w:lang w:eastAsia="sl-SI"/>
          </w:rPr>
          <w:t>10.1</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Ugotavljanje sposobnosti za sodelovanje v postopku oddaje javnega naročila in dokazila</w:t>
        </w:r>
        <w:r w:rsidR="00327E20">
          <w:rPr>
            <w:noProof/>
            <w:webHidden/>
          </w:rPr>
          <w:tab/>
        </w:r>
        <w:r w:rsidR="00327E20">
          <w:rPr>
            <w:noProof/>
            <w:webHidden/>
          </w:rPr>
          <w:fldChar w:fldCharType="begin"/>
        </w:r>
        <w:r w:rsidR="00327E20">
          <w:rPr>
            <w:noProof/>
            <w:webHidden/>
          </w:rPr>
          <w:instrText xml:space="preserve"> PAGEREF _Toc110432133 \h </w:instrText>
        </w:r>
        <w:r w:rsidR="00327E20">
          <w:rPr>
            <w:noProof/>
            <w:webHidden/>
          </w:rPr>
        </w:r>
        <w:r w:rsidR="00327E20">
          <w:rPr>
            <w:noProof/>
            <w:webHidden/>
          </w:rPr>
          <w:fldChar w:fldCharType="separate"/>
        </w:r>
        <w:r w:rsidR="00327E20">
          <w:rPr>
            <w:noProof/>
            <w:webHidden/>
          </w:rPr>
          <w:t>6</w:t>
        </w:r>
        <w:r w:rsidR="00327E20">
          <w:rPr>
            <w:noProof/>
            <w:webHidden/>
          </w:rPr>
          <w:fldChar w:fldCharType="end"/>
        </w:r>
      </w:hyperlink>
    </w:p>
    <w:p w14:paraId="311A83FE" w14:textId="29FFA640"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34" w:history="1">
        <w:r w:rsidR="00327E20" w:rsidRPr="003F738E">
          <w:rPr>
            <w:rStyle w:val="Hiperpovezava"/>
            <w:noProof/>
          </w:rPr>
          <w:t>10.1.1</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Razlogi za izključitev</w:t>
        </w:r>
        <w:r w:rsidR="00327E20">
          <w:rPr>
            <w:noProof/>
            <w:webHidden/>
          </w:rPr>
          <w:tab/>
        </w:r>
        <w:r w:rsidR="00327E20">
          <w:rPr>
            <w:noProof/>
            <w:webHidden/>
          </w:rPr>
          <w:fldChar w:fldCharType="begin"/>
        </w:r>
        <w:r w:rsidR="00327E20">
          <w:rPr>
            <w:noProof/>
            <w:webHidden/>
          </w:rPr>
          <w:instrText xml:space="preserve"> PAGEREF _Toc110432134 \h </w:instrText>
        </w:r>
        <w:r w:rsidR="00327E20">
          <w:rPr>
            <w:noProof/>
            <w:webHidden/>
          </w:rPr>
        </w:r>
        <w:r w:rsidR="00327E20">
          <w:rPr>
            <w:noProof/>
            <w:webHidden/>
          </w:rPr>
          <w:fldChar w:fldCharType="separate"/>
        </w:r>
        <w:r w:rsidR="00327E20">
          <w:rPr>
            <w:noProof/>
            <w:webHidden/>
          </w:rPr>
          <w:t>7</w:t>
        </w:r>
        <w:r w:rsidR="00327E20">
          <w:rPr>
            <w:noProof/>
            <w:webHidden/>
          </w:rPr>
          <w:fldChar w:fldCharType="end"/>
        </w:r>
      </w:hyperlink>
    </w:p>
    <w:p w14:paraId="61466E14" w14:textId="05D5F5B3"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35" w:history="1">
        <w:r w:rsidR="00327E20" w:rsidRPr="003F738E">
          <w:rPr>
            <w:rStyle w:val="Hiperpovezava"/>
            <w:noProof/>
          </w:rPr>
          <w:t>10.1.2</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Tehnični pogoji oziroma sposobnost</w:t>
        </w:r>
        <w:r w:rsidR="00327E20">
          <w:rPr>
            <w:noProof/>
            <w:webHidden/>
          </w:rPr>
          <w:tab/>
        </w:r>
        <w:r w:rsidR="00327E20">
          <w:rPr>
            <w:noProof/>
            <w:webHidden/>
          </w:rPr>
          <w:fldChar w:fldCharType="begin"/>
        </w:r>
        <w:r w:rsidR="00327E20">
          <w:rPr>
            <w:noProof/>
            <w:webHidden/>
          </w:rPr>
          <w:instrText xml:space="preserve"> PAGEREF _Toc110432135 \h </w:instrText>
        </w:r>
        <w:r w:rsidR="00327E20">
          <w:rPr>
            <w:noProof/>
            <w:webHidden/>
          </w:rPr>
        </w:r>
        <w:r w:rsidR="00327E20">
          <w:rPr>
            <w:noProof/>
            <w:webHidden/>
          </w:rPr>
          <w:fldChar w:fldCharType="separate"/>
        </w:r>
        <w:r w:rsidR="00327E20">
          <w:rPr>
            <w:noProof/>
            <w:webHidden/>
          </w:rPr>
          <w:t>8</w:t>
        </w:r>
        <w:r w:rsidR="00327E20">
          <w:rPr>
            <w:noProof/>
            <w:webHidden/>
          </w:rPr>
          <w:fldChar w:fldCharType="end"/>
        </w:r>
      </w:hyperlink>
    </w:p>
    <w:p w14:paraId="65F9E80E" w14:textId="193D88FE"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36" w:history="1">
        <w:r w:rsidR="00327E20" w:rsidRPr="003F738E">
          <w:rPr>
            <w:rStyle w:val="Hiperpovezava"/>
            <w:noProof/>
          </w:rPr>
          <w:t>10.1.3</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Kadrovski pogoji oziroma sposobnost</w:t>
        </w:r>
        <w:r w:rsidR="00327E20">
          <w:rPr>
            <w:noProof/>
            <w:webHidden/>
          </w:rPr>
          <w:tab/>
        </w:r>
        <w:r w:rsidR="00327E20">
          <w:rPr>
            <w:noProof/>
            <w:webHidden/>
          </w:rPr>
          <w:fldChar w:fldCharType="begin"/>
        </w:r>
        <w:r w:rsidR="00327E20">
          <w:rPr>
            <w:noProof/>
            <w:webHidden/>
          </w:rPr>
          <w:instrText xml:space="preserve"> PAGEREF _Toc110432136 \h </w:instrText>
        </w:r>
        <w:r w:rsidR="00327E20">
          <w:rPr>
            <w:noProof/>
            <w:webHidden/>
          </w:rPr>
        </w:r>
        <w:r w:rsidR="00327E20">
          <w:rPr>
            <w:noProof/>
            <w:webHidden/>
          </w:rPr>
          <w:fldChar w:fldCharType="separate"/>
        </w:r>
        <w:r w:rsidR="00327E20">
          <w:rPr>
            <w:noProof/>
            <w:webHidden/>
          </w:rPr>
          <w:t>9</w:t>
        </w:r>
        <w:r w:rsidR="00327E20">
          <w:rPr>
            <w:noProof/>
            <w:webHidden/>
          </w:rPr>
          <w:fldChar w:fldCharType="end"/>
        </w:r>
      </w:hyperlink>
    </w:p>
    <w:p w14:paraId="3F48456A" w14:textId="2F61D489"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37" w:history="1">
        <w:r w:rsidR="00327E20" w:rsidRPr="003F738E">
          <w:rPr>
            <w:rStyle w:val="Hiperpovezava"/>
            <w:noProof/>
            <w:lang w:eastAsia="en-US"/>
          </w:rPr>
          <w:t>11.</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MERILO</w:t>
        </w:r>
        <w:r w:rsidR="00327E20">
          <w:rPr>
            <w:noProof/>
            <w:webHidden/>
          </w:rPr>
          <w:tab/>
        </w:r>
        <w:r w:rsidR="00327E20">
          <w:rPr>
            <w:noProof/>
            <w:webHidden/>
          </w:rPr>
          <w:fldChar w:fldCharType="begin"/>
        </w:r>
        <w:r w:rsidR="00327E20">
          <w:rPr>
            <w:noProof/>
            <w:webHidden/>
          </w:rPr>
          <w:instrText xml:space="preserve"> PAGEREF _Toc110432137 \h </w:instrText>
        </w:r>
        <w:r w:rsidR="00327E20">
          <w:rPr>
            <w:noProof/>
            <w:webHidden/>
          </w:rPr>
        </w:r>
        <w:r w:rsidR="00327E20">
          <w:rPr>
            <w:noProof/>
            <w:webHidden/>
          </w:rPr>
          <w:fldChar w:fldCharType="separate"/>
        </w:r>
        <w:r w:rsidR="00327E20">
          <w:rPr>
            <w:noProof/>
            <w:webHidden/>
          </w:rPr>
          <w:t>12</w:t>
        </w:r>
        <w:r w:rsidR="00327E20">
          <w:rPr>
            <w:noProof/>
            <w:webHidden/>
          </w:rPr>
          <w:fldChar w:fldCharType="end"/>
        </w:r>
      </w:hyperlink>
    </w:p>
    <w:p w14:paraId="529BD5AA" w14:textId="2EA9C84A"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49" w:history="1">
        <w:r w:rsidR="00327E20" w:rsidRPr="003F738E">
          <w:rPr>
            <w:rStyle w:val="Hiperpovezava"/>
            <w:noProof/>
          </w:rPr>
          <w:t>11.1</w:t>
        </w:r>
        <w:r w:rsidR="00327E20">
          <w:rPr>
            <w:rFonts w:asciiTheme="minorHAnsi" w:eastAsiaTheme="minorEastAsia" w:hAnsiTheme="minorHAnsi" w:cstheme="minorBidi"/>
            <w:noProof/>
            <w:sz w:val="22"/>
            <w:szCs w:val="22"/>
            <w:lang w:eastAsia="sl-SI"/>
          </w:rPr>
          <w:tab/>
        </w:r>
        <w:r w:rsidR="00327E20" w:rsidRPr="003F738E">
          <w:rPr>
            <w:rStyle w:val="Hiperpovezava"/>
            <w:noProof/>
          </w:rPr>
          <w:t>Merila za vrednotenje anonimiziranega idejnega načrta (Mer</w:t>
        </w:r>
        <w:r w:rsidR="00327E20" w:rsidRPr="003F738E">
          <w:rPr>
            <w:rStyle w:val="Hiperpovezava"/>
            <w:noProof/>
            <w:vertAlign w:val="subscript"/>
          </w:rPr>
          <w:t>1</w:t>
        </w:r>
        <w:r w:rsidR="00327E20" w:rsidRPr="003F738E">
          <w:rPr>
            <w:rStyle w:val="Hiperpovezava"/>
            <w:noProof/>
          </w:rPr>
          <w:t>)</w:t>
        </w:r>
        <w:r w:rsidR="00327E20">
          <w:rPr>
            <w:noProof/>
            <w:webHidden/>
          </w:rPr>
          <w:tab/>
        </w:r>
        <w:r w:rsidR="00327E20">
          <w:rPr>
            <w:noProof/>
            <w:webHidden/>
          </w:rPr>
          <w:fldChar w:fldCharType="begin"/>
        </w:r>
        <w:r w:rsidR="00327E20">
          <w:rPr>
            <w:noProof/>
            <w:webHidden/>
          </w:rPr>
          <w:instrText xml:space="preserve"> PAGEREF _Toc110432149 \h </w:instrText>
        </w:r>
        <w:r w:rsidR="00327E20">
          <w:rPr>
            <w:noProof/>
            <w:webHidden/>
          </w:rPr>
        </w:r>
        <w:r w:rsidR="00327E20">
          <w:rPr>
            <w:noProof/>
            <w:webHidden/>
          </w:rPr>
          <w:fldChar w:fldCharType="separate"/>
        </w:r>
        <w:r w:rsidR="00327E20">
          <w:rPr>
            <w:noProof/>
            <w:webHidden/>
          </w:rPr>
          <w:t>13</w:t>
        </w:r>
        <w:r w:rsidR="00327E20">
          <w:rPr>
            <w:noProof/>
            <w:webHidden/>
          </w:rPr>
          <w:fldChar w:fldCharType="end"/>
        </w:r>
      </w:hyperlink>
    </w:p>
    <w:p w14:paraId="3F60B2A6" w14:textId="569DDC16"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50" w:history="1">
        <w:r w:rsidR="00327E20" w:rsidRPr="003F738E">
          <w:rPr>
            <w:rStyle w:val="Hiperpovezava"/>
            <w:noProof/>
            <w:lang w:eastAsia="en-US"/>
          </w:rPr>
          <w:t>11.2</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en-US"/>
          </w:rPr>
          <w:t>Merilo za vrednotenje »dodatno prijavljeni kadri« (Mer</w:t>
        </w:r>
        <w:r w:rsidR="00327E20" w:rsidRPr="003F738E">
          <w:rPr>
            <w:rStyle w:val="Hiperpovezava"/>
            <w:noProof/>
            <w:vertAlign w:val="subscript"/>
            <w:lang w:eastAsia="en-US"/>
          </w:rPr>
          <w:t>2</w:t>
        </w:r>
        <w:r w:rsidR="00327E20" w:rsidRPr="003F738E">
          <w:rPr>
            <w:rStyle w:val="Hiperpovezava"/>
            <w:noProof/>
            <w:lang w:eastAsia="en-US"/>
          </w:rPr>
          <w:t>)</w:t>
        </w:r>
        <w:r w:rsidR="00327E20">
          <w:rPr>
            <w:noProof/>
            <w:webHidden/>
          </w:rPr>
          <w:tab/>
        </w:r>
        <w:r w:rsidR="00327E20">
          <w:rPr>
            <w:noProof/>
            <w:webHidden/>
          </w:rPr>
          <w:fldChar w:fldCharType="begin"/>
        </w:r>
        <w:r w:rsidR="00327E20">
          <w:rPr>
            <w:noProof/>
            <w:webHidden/>
          </w:rPr>
          <w:instrText xml:space="preserve"> PAGEREF _Toc110432150 \h </w:instrText>
        </w:r>
        <w:r w:rsidR="00327E20">
          <w:rPr>
            <w:noProof/>
            <w:webHidden/>
          </w:rPr>
        </w:r>
        <w:r w:rsidR="00327E20">
          <w:rPr>
            <w:noProof/>
            <w:webHidden/>
          </w:rPr>
          <w:fldChar w:fldCharType="separate"/>
        </w:r>
        <w:r w:rsidR="00327E20">
          <w:rPr>
            <w:noProof/>
            <w:webHidden/>
          </w:rPr>
          <w:t>14</w:t>
        </w:r>
        <w:r w:rsidR="00327E20">
          <w:rPr>
            <w:noProof/>
            <w:webHidden/>
          </w:rPr>
          <w:fldChar w:fldCharType="end"/>
        </w:r>
      </w:hyperlink>
    </w:p>
    <w:p w14:paraId="7BB2669D" w14:textId="3EB62B73"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51" w:history="1">
        <w:r w:rsidR="00327E20" w:rsidRPr="003F738E">
          <w:rPr>
            <w:rStyle w:val="Hiperpovezava"/>
            <w:noProof/>
          </w:rPr>
          <w:t>11.3</w:t>
        </w:r>
        <w:r w:rsidR="00327E20">
          <w:rPr>
            <w:rFonts w:asciiTheme="minorHAnsi" w:eastAsiaTheme="minorEastAsia" w:hAnsiTheme="minorHAnsi" w:cstheme="minorBidi"/>
            <w:noProof/>
            <w:sz w:val="22"/>
            <w:szCs w:val="22"/>
            <w:lang w:eastAsia="sl-SI"/>
          </w:rPr>
          <w:tab/>
        </w:r>
        <w:r w:rsidR="00327E20" w:rsidRPr="003F738E">
          <w:rPr>
            <w:rStyle w:val="Hiperpovezava"/>
            <w:noProof/>
          </w:rPr>
          <w:t>Merilo za vrednotenje »izdelana informacijska rešitev« (Mer3)</w:t>
        </w:r>
        <w:r w:rsidR="00327E20">
          <w:rPr>
            <w:noProof/>
            <w:webHidden/>
          </w:rPr>
          <w:tab/>
        </w:r>
        <w:r w:rsidR="00327E20">
          <w:rPr>
            <w:noProof/>
            <w:webHidden/>
          </w:rPr>
          <w:fldChar w:fldCharType="begin"/>
        </w:r>
        <w:r w:rsidR="00327E20">
          <w:rPr>
            <w:noProof/>
            <w:webHidden/>
          </w:rPr>
          <w:instrText xml:space="preserve"> PAGEREF _Toc110432151 \h </w:instrText>
        </w:r>
        <w:r w:rsidR="00327E20">
          <w:rPr>
            <w:noProof/>
            <w:webHidden/>
          </w:rPr>
        </w:r>
        <w:r w:rsidR="00327E20">
          <w:rPr>
            <w:noProof/>
            <w:webHidden/>
          </w:rPr>
          <w:fldChar w:fldCharType="separate"/>
        </w:r>
        <w:r w:rsidR="00327E20">
          <w:rPr>
            <w:noProof/>
            <w:webHidden/>
          </w:rPr>
          <w:t>14</w:t>
        </w:r>
        <w:r w:rsidR="00327E20">
          <w:rPr>
            <w:noProof/>
            <w:webHidden/>
          </w:rPr>
          <w:fldChar w:fldCharType="end"/>
        </w:r>
      </w:hyperlink>
    </w:p>
    <w:p w14:paraId="06178CD9" w14:textId="42A3C4A9"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52" w:history="1">
        <w:r w:rsidR="00327E20" w:rsidRPr="003F738E">
          <w:rPr>
            <w:rStyle w:val="Hiperpovezava"/>
            <w:noProof/>
          </w:rPr>
          <w:t>12.</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PONUDBENA</w:t>
        </w:r>
        <w:r w:rsidR="00327E20" w:rsidRPr="003F738E">
          <w:rPr>
            <w:rStyle w:val="Hiperpovezava"/>
            <w:noProof/>
            <w:lang w:eastAsia="ar-SA"/>
          </w:rPr>
          <w:t xml:space="preserve"> DOKUMENTACIJA</w:t>
        </w:r>
        <w:r w:rsidR="00327E20">
          <w:rPr>
            <w:noProof/>
            <w:webHidden/>
          </w:rPr>
          <w:tab/>
        </w:r>
        <w:r w:rsidR="00327E20">
          <w:rPr>
            <w:noProof/>
            <w:webHidden/>
          </w:rPr>
          <w:fldChar w:fldCharType="begin"/>
        </w:r>
        <w:r w:rsidR="00327E20">
          <w:rPr>
            <w:noProof/>
            <w:webHidden/>
          </w:rPr>
          <w:instrText xml:space="preserve"> PAGEREF _Toc110432152 \h </w:instrText>
        </w:r>
        <w:r w:rsidR="00327E20">
          <w:rPr>
            <w:noProof/>
            <w:webHidden/>
          </w:rPr>
        </w:r>
        <w:r w:rsidR="00327E20">
          <w:rPr>
            <w:noProof/>
            <w:webHidden/>
          </w:rPr>
          <w:fldChar w:fldCharType="separate"/>
        </w:r>
        <w:r w:rsidR="00327E20">
          <w:rPr>
            <w:noProof/>
            <w:webHidden/>
          </w:rPr>
          <w:t>15</w:t>
        </w:r>
        <w:r w:rsidR="00327E20">
          <w:rPr>
            <w:noProof/>
            <w:webHidden/>
          </w:rPr>
          <w:fldChar w:fldCharType="end"/>
        </w:r>
      </w:hyperlink>
    </w:p>
    <w:p w14:paraId="50832564" w14:textId="56C3018C"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53" w:history="1">
        <w:r w:rsidR="00327E20" w:rsidRPr="003F738E">
          <w:rPr>
            <w:rStyle w:val="Hiperpovezava"/>
            <w:noProof/>
            <w:lang w:eastAsia="sl-SI"/>
          </w:rPr>
          <w:t>12.1</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Anonimiziran idejni načrt</w:t>
        </w:r>
        <w:r w:rsidR="00327E20">
          <w:rPr>
            <w:noProof/>
            <w:webHidden/>
          </w:rPr>
          <w:tab/>
        </w:r>
        <w:r w:rsidR="00327E20">
          <w:rPr>
            <w:noProof/>
            <w:webHidden/>
          </w:rPr>
          <w:fldChar w:fldCharType="begin"/>
        </w:r>
        <w:r w:rsidR="00327E20">
          <w:rPr>
            <w:noProof/>
            <w:webHidden/>
          </w:rPr>
          <w:instrText xml:space="preserve"> PAGEREF _Toc110432153 \h </w:instrText>
        </w:r>
        <w:r w:rsidR="00327E20">
          <w:rPr>
            <w:noProof/>
            <w:webHidden/>
          </w:rPr>
        </w:r>
        <w:r w:rsidR="00327E20">
          <w:rPr>
            <w:noProof/>
            <w:webHidden/>
          </w:rPr>
          <w:fldChar w:fldCharType="separate"/>
        </w:r>
        <w:r w:rsidR="00327E20">
          <w:rPr>
            <w:noProof/>
            <w:webHidden/>
          </w:rPr>
          <w:t>15</w:t>
        </w:r>
        <w:r w:rsidR="00327E20">
          <w:rPr>
            <w:noProof/>
            <w:webHidden/>
          </w:rPr>
          <w:fldChar w:fldCharType="end"/>
        </w:r>
      </w:hyperlink>
    </w:p>
    <w:p w14:paraId="523E4EE2" w14:textId="0354C792"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54" w:history="1">
        <w:r w:rsidR="00327E20" w:rsidRPr="003F738E">
          <w:rPr>
            <w:rStyle w:val="Hiperpovezava"/>
            <w:noProof/>
            <w:lang w:eastAsia="sl-SI"/>
          </w:rPr>
          <w:t>12.2</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Ponudba</w:t>
        </w:r>
        <w:r w:rsidR="00327E20">
          <w:rPr>
            <w:noProof/>
            <w:webHidden/>
          </w:rPr>
          <w:tab/>
        </w:r>
        <w:r w:rsidR="00327E20">
          <w:rPr>
            <w:noProof/>
            <w:webHidden/>
          </w:rPr>
          <w:fldChar w:fldCharType="begin"/>
        </w:r>
        <w:r w:rsidR="00327E20">
          <w:rPr>
            <w:noProof/>
            <w:webHidden/>
          </w:rPr>
          <w:instrText xml:space="preserve"> PAGEREF _Toc110432154 \h </w:instrText>
        </w:r>
        <w:r w:rsidR="00327E20">
          <w:rPr>
            <w:noProof/>
            <w:webHidden/>
          </w:rPr>
        </w:r>
        <w:r w:rsidR="00327E20">
          <w:rPr>
            <w:noProof/>
            <w:webHidden/>
          </w:rPr>
          <w:fldChar w:fldCharType="separate"/>
        </w:r>
        <w:r w:rsidR="00327E20">
          <w:rPr>
            <w:noProof/>
            <w:webHidden/>
          </w:rPr>
          <w:t>15</w:t>
        </w:r>
        <w:r w:rsidR="00327E20">
          <w:rPr>
            <w:noProof/>
            <w:webHidden/>
          </w:rPr>
          <w:fldChar w:fldCharType="end"/>
        </w:r>
      </w:hyperlink>
    </w:p>
    <w:p w14:paraId="3B6520F9" w14:textId="175B46EF"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55" w:history="1">
        <w:r w:rsidR="00327E20" w:rsidRPr="003F738E">
          <w:rPr>
            <w:rStyle w:val="Hiperpovezava"/>
            <w:noProof/>
            <w:lang w:eastAsia="sl-SI"/>
          </w:rPr>
          <w:t>12.3</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Sestavljanje ponudbe</w:t>
        </w:r>
        <w:r w:rsidR="00327E20">
          <w:rPr>
            <w:noProof/>
            <w:webHidden/>
          </w:rPr>
          <w:tab/>
        </w:r>
        <w:r w:rsidR="00327E20">
          <w:rPr>
            <w:noProof/>
            <w:webHidden/>
          </w:rPr>
          <w:fldChar w:fldCharType="begin"/>
        </w:r>
        <w:r w:rsidR="00327E20">
          <w:rPr>
            <w:noProof/>
            <w:webHidden/>
          </w:rPr>
          <w:instrText xml:space="preserve"> PAGEREF _Toc110432155 \h </w:instrText>
        </w:r>
        <w:r w:rsidR="00327E20">
          <w:rPr>
            <w:noProof/>
            <w:webHidden/>
          </w:rPr>
        </w:r>
        <w:r w:rsidR="00327E20">
          <w:rPr>
            <w:noProof/>
            <w:webHidden/>
          </w:rPr>
          <w:fldChar w:fldCharType="separate"/>
        </w:r>
        <w:r w:rsidR="00327E20">
          <w:rPr>
            <w:noProof/>
            <w:webHidden/>
          </w:rPr>
          <w:t>15</w:t>
        </w:r>
        <w:r w:rsidR="00327E20">
          <w:rPr>
            <w:noProof/>
            <w:webHidden/>
          </w:rPr>
          <w:fldChar w:fldCharType="end"/>
        </w:r>
      </w:hyperlink>
    </w:p>
    <w:p w14:paraId="31AEC760" w14:textId="0058AE5E"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56" w:history="1">
        <w:r w:rsidR="00327E20" w:rsidRPr="003F738E">
          <w:rPr>
            <w:rStyle w:val="Hiperpovezava"/>
            <w:noProof/>
          </w:rPr>
          <w:t>12.3.1</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Obrazec ESPD – za vse gospodarske subjekte</w:t>
        </w:r>
        <w:r w:rsidR="00327E20">
          <w:rPr>
            <w:noProof/>
            <w:webHidden/>
          </w:rPr>
          <w:tab/>
        </w:r>
        <w:r w:rsidR="00327E20">
          <w:rPr>
            <w:noProof/>
            <w:webHidden/>
          </w:rPr>
          <w:fldChar w:fldCharType="begin"/>
        </w:r>
        <w:r w:rsidR="00327E20">
          <w:rPr>
            <w:noProof/>
            <w:webHidden/>
          </w:rPr>
          <w:instrText xml:space="preserve"> PAGEREF _Toc110432156 \h </w:instrText>
        </w:r>
        <w:r w:rsidR="00327E20">
          <w:rPr>
            <w:noProof/>
            <w:webHidden/>
          </w:rPr>
        </w:r>
        <w:r w:rsidR="00327E20">
          <w:rPr>
            <w:noProof/>
            <w:webHidden/>
          </w:rPr>
          <w:fldChar w:fldCharType="separate"/>
        </w:r>
        <w:r w:rsidR="00327E20">
          <w:rPr>
            <w:noProof/>
            <w:webHidden/>
          </w:rPr>
          <w:t>15</w:t>
        </w:r>
        <w:r w:rsidR="00327E20">
          <w:rPr>
            <w:noProof/>
            <w:webHidden/>
          </w:rPr>
          <w:fldChar w:fldCharType="end"/>
        </w:r>
      </w:hyperlink>
    </w:p>
    <w:p w14:paraId="19237C54" w14:textId="10A771E0"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57" w:history="1">
        <w:r w:rsidR="00327E20" w:rsidRPr="003F738E">
          <w:rPr>
            <w:rStyle w:val="Hiperpovezava"/>
            <w:noProof/>
          </w:rPr>
          <w:t>12.3.2</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Predračun</w:t>
        </w:r>
        <w:r w:rsidR="00327E20">
          <w:rPr>
            <w:noProof/>
            <w:webHidden/>
          </w:rPr>
          <w:tab/>
        </w:r>
        <w:r w:rsidR="00327E20">
          <w:rPr>
            <w:noProof/>
            <w:webHidden/>
          </w:rPr>
          <w:fldChar w:fldCharType="begin"/>
        </w:r>
        <w:r w:rsidR="00327E20">
          <w:rPr>
            <w:noProof/>
            <w:webHidden/>
          </w:rPr>
          <w:instrText xml:space="preserve"> PAGEREF _Toc110432157 \h </w:instrText>
        </w:r>
        <w:r w:rsidR="00327E20">
          <w:rPr>
            <w:noProof/>
            <w:webHidden/>
          </w:rPr>
        </w:r>
        <w:r w:rsidR="00327E20">
          <w:rPr>
            <w:noProof/>
            <w:webHidden/>
          </w:rPr>
          <w:fldChar w:fldCharType="separate"/>
        </w:r>
        <w:r w:rsidR="00327E20">
          <w:rPr>
            <w:noProof/>
            <w:webHidden/>
          </w:rPr>
          <w:t>16</w:t>
        </w:r>
        <w:r w:rsidR="00327E20">
          <w:rPr>
            <w:noProof/>
            <w:webHidden/>
          </w:rPr>
          <w:fldChar w:fldCharType="end"/>
        </w:r>
      </w:hyperlink>
    </w:p>
    <w:p w14:paraId="01655CD0" w14:textId="0F729A3F"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58" w:history="1">
        <w:r w:rsidR="00327E20" w:rsidRPr="003F738E">
          <w:rPr>
            <w:rStyle w:val="Hiperpovezava"/>
            <w:noProof/>
          </w:rPr>
          <w:t>12.3.3</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Drugi</w:t>
        </w:r>
        <w:r w:rsidR="00327E20" w:rsidRPr="003F738E">
          <w:rPr>
            <w:rStyle w:val="Hiperpovezava"/>
            <w:rFonts w:eastAsia="Arial Unicode MS"/>
            <w:noProof/>
            <w:lang w:eastAsia="ar-SA"/>
          </w:rPr>
          <w:t xml:space="preserve"> </w:t>
        </w:r>
        <w:r w:rsidR="00327E20" w:rsidRPr="003F738E">
          <w:rPr>
            <w:rStyle w:val="Hiperpovezava"/>
            <w:noProof/>
          </w:rPr>
          <w:t>dokumenti ponudbe</w:t>
        </w:r>
        <w:r w:rsidR="00327E20">
          <w:rPr>
            <w:noProof/>
            <w:webHidden/>
          </w:rPr>
          <w:tab/>
        </w:r>
        <w:r w:rsidR="00327E20">
          <w:rPr>
            <w:noProof/>
            <w:webHidden/>
          </w:rPr>
          <w:fldChar w:fldCharType="begin"/>
        </w:r>
        <w:r w:rsidR="00327E20">
          <w:rPr>
            <w:noProof/>
            <w:webHidden/>
          </w:rPr>
          <w:instrText xml:space="preserve"> PAGEREF _Toc110432158 \h </w:instrText>
        </w:r>
        <w:r w:rsidR="00327E20">
          <w:rPr>
            <w:noProof/>
            <w:webHidden/>
          </w:rPr>
        </w:r>
        <w:r w:rsidR="00327E20">
          <w:rPr>
            <w:noProof/>
            <w:webHidden/>
          </w:rPr>
          <w:fldChar w:fldCharType="separate"/>
        </w:r>
        <w:r w:rsidR="00327E20">
          <w:rPr>
            <w:noProof/>
            <w:webHidden/>
          </w:rPr>
          <w:t>17</w:t>
        </w:r>
        <w:r w:rsidR="00327E20">
          <w:rPr>
            <w:noProof/>
            <w:webHidden/>
          </w:rPr>
          <w:fldChar w:fldCharType="end"/>
        </w:r>
      </w:hyperlink>
    </w:p>
    <w:p w14:paraId="28A6572E" w14:textId="5D8E3475" w:rsidR="00327E20" w:rsidRDefault="006B425C">
      <w:pPr>
        <w:pStyle w:val="Kazalovsebine3"/>
        <w:tabs>
          <w:tab w:val="left" w:pos="1400"/>
          <w:tab w:val="right" w:leader="dot" w:pos="9062"/>
        </w:tabs>
        <w:rPr>
          <w:rFonts w:asciiTheme="minorHAnsi" w:eastAsiaTheme="minorEastAsia" w:hAnsiTheme="minorHAnsi" w:cstheme="minorBidi"/>
          <w:iCs w:val="0"/>
          <w:noProof/>
          <w:sz w:val="22"/>
          <w:szCs w:val="22"/>
          <w:lang w:eastAsia="sl-SI"/>
        </w:rPr>
      </w:pPr>
      <w:hyperlink w:anchor="_Toc110432177" w:history="1">
        <w:r w:rsidR="00327E20" w:rsidRPr="003F738E">
          <w:rPr>
            <w:rStyle w:val="Hiperpovezava"/>
            <w:noProof/>
          </w:rPr>
          <w:t>12.3.3.1</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Obrazec »Koda«</w:t>
        </w:r>
        <w:r w:rsidR="00327E20">
          <w:rPr>
            <w:noProof/>
            <w:webHidden/>
          </w:rPr>
          <w:tab/>
        </w:r>
        <w:r w:rsidR="00327E20">
          <w:rPr>
            <w:noProof/>
            <w:webHidden/>
          </w:rPr>
          <w:fldChar w:fldCharType="begin"/>
        </w:r>
        <w:r w:rsidR="00327E20">
          <w:rPr>
            <w:noProof/>
            <w:webHidden/>
          </w:rPr>
          <w:instrText xml:space="preserve"> PAGEREF _Toc110432177 \h </w:instrText>
        </w:r>
        <w:r w:rsidR="00327E20">
          <w:rPr>
            <w:noProof/>
            <w:webHidden/>
          </w:rPr>
        </w:r>
        <w:r w:rsidR="00327E20">
          <w:rPr>
            <w:noProof/>
            <w:webHidden/>
          </w:rPr>
          <w:fldChar w:fldCharType="separate"/>
        </w:r>
        <w:r w:rsidR="00327E20">
          <w:rPr>
            <w:noProof/>
            <w:webHidden/>
          </w:rPr>
          <w:t>17</w:t>
        </w:r>
        <w:r w:rsidR="00327E20">
          <w:rPr>
            <w:noProof/>
            <w:webHidden/>
          </w:rPr>
          <w:fldChar w:fldCharType="end"/>
        </w:r>
      </w:hyperlink>
    </w:p>
    <w:p w14:paraId="106B3B5C" w14:textId="306E496E" w:rsidR="00327E20" w:rsidRDefault="006B425C">
      <w:pPr>
        <w:pStyle w:val="Kazalovsebine3"/>
        <w:tabs>
          <w:tab w:val="left" w:pos="1400"/>
          <w:tab w:val="right" w:leader="dot" w:pos="9062"/>
        </w:tabs>
        <w:rPr>
          <w:rFonts w:asciiTheme="minorHAnsi" w:eastAsiaTheme="minorEastAsia" w:hAnsiTheme="minorHAnsi" w:cstheme="minorBidi"/>
          <w:iCs w:val="0"/>
          <w:noProof/>
          <w:sz w:val="22"/>
          <w:szCs w:val="22"/>
          <w:lang w:eastAsia="sl-SI"/>
        </w:rPr>
      </w:pPr>
      <w:hyperlink w:anchor="_Toc110432178" w:history="1">
        <w:r w:rsidR="00327E20" w:rsidRPr="003F738E">
          <w:rPr>
            <w:rStyle w:val="Hiperpovezava"/>
            <w:noProof/>
          </w:rPr>
          <w:t>12.3.3.2</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Obrazec »Seznam prijavljenih kadrov«</w:t>
        </w:r>
        <w:r w:rsidR="00327E20">
          <w:rPr>
            <w:noProof/>
            <w:webHidden/>
          </w:rPr>
          <w:tab/>
        </w:r>
        <w:r w:rsidR="00327E20">
          <w:rPr>
            <w:noProof/>
            <w:webHidden/>
          </w:rPr>
          <w:fldChar w:fldCharType="begin"/>
        </w:r>
        <w:r w:rsidR="00327E20">
          <w:rPr>
            <w:noProof/>
            <w:webHidden/>
          </w:rPr>
          <w:instrText xml:space="preserve"> PAGEREF _Toc110432178 \h </w:instrText>
        </w:r>
        <w:r w:rsidR="00327E20">
          <w:rPr>
            <w:noProof/>
            <w:webHidden/>
          </w:rPr>
        </w:r>
        <w:r w:rsidR="00327E20">
          <w:rPr>
            <w:noProof/>
            <w:webHidden/>
          </w:rPr>
          <w:fldChar w:fldCharType="separate"/>
        </w:r>
        <w:r w:rsidR="00327E20">
          <w:rPr>
            <w:noProof/>
            <w:webHidden/>
          </w:rPr>
          <w:t>17</w:t>
        </w:r>
        <w:r w:rsidR="00327E20">
          <w:rPr>
            <w:noProof/>
            <w:webHidden/>
          </w:rPr>
          <w:fldChar w:fldCharType="end"/>
        </w:r>
      </w:hyperlink>
    </w:p>
    <w:p w14:paraId="7CD0E783" w14:textId="1D5BA028" w:rsidR="00327E20" w:rsidRDefault="006B425C">
      <w:pPr>
        <w:pStyle w:val="Kazalovsebine3"/>
        <w:tabs>
          <w:tab w:val="left" w:pos="1400"/>
          <w:tab w:val="right" w:leader="dot" w:pos="9062"/>
        </w:tabs>
        <w:rPr>
          <w:rFonts w:asciiTheme="minorHAnsi" w:eastAsiaTheme="minorEastAsia" w:hAnsiTheme="minorHAnsi" w:cstheme="minorBidi"/>
          <w:iCs w:val="0"/>
          <w:noProof/>
          <w:sz w:val="22"/>
          <w:szCs w:val="22"/>
          <w:lang w:eastAsia="sl-SI"/>
        </w:rPr>
      </w:pPr>
      <w:hyperlink w:anchor="_Toc110432179" w:history="1">
        <w:r w:rsidR="00327E20" w:rsidRPr="003F738E">
          <w:rPr>
            <w:rStyle w:val="Hiperpovezava"/>
            <w:noProof/>
          </w:rPr>
          <w:t>12.3.3.3</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Obrazec »Izjava ponudnika za referenco«</w:t>
        </w:r>
        <w:r w:rsidR="00327E20">
          <w:rPr>
            <w:noProof/>
            <w:webHidden/>
          </w:rPr>
          <w:tab/>
        </w:r>
        <w:r w:rsidR="00327E20">
          <w:rPr>
            <w:noProof/>
            <w:webHidden/>
          </w:rPr>
          <w:fldChar w:fldCharType="begin"/>
        </w:r>
        <w:r w:rsidR="00327E20">
          <w:rPr>
            <w:noProof/>
            <w:webHidden/>
          </w:rPr>
          <w:instrText xml:space="preserve"> PAGEREF _Toc110432179 \h </w:instrText>
        </w:r>
        <w:r w:rsidR="00327E20">
          <w:rPr>
            <w:noProof/>
            <w:webHidden/>
          </w:rPr>
        </w:r>
        <w:r w:rsidR="00327E20">
          <w:rPr>
            <w:noProof/>
            <w:webHidden/>
          </w:rPr>
          <w:fldChar w:fldCharType="separate"/>
        </w:r>
        <w:r w:rsidR="00327E20">
          <w:rPr>
            <w:noProof/>
            <w:webHidden/>
          </w:rPr>
          <w:t>17</w:t>
        </w:r>
        <w:r w:rsidR="00327E20">
          <w:rPr>
            <w:noProof/>
            <w:webHidden/>
          </w:rPr>
          <w:fldChar w:fldCharType="end"/>
        </w:r>
      </w:hyperlink>
    </w:p>
    <w:p w14:paraId="754E7FCA" w14:textId="6FDB3319" w:rsidR="00327E20" w:rsidRDefault="006B425C">
      <w:pPr>
        <w:pStyle w:val="Kazalovsebine3"/>
        <w:tabs>
          <w:tab w:val="left" w:pos="1400"/>
          <w:tab w:val="right" w:leader="dot" w:pos="9062"/>
        </w:tabs>
        <w:rPr>
          <w:rFonts w:asciiTheme="minorHAnsi" w:eastAsiaTheme="minorEastAsia" w:hAnsiTheme="minorHAnsi" w:cstheme="minorBidi"/>
          <w:iCs w:val="0"/>
          <w:noProof/>
          <w:sz w:val="22"/>
          <w:szCs w:val="22"/>
          <w:lang w:eastAsia="sl-SI"/>
        </w:rPr>
      </w:pPr>
      <w:hyperlink w:anchor="_Toc110432180" w:history="1">
        <w:r w:rsidR="00327E20" w:rsidRPr="003F738E">
          <w:rPr>
            <w:rStyle w:val="Hiperpovezava"/>
            <w:noProof/>
          </w:rPr>
          <w:t>12.3.3.4</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Obrazec »Izjava ponudnika za Mer3«</w:t>
        </w:r>
        <w:r w:rsidR="00327E20">
          <w:rPr>
            <w:noProof/>
            <w:webHidden/>
          </w:rPr>
          <w:tab/>
        </w:r>
        <w:r w:rsidR="00327E20">
          <w:rPr>
            <w:noProof/>
            <w:webHidden/>
          </w:rPr>
          <w:fldChar w:fldCharType="begin"/>
        </w:r>
        <w:r w:rsidR="00327E20">
          <w:rPr>
            <w:noProof/>
            <w:webHidden/>
          </w:rPr>
          <w:instrText xml:space="preserve"> PAGEREF _Toc110432180 \h </w:instrText>
        </w:r>
        <w:r w:rsidR="00327E20">
          <w:rPr>
            <w:noProof/>
            <w:webHidden/>
          </w:rPr>
        </w:r>
        <w:r w:rsidR="00327E20">
          <w:rPr>
            <w:noProof/>
            <w:webHidden/>
          </w:rPr>
          <w:fldChar w:fldCharType="separate"/>
        </w:r>
        <w:r w:rsidR="00327E20">
          <w:rPr>
            <w:noProof/>
            <w:webHidden/>
          </w:rPr>
          <w:t>17</w:t>
        </w:r>
        <w:r w:rsidR="00327E20">
          <w:rPr>
            <w:noProof/>
            <w:webHidden/>
          </w:rPr>
          <w:fldChar w:fldCharType="end"/>
        </w:r>
      </w:hyperlink>
    </w:p>
    <w:p w14:paraId="5F895FE4" w14:textId="63EF7FE7" w:rsidR="00327E20" w:rsidRDefault="006B425C">
      <w:pPr>
        <w:pStyle w:val="Kazalovsebine3"/>
        <w:tabs>
          <w:tab w:val="left" w:pos="1400"/>
          <w:tab w:val="right" w:leader="dot" w:pos="9062"/>
        </w:tabs>
        <w:rPr>
          <w:rFonts w:asciiTheme="minorHAnsi" w:eastAsiaTheme="minorEastAsia" w:hAnsiTheme="minorHAnsi" w:cstheme="minorBidi"/>
          <w:iCs w:val="0"/>
          <w:noProof/>
          <w:sz w:val="22"/>
          <w:szCs w:val="22"/>
          <w:lang w:eastAsia="sl-SI"/>
        </w:rPr>
      </w:pPr>
      <w:hyperlink w:anchor="_Toc110432181" w:history="1">
        <w:r w:rsidR="00327E20" w:rsidRPr="003F738E">
          <w:rPr>
            <w:rStyle w:val="Hiperpovezava"/>
            <w:noProof/>
          </w:rPr>
          <w:t>12.3.3.5</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Soglasje podizvajalca za neposredna plačila</w:t>
        </w:r>
        <w:r w:rsidR="00327E20">
          <w:rPr>
            <w:noProof/>
            <w:webHidden/>
          </w:rPr>
          <w:tab/>
        </w:r>
        <w:r w:rsidR="00327E20">
          <w:rPr>
            <w:noProof/>
            <w:webHidden/>
          </w:rPr>
          <w:fldChar w:fldCharType="begin"/>
        </w:r>
        <w:r w:rsidR="00327E20">
          <w:rPr>
            <w:noProof/>
            <w:webHidden/>
          </w:rPr>
          <w:instrText xml:space="preserve"> PAGEREF _Toc110432181 \h </w:instrText>
        </w:r>
        <w:r w:rsidR="00327E20">
          <w:rPr>
            <w:noProof/>
            <w:webHidden/>
          </w:rPr>
        </w:r>
        <w:r w:rsidR="00327E20">
          <w:rPr>
            <w:noProof/>
            <w:webHidden/>
          </w:rPr>
          <w:fldChar w:fldCharType="separate"/>
        </w:r>
        <w:r w:rsidR="00327E20">
          <w:rPr>
            <w:noProof/>
            <w:webHidden/>
          </w:rPr>
          <w:t>17</w:t>
        </w:r>
        <w:r w:rsidR="00327E20">
          <w:rPr>
            <w:noProof/>
            <w:webHidden/>
          </w:rPr>
          <w:fldChar w:fldCharType="end"/>
        </w:r>
      </w:hyperlink>
    </w:p>
    <w:p w14:paraId="3430A33E" w14:textId="751D1FE8"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82" w:history="1">
        <w:r w:rsidR="00327E20" w:rsidRPr="003F738E">
          <w:rPr>
            <w:rStyle w:val="Hiperpovezava"/>
            <w:noProof/>
            <w:lang w:eastAsia="sl-SI"/>
          </w:rPr>
          <w:t>12.4</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Druga določila za pripravo ponudbe</w:t>
        </w:r>
        <w:r w:rsidR="00327E20">
          <w:rPr>
            <w:noProof/>
            <w:webHidden/>
          </w:rPr>
          <w:tab/>
        </w:r>
        <w:r w:rsidR="00327E20">
          <w:rPr>
            <w:noProof/>
            <w:webHidden/>
          </w:rPr>
          <w:fldChar w:fldCharType="begin"/>
        </w:r>
        <w:r w:rsidR="00327E20">
          <w:rPr>
            <w:noProof/>
            <w:webHidden/>
          </w:rPr>
          <w:instrText xml:space="preserve"> PAGEREF _Toc110432182 \h </w:instrText>
        </w:r>
        <w:r w:rsidR="00327E20">
          <w:rPr>
            <w:noProof/>
            <w:webHidden/>
          </w:rPr>
        </w:r>
        <w:r w:rsidR="00327E20">
          <w:rPr>
            <w:noProof/>
            <w:webHidden/>
          </w:rPr>
          <w:fldChar w:fldCharType="separate"/>
        </w:r>
        <w:r w:rsidR="00327E20">
          <w:rPr>
            <w:noProof/>
            <w:webHidden/>
          </w:rPr>
          <w:t>17</w:t>
        </w:r>
        <w:r w:rsidR="00327E20">
          <w:rPr>
            <w:noProof/>
            <w:webHidden/>
          </w:rPr>
          <w:fldChar w:fldCharType="end"/>
        </w:r>
      </w:hyperlink>
    </w:p>
    <w:p w14:paraId="48F34D33" w14:textId="42F8713C"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83" w:history="1">
        <w:r w:rsidR="00327E20" w:rsidRPr="003F738E">
          <w:rPr>
            <w:rStyle w:val="Hiperpovezava"/>
            <w:noProof/>
          </w:rPr>
          <w:t>12.4.1</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Skupna ponudba</w:t>
        </w:r>
        <w:r w:rsidR="00327E20">
          <w:rPr>
            <w:noProof/>
            <w:webHidden/>
          </w:rPr>
          <w:tab/>
        </w:r>
        <w:r w:rsidR="00327E20">
          <w:rPr>
            <w:noProof/>
            <w:webHidden/>
          </w:rPr>
          <w:fldChar w:fldCharType="begin"/>
        </w:r>
        <w:r w:rsidR="00327E20">
          <w:rPr>
            <w:noProof/>
            <w:webHidden/>
          </w:rPr>
          <w:instrText xml:space="preserve"> PAGEREF _Toc110432183 \h </w:instrText>
        </w:r>
        <w:r w:rsidR="00327E20">
          <w:rPr>
            <w:noProof/>
            <w:webHidden/>
          </w:rPr>
        </w:r>
        <w:r w:rsidR="00327E20">
          <w:rPr>
            <w:noProof/>
            <w:webHidden/>
          </w:rPr>
          <w:fldChar w:fldCharType="separate"/>
        </w:r>
        <w:r w:rsidR="00327E20">
          <w:rPr>
            <w:noProof/>
            <w:webHidden/>
          </w:rPr>
          <w:t>17</w:t>
        </w:r>
        <w:r w:rsidR="00327E20">
          <w:rPr>
            <w:noProof/>
            <w:webHidden/>
          </w:rPr>
          <w:fldChar w:fldCharType="end"/>
        </w:r>
      </w:hyperlink>
    </w:p>
    <w:p w14:paraId="38E588E6" w14:textId="28444B75"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84" w:history="1">
        <w:r w:rsidR="00327E20" w:rsidRPr="003F738E">
          <w:rPr>
            <w:rStyle w:val="Hiperpovezava"/>
            <w:noProof/>
          </w:rPr>
          <w:t>12.4.2</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Ponudba s podizvajalci</w:t>
        </w:r>
        <w:r w:rsidR="00327E20">
          <w:rPr>
            <w:noProof/>
            <w:webHidden/>
          </w:rPr>
          <w:tab/>
        </w:r>
        <w:r w:rsidR="00327E20">
          <w:rPr>
            <w:noProof/>
            <w:webHidden/>
          </w:rPr>
          <w:fldChar w:fldCharType="begin"/>
        </w:r>
        <w:r w:rsidR="00327E20">
          <w:rPr>
            <w:noProof/>
            <w:webHidden/>
          </w:rPr>
          <w:instrText xml:space="preserve"> PAGEREF _Toc110432184 \h </w:instrText>
        </w:r>
        <w:r w:rsidR="00327E20">
          <w:rPr>
            <w:noProof/>
            <w:webHidden/>
          </w:rPr>
        </w:r>
        <w:r w:rsidR="00327E20">
          <w:rPr>
            <w:noProof/>
            <w:webHidden/>
          </w:rPr>
          <w:fldChar w:fldCharType="separate"/>
        </w:r>
        <w:r w:rsidR="00327E20">
          <w:rPr>
            <w:noProof/>
            <w:webHidden/>
          </w:rPr>
          <w:t>18</w:t>
        </w:r>
        <w:r w:rsidR="00327E20">
          <w:rPr>
            <w:noProof/>
            <w:webHidden/>
          </w:rPr>
          <w:fldChar w:fldCharType="end"/>
        </w:r>
      </w:hyperlink>
    </w:p>
    <w:p w14:paraId="58C1C48F" w14:textId="1C938403"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85" w:history="1">
        <w:r w:rsidR="00327E20" w:rsidRPr="003F738E">
          <w:rPr>
            <w:rStyle w:val="Hiperpovezava"/>
            <w:noProof/>
          </w:rPr>
          <w:t>12.4.3</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Uporaba zmogljivosti drugih subjektov</w:t>
        </w:r>
        <w:r w:rsidR="00327E20">
          <w:rPr>
            <w:noProof/>
            <w:webHidden/>
          </w:rPr>
          <w:tab/>
        </w:r>
        <w:r w:rsidR="00327E20">
          <w:rPr>
            <w:noProof/>
            <w:webHidden/>
          </w:rPr>
          <w:fldChar w:fldCharType="begin"/>
        </w:r>
        <w:r w:rsidR="00327E20">
          <w:rPr>
            <w:noProof/>
            <w:webHidden/>
          </w:rPr>
          <w:instrText xml:space="preserve"> PAGEREF _Toc110432185 \h </w:instrText>
        </w:r>
        <w:r w:rsidR="00327E20">
          <w:rPr>
            <w:noProof/>
            <w:webHidden/>
          </w:rPr>
        </w:r>
        <w:r w:rsidR="00327E20">
          <w:rPr>
            <w:noProof/>
            <w:webHidden/>
          </w:rPr>
          <w:fldChar w:fldCharType="separate"/>
        </w:r>
        <w:r w:rsidR="00327E20">
          <w:rPr>
            <w:noProof/>
            <w:webHidden/>
          </w:rPr>
          <w:t>18</w:t>
        </w:r>
        <w:r w:rsidR="00327E20">
          <w:rPr>
            <w:noProof/>
            <w:webHidden/>
          </w:rPr>
          <w:fldChar w:fldCharType="end"/>
        </w:r>
      </w:hyperlink>
    </w:p>
    <w:p w14:paraId="1C9E7619" w14:textId="449CC93A"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86" w:history="1">
        <w:r w:rsidR="00327E20" w:rsidRPr="003F738E">
          <w:rPr>
            <w:rStyle w:val="Hiperpovezava"/>
            <w:rFonts w:eastAsia="Arial Unicode MS"/>
            <w:noProof/>
            <w:lang w:eastAsia="ar-SA"/>
          </w:rPr>
          <w:t>12.4.4</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Variantne</w:t>
        </w:r>
        <w:r w:rsidR="00327E20" w:rsidRPr="003F738E">
          <w:rPr>
            <w:rStyle w:val="Hiperpovezava"/>
            <w:rFonts w:eastAsia="Arial Unicode MS"/>
            <w:noProof/>
            <w:lang w:eastAsia="ar-SA"/>
          </w:rPr>
          <w:t xml:space="preserve"> ponudbe</w:t>
        </w:r>
        <w:r w:rsidR="00327E20">
          <w:rPr>
            <w:noProof/>
            <w:webHidden/>
          </w:rPr>
          <w:tab/>
        </w:r>
        <w:r w:rsidR="00327E20">
          <w:rPr>
            <w:noProof/>
            <w:webHidden/>
          </w:rPr>
          <w:fldChar w:fldCharType="begin"/>
        </w:r>
        <w:r w:rsidR="00327E20">
          <w:rPr>
            <w:noProof/>
            <w:webHidden/>
          </w:rPr>
          <w:instrText xml:space="preserve"> PAGEREF _Toc110432186 \h </w:instrText>
        </w:r>
        <w:r w:rsidR="00327E20">
          <w:rPr>
            <w:noProof/>
            <w:webHidden/>
          </w:rPr>
        </w:r>
        <w:r w:rsidR="00327E20">
          <w:rPr>
            <w:noProof/>
            <w:webHidden/>
          </w:rPr>
          <w:fldChar w:fldCharType="separate"/>
        </w:r>
        <w:r w:rsidR="00327E20">
          <w:rPr>
            <w:noProof/>
            <w:webHidden/>
          </w:rPr>
          <w:t>19</w:t>
        </w:r>
        <w:r w:rsidR="00327E20">
          <w:rPr>
            <w:noProof/>
            <w:webHidden/>
          </w:rPr>
          <w:fldChar w:fldCharType="end"/>
        </w:r>
      </w:hyperlink>
    </w:p>
    <w:p w14:paraId="06254FE3" w14:textId="35B9F3DF"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87" w:history="1">
        <w:r w:rsidR="00327E20" w:rsidRPr="003F738E">
          <w:rPr>
            <w:rStyle w:val="Hiperpovezava"/>
            <w:noProof/>
          </w:rPr>
          <w:t>12.4.5</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Jezik</w:t>
        </w:r>
        <w:r w:rsidR="00327E20" w:rsidRPr="003F738E">
          <w:rPr>
            <w:rStyle w:val="Hiperpovezava"/>
            <w:rFonts w:eastAsia="Arial Unicode MS"/>
            <w:noProof/>
            <w:lang w:eastAsia="ar-SA"/>
          </w:rPr>
          <w:t xml:space="preserve"> </w:t>
        </w:r>
        <w:r w:rsidR="00327E20" w:rsidRPr="003F738E">
          <w:rPr>
            <w:rStyle w:val="Hiperpovezava"/>
            <w:noProof/>
          </w:rPr>
          <w:t>ponudbe</w:t>
        </w:r>
        <w:r w:rsidR="00327E20">
          <w:rPr>
            <w:noProof/>
            <w:webHidden/>
          </w:rPr>
          <w:tab/>
        </w:r>
        <w:r w:rsidR="00327E20">
          <w:rPr>
            <w:noProof/>
            <w:webHidden/>
          </w:rPr>
          <w:fldChar w:fldCharType="begin"/>
        </w:r>
        <w:r w:rsidR="00327E20">
          <w:rPr>
            <w:noProof/>
            <w:webHidden/>
          </w:rPr>
          <w:instrText xml:space="preserve"> PAGEREF _Toc110432187 \h </w:instrText>
        </w:r>
        <w:r w:rsidR="00327E20">
          <w:rPr>
            <w:noProof/>
            <w:webHidden/>
          </w:rPr>
        </w:r>
        <w:r w:rsidR="00327E20">
          <w:rPr>
            <w:noProof/>
            <w:webHidden/>
          </w:rPr>
          <w:fldChar w:fldCharType="separate"/>
        </w:r>
        <w:r w:rsidR="00327E20">
          <w:rPr>
            <w:noProof/>
            <w:webHidden/>
          </w:rPr>
          <w:t>19</w:t>
        </w:r>
        <w:r w:rsidR="00327E20">
          <w:rPr>
            <w:noProof/>
            <w:webHidden/>
          </w:rPr>
          <w:fldChar w:fldCharType="end"/>
        </w:r>
      </w:hyperlink>
    </w:p>
    <w:p w14:paraId="607670C9" w14:textId="7649F858"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88" w:history="1">
        <w:r w:rsidR="00327E20" w:rsidRPr="003F738E">
          <w:rPr>
            <w:rStyle w:val="Hiperpovezava"/>
            <w:noProof/>
          </w:rPr>
          <w:t>12.4.6</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Veljavnost</w:t>
        </w:r>
        <w:r w:rsidR="00327E20" w:rsidRPr="003F738E">
          <w:rPr>
            <w:rStyle w:val="Hiperpovezava"/>
            <w:rFonts w:eastAsia="Arial Unicode MS"/>
            <w:noProof/>
            <w:lang w:eastAsia="ar-SA"/>
          </w:rPr>
          <w:t xml:space="preserve"> </w:t>
        </w:r>
        <w:r w:rsidR="00327E20" w:rsidRPr="003F738E">
          <w:rPr>
            <w:rStyle w:val="Hiperpovezava"/>
            <w:noProof/>
          </w:rPr>
          <w:t>ponudbe</w:t>
        </w:r>
        <w:r w:rsidR="00327E20">
          <w:rPr>
            <w:noProof/>
            <w:webHidden/>
          </w:rPr>
          <w:tab/>
        </w:r>
        <w:r w:rsidR="00327E20">
          <w:rPr>
            <w:noProof/>
            <w:webHidden/>
          </w:rPr>
          <w:fldChar w:fldCharType="begin"/>
        </w:r>
        <w:r w:rsidR="00327E20">
          <w:rPr>
            <w:noProof/>
            <w:webHidden/>
          </w:rPr>
          <w:instrText xml:space="preserve"> PAGEREF _Toc110432188 \h </w:instrText>
        </w:r>
        <w:r w:rsidR="00327E20">
          <w:rPr>
            <w:noProof/>
            <w:webHidden/>
          </w:rPr>
        </w:r>
        <w:r w:rsidR="00327E20">
          <w:rPr>
            <w:noProof/>
            <w:webHidden/>
          </w:rPr>
          <w:fldChar w:fldCharType="separate"/>
        </w:r>
        <w:r w:rsidR="00327E20">
          <w:rPr>
            <w:noProof/>
            <w:webHidden/>
          </w:rPr>
          <w:t>19</w:t>
        </w:r>
        <w:r w:rsidR="00327E20">
          <w:rPr>
            <w:noProof/>
            <w:webHidden/>
          </w:rPr>
          <w:fldChar w:fldCharType="end"/>
        </w:r>
      </w:hyperlink>
    </w:p>
    <w:p w14:paraId="3AD1A723" w14:textId="38D23948" w:rsidR="00327E20" w:rsidRDefault="006B425C">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432189" w:history="1">
        <w:r w:rsidR="00327E20" w:rsidRPr="003F738E">
          <w:rPr>
            <w:rStyle w:val="Hiperpovezava"/>
            <w:noProof/>
          </w:rPr>
          <w:t>12.4.7</w:t>
        </w:r>
        <w:r w:rsidR="00327E20">
          <w:rPr>
            <w:rFonts w:asciiTheme="minorHAnsi" w:eastAsiaTheme="minorEastAsia" w:hAnsiTheme="minorHAnsi" w:cstheme="minorBidi"/>
            <w:iCs w:val="0"/>
            <w:noProof/>
            <w:sz w:val="22"/>
            <w:szCs w:val="22"/>
            <w:lang w:eastAsia="sl-SI"/>
          </w:rPr>
          <w:tab/>
        </w:r>
        <w:r w:rsidR="00327E20" w:rsidRPr="003F738E">
          <w:rPr>
            <w:rStyle w:val="Hiperpovezava"/>
            <w:noProof/>
          </w:rPr>
          <w:t>Stroški</w:t>
        </w:r>
        <w:r w:rsidR="00327E20" w:rsidRPr="003F738E">
          <w:rPr>
            <w:rStyle w:val="Hiperpovezava"/>
            <w:rFonts w:eastAsia="Arial Unicode MS"/>
            <w:noProof/>
            <w:lang w:eastAsia="ar-SA"/>
          </w:rPr>
          <w:t xml:space="preserve"> </w:t>
        </w:r>
        <w:r w:rsidR="00327E20" w:rsidRPr="003F738E">
          <w:rPr>
            <w:rStyle w:val="Hiperpovezava"/>
            <w:noProof/>
          </w:rPr>
          <w:t>ponudbe</w:t>
        </w:r>
        <w:r w:rsidR="00327E20">
          <w:rPr>
            <w:noProof/>
            <w:webHidden/>
          </w:rPr>
          <w:tab/>
        </w:r>
        <w:r w:rsidR="00327E20">
          <w:rPr>
            <w:noProof/>
            <w:webHidden/>
          </w:rPr>
          <w:fldChar w:fldCharType="begin"/>
        </w:r>
        <w:r w:rsidR="00327E20">
          <w:rPr>
            <w:noProof/>
            <w:webHidden/>
          </w:rPr>
          <w:instrText xml:space="preserve"> PAGEREF _Toc110432189 \h </w:instrText>
        </w:r>
        <w:r w:rsidR="00327E20">
          <w:rPr>
            <w:noProof/>
            <w:webHidden/>
          </w:rPr>
        </w:r>
        <w:r w:rsidR="00327E20">
          <w:rPr>
            <w:noProof/>
            <w:webHidden/>
          </w:rPr>
          <w:fldChar w:fldCharType="separate"/>
        </w:r>
        <w:r w:rsidR="00327E20">
          <w:rPr>
            <w:noProof/>
            <w:webHidden/>
          </w:rPr>
          <w:t>19</w:t>
        </w:r>
        <w:r w:rsidR="00327E20">
          <w:rPr>
            <w:noProof/>
            <w:webHidden/>
          </w:rPr>
          <w:fldChar w:fldCharType="end"/>
        </w:r>
      </w:hyperlink>
    </w:p>
    <w:p w14:paraId="1805B492" w14:textId="484473C5"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90" w:history="1">
        <w:r w:rsidR="00327E20" w:rsidRPr="003F738E">
          <w:rPr>
            <w:rStyle w:val="Hiperpovezava"/>
            <w:noProof/>
          </w:rPr>
          <w:t>13.</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OBVESTILO</w:t>
        </w:r>
        <w:r w:rsidR="00327E20" w:rsidRPr="003F738E">
          <w:rPr>
            <w:rStyle w:val="Hiperpovezava"/>
            <w:noProof/>
          </w:rPr>
          <w:t xml:space="preserve"> O </w:t>
        </w:r>
        <w:r w:rsidR="00327E20" w:rsidRPr="003F738E">
          <w:rPr>
            <w:rStyle w:val="Hiperpovezava"/>
            <w:noProof/>
            <w:lang w:eastAsia="ar-SA"/>
          </w:rPr>
          <w:t>ODLOČITVI</w:t>
        </w:r>
        <w:r w:rsidR="00327E20" w:rsidRPr="003F738E">
          <w:rPr>
            <w:rStyle w:val="Hiperpovezava"/>
            <w:noProof/>
          </w:rPr>
          <w:t xml:space="preserve"> O ODDAJI NAROČILA</w:t>
        </w:r>
        <w:r w:rsidR="00327E20">
          <w:rPr>
            <w:noProof/>
            <w:webHidden/>
          </w:rPr>
          <w:tab/>
        </w:r>
        <w:r w:rsidR="00327E20">
          <w:rPr>
            <w:noProof/>
            <w:webHidden/>
          </w:rPr>
          <w:fldChar w:fldCharType="begin"/>
        </w:r>
        <w:r w:rsidR="00327E20">
          <w:rPr>
            <w:noProof/>
            <w:webHidden/>
          </w:rPr>
          <w:instrText xml:space="preserve"> PAGEREF _Toc110432190 \h </w:instrText>
        </w:r>
        <w:r w:rsidR="00327E20">
          <w:rPr>
            <w:noProof/>
            <w:webHidden/>
          </w:rPr>
        </w:r>
        <w:r w:rsidR="00327E20">
          <w:rPr>
            <w:noProof/>
            <w:webHidden/>
          </w:rPr>
          <w:fldChar w:fldCharType="separate"/>
        </w:r>
        <w:r w:rsidR="00327E20">
          <w:rPr>
            <w:noProof/>
            <w:webHidden/>
          </w:rPr>
          <w:t>19</w:t>
        </w:r>
        <w:r w:rsidR="00327E20">
          <w:rPr>
            <w:noProof/>
            <w:webHidden/>
          </w:rPr>
          <w:fldChar w:fldCharType="end"/>
        </w:r>
      </w:hyperlink>
    </w:p>
    <w:p w14:paraId="2DED0A20" w14:textId="783D5CCA"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91" w:history="1">
        <w:r w:rsidR="00327E20" w:rsidRPr="003F738E">
          <w:rPr>
            <w:rStyle w:val="Hiperpovezava"/>
            <w:noProof/>
          </w:rPr>
          <w:t>14.</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ODSTOP</w:t>
        </w:r>
        <w:r w:rsidR="00327E20" w:rsidRPr="003F738E">
          <w:rPr>
            <w:rStyle w:val="Hiperpovezava"/>
            <w:noProof/>
          </w:rPr>
          <w:t xml:space="preserve"> </w:t>
        </w:r>
        <w:r w:rsidR="00327E20" w:rsidRPr="003F738E">
          <w:rPr>
            <w:rStyle w:val="Hiperpovezava"/>
            <w:noProof/>
            <w:lang w:eastAsia="ar-SA"/>
          </w:rPr>
          <w:t>OD</w:t>
        </w:r>
        <w:r w:rsidR="00327E20" w:rsidRPr="003F738E">
          <w:rPr>
            <w:rStyle w:val="Hiperpovezava"/>
            <w:noProof/>
          </w:rPr>
          <w:t xml:space="preserve"> IZVEDBE JAVNEGA NAROČILA</w:t>
        </w:r>
        <w:r w:rsidR="00327E20">
          <w:rPr>
            <w:noProof/>
            <w:webHidden/>
          </w:rPr>
          <w:tab/>
        </w:r>
        <w:r w:rsidR="00327E20">
          <w:rPr>
            <w:noProof/>
            <w:webHidden/>
          </w:rPr>
          <w:fldChar w:fldCharType="begin"/>
        </w:r>
        <w:r w:rsidR="00327E20">
          <w:rPr>
            <w:noProof/>
            <w:webHidden/>
          </w:rPr>
          <w:instrText xml:space="preserve"> PAGEREF _Toc110432191 \h </w:instrText>
        </w:r>
        <w:r w:rsidR="00327E20">
          <w:rPr>
            <w:noProof/>
            <w:webHidden/>
          </w:rPr>
        </w:r>
        <w:r w:rsidR="00327E20">
          <w:rPr>
            <w:noProof/>
            <w:webHidden/>
          </w:rPr>
          <w:fldChar w:fldCharType="separate"/>
        </w:r>
        <w:r w:rsidR="00327E20">
          <w:rPr>
            <w:noProof/>
            <w:webHidden/>
          </w:rPr>
          <w:t>19</w:t>
        </w:r>
        <w:r w:rsidR="00327E20">
          <w:rPr>
            <w:noProof/>
            <w:webHidden/>
          </w:rPr>
          <w:fldChar w:fldCharType="end"/>
        </w:r>
      </w:hyperlink>
    </w:p>
    <w:p w14:paraId="79AA333B" w14:textId="459C0656"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92" w:history="1">
        <w:r w:rsidR="00327E20" w:rsidRPr="003F738E">
          <w:rPr>
            <w:rStyle w:val="Hiperpovezava"/>
            <w:noProof/>
            <w:lang w:eastAsia="en-US"/>
          </w:rPr>
          <w:t>15.</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POGODBA</w:t>
        </w:r>
        <w:r w:rsidR="00327E20">
          <w:rPr>
            <w:noProof/>
            <w:webHidden/>
          </w:rPr>
          <w:tab/>
        </w:r>
        <w:r w:rsidR="00327E20">
          <w:rPr>
            <w:noProof/>
            <w:webHidden/>
          </w:rPr>
          <w:fldChar w:fldCharType="begin"/>
        </w:r>
        <w:r w:rsidR="00327E20">
          <w:rPr>
            <w:noProof/>
            <w:webHidden/>
          </w:rPr>
          <w:instrText xml:space="preserve"> PAGEREF _Toc110432192 \h </w:instrText>
        </w:r>
        <w:r w:rsidR="00327E20">
          <w:rPr>
            <w:noProof/>
            <w:webHidden/>
          </w:rPr>
        </w:r>
        <w:r w:rsidR="00327E20">
          <w:rPr>
            <w:noProof/>
            <w:webHidden/>
          </w:rPr>
          <w:fldChar w:fldCharType="separate"/>
        </w:r>
        <w:r w:rsidR="00327E20">
          <w:rPr>
            <w:noProof/>
            <w:webHidden/>
          </w:rPr>
          <w:t>19</w:t>
        </w:r>
        <w:r w:rsidR="00327E20">
          <w:rPr>
            <w:noProof/>
            <w:webHidden/>
          </w:rPr>
          <w:fldChar w:fldCharType="end"/>
        </w:r>
      </w:hyperlink>
    </w:p>
    <w:p w14:paraId="117C54D3" w14:textId="0CEA997B"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93" w:history="1">
        <w:r w:rsidR="00327E20" w:rsidRPr="003F738E">
          <w:rPr>
            <w:rStyle w:val="Hiperpovezava"/>
            <w:noProof/>
            <w:lang w:eastAsia="ar-SA"/>
          </w:rPr>
          <w:t>15.1</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Zavarovanje</w:t>
        </w:r>
        <w:r w:rsidR="00327E20" w:rsidRPr="003F738E">
          <w:rPr>
            <w:rStyle w:val="Hiperpovezava"/>
            <w:noProof/>
            <w:lang w:eastAsia="ar-SA"/>
          </w:rPr>
          <w:t xml:space="preserve"> za dobro izvedbo pogodbenih obveznosti</w:t>
        </w:r>
        <w:r w:rsidR="00327E20">
          <w:rPr>
            <w:noProof/>
            <w:webHidden/>
          </w:rPr>
          <w:tab/>
        </w:r>
        <w:r w:rsidR="00327E20">
          <w:rPr>
            <w:noProof/>
            <w:webHidden/>
          </w:rPr>
          <w:fldChar w:fldCharType="begin"/>
        </w:r>
        <w:r w:rsidR="00327E20">
          <w:rPr>
            <w:noProof/>
            <w:webHidden/>
          </w:rPr>
          <w:instrText xml:space="preserve"> PAGEREF _Toc110432193 \h </w:instrText>
        </w:r>
        <w:r w:rsidR="00327E20">
          <w:rPr>
            <w:noProof/>
            <w:webHidden/>
          </w:rPr>
        </w:r>
        <w:r w:rsidR="00327E20">
          <w:rPr>
            <w:noProof/>
            <w:webHidden/>
          </w:rPr>
          <w:fldChar w:fldCharType="separate"/>
        </w:r>
        <w:r w:rsidR="00327E20">
          <w:rPr>
            <w:noProof/>
            <w:webHidden/>
          </w:rPr>
          <w:t>20</w:t>
        </w:r>
        <w:r w:rsidR="00327E20">
          <w:rPr>
            <w:noProof/>
            <w:webHidden/>
          </w:rPr>
          <w:fldChar w:fldCharType="end"/>
        </w:r>
      </w:hyperlink>
    </w:p>
    <w:p w14:paraId="69CED5D3" w14:textId="76141618" w:rsidR="00327E20" w:rsidRDefault="006B425C">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432194" w:history="1">
        <w:r w:rsidR="00327E20" w:rsidRPr="003F738E">
          <w:rPr>
            <w:rStyle w:val="Hiperpovezava"/>
            <w:noProof/>
            <w:lang w:eastAsia="ar-SA"/>
          </w:rPr>
          <w:t>15.2</w:t>
        </w:r>
        <w:r w:rsidR="00327E20">
          <w:rPr>
            <w:rFonts w:asciiTheme="minorHAnsi" w:eastAsiaTheme="minorEastAsia" w:hAnsiTheme="minorHAnsi" w:cstheme="minorBidi"/>
            <w:noProof/>
            <w:sz w:val="22"/>
            <w:szCs w:val="22"/>
            <w:lang w:eastAsia="sl-SI"/>
          </w:rPr>
          <w:tab/>
        </w:r>
        <w:r w:rsidR="00327E20" w:rsidRPr="003F738E">
          <w:rPr>
            <w:rStyle w:val="Hiperpovezava"/>
            <w:noProof/>
            <w:lang w:eastAsia="sl-SI"/>
          </w:rPr>
          <w:t>Obrazec »Izjava o dolžnosti varovanja podatkov«</w:t>
        </w:r>
        <w:r w:rsidR="00327E20">
          <w:rPr>
            <w:noProof/>
            <w:webHidden/>
          </w:rPr>
          <w:tab/>
        </w:r>
        <w:r w:rsidR="00327E20">
          <w:rPr>
            <w:noProof/>
            <w:webHidden/>
          </w:rPr>
          <w:fldChar w:fldCharType="begin"/>
        </w:r>
        <w:r w:rsidR="00327E20">
          <w:rPr>
            <w:noProof/>
            <w:webHidden/>
          </w:rPr>
          <w:instrText xml:space="preserve"> PAGEREF _Toc110432194 \h </w:instrText>
        </w:r>
        <w:r w:rsidR="00327E20">
          <w:rPr>
            <w:noProof/>
            <w:webHidden/>
          </w:rPr>
        </w:r>
        <w:r w:rsidR="00327E20">
          <w:rPr>
            <w:noProof/>
            <w:webHidden/>
          </w:rPr>
          <w:fldChar w:fldCharType="separate"/>
        </w:r>
        <w:r w:rsidR="00327E20">
          <w:rPr>
            <w:noProof/>
            <w:webHidden/>
          </w:rPr>
          <w:t>20</w:t>
        </w:r>
        <w:r w:rsidR="00327E20">
          <w:rPr>
            <w:noProof/>
            <w:webHidden/>
          </w:rPr>
          <w:fldChar w:fldCharType="end"/>
        </w:r>
      </w:hyperlink>
    </w:p>
    <w:p w14:paraId="3EEE022E" w14:textId="270F545D" w:rsidR="00327E20" w:rsidRDefault="006B425C">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0432195" w:history="1">
        <w:r w:rsidR="00327E20" w:rsidRPr="003F738E">
          <w:rPr>
            <w:rStyle w:val="Hiperpovezava"/>
            <w:noProof/>
            <w:lang w:eastAsia="ar-SA"/>
          </w:rPr>
          <w:t>16.</w:t>
        </w:r>
        <w:r w:rsidR="00327E20">
          <w:rPr>
            <w:rFonts w:asciiTheme="minorHAnsi" w:eastAsiaTheme="minorEastAsia" w:hAnsiTheme="minorHAnsi" w:cstheme="minorBidi"/>
            <w:bCs w:val="0"/>
            <w:noProof/>
            <w:sz w:val="22"/>
            <w:szCs w:val="22"/>
            <w:lang w:eastAsia="sl-SI"/>
          </w:rPr>
          <w:tab/>
        </w:r>
        <w:r w:rsidR="00327E20" w:rsidRPr="003F738E">
          <w:rPr>
            <w:rStyle w:val="Hiperpovezava"/>
            <w:noProof/>
            <w:lang w:eastAsia="en-US"/>
          </w:rPr>
          <w:t>PRAVNO</w:t>
        </w:r>
        <w:r w:rsidR="00327E20" w:rsidRPr="003F738E">
          <w:rPr>
            <w:rStyle w:val="Hiperpovezava"/>
            <w:noProof/>
          </w:rPr>
          <w:t xml:space="preserve"> </w:t>
        </w:r>
        <w:r w:rsidR="00327E20" w:rsidRPr="003F738E">
          <w:rPr>
            <w:rStyle w:val="Hiperpovezava"/>
            <w:noProof/>
            <w:lang w:eastAsia="ar-SA"/>
          </w:rPr>
          <w:t>VARSTVO</w:t>
        </w:r>
        <w:r w:rsidR="00327E20">
          <w:rPr>
            <w:noProof/>
            <w:webHidden/>
          </w:rPr>
          <w:tab/>
        </w:r>
        <w:r w:rsidR="00327E20">
          <w:rPr>
            <w:noProof/>
            <w:webHidden/>
          </w:rPr>
          <w:fldChar w:fldCharType="begin"/>
        </w:r>
        <w:r w:rsidR="00327E20">
          <w:rPr>
            <w:noProof/>
            <w:webHidden/>
          </w:rPr>
          <w:instrText xml:space="preserve"> PAGEREF _Toc110432195 \h </w:instrText>
        </w:r>
        <w:r w:rsidR="00327E20">
          <w:rPr>
            <w:noProof/>
            <w:webHidden/>
          </w:rPr>
        </w:r>
        <w:r w:rsidR="00327E20">
          <w:rPr>
            <w:noProof/>
            <w:webHidden/>
          </w:rPr>
          <w:fldChar w:fldCharType="separate"/>
        </w:r>
        <w:r w:rsidR="00327E20">
          <w:rPr>
            <w:noProof/>
            <w:webHidden/>
          </w:rPr>
          <w:t>20</w:t>
        </w:r>
        <w:r w:rsidR="00327E20">
          <w:rPr>
            <w:noProof/>
            <w:webHidden/>
          </w:rPr>
          <w:fldChar w:fldCharType="end"/>
        </w:r>
      </w:hyperlink>
    </w:p>
    <w:p w14:paraId="6887B009" w14:textId="4BD66239" w:rsidR="00763C03" w:rsidRDefault="00763C03" w:rsidP="00C1012D">
      <w:pPr>
        <w:spacing w:line="240" w:lineRule="auto"/>
      </w:pPr>
      <w:r w:rsidRPr="00CD3434">
        <w:rPr>
          <w:szCs w:val="20"/>
        </w:rPr>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077D6231" w14:textId="77777777" w:rsidR="00763C03" w:rsidRPr="00EC72E8" w:rsidRDefault="00763C03" w:rsidP="00B7536D">
      <w:pPr>
        <w:pStyle w:val="Naslov1"/>
        <w:numPr>
          <w:ilvl w:val="0"/>
          <w:numId w:val="7"/>
        </w:numPr>
        <w:spacing w:after="240"/>
        <w:ind w:left="0" w:firstLine="0"/>
        <w:rPr>
          <w:caps w:val="0"/>
          <w:lang w:eastAsia="en-US"/>
        </w:rPr>
      </w:pPr>
      <w:bookmarkStart w:id="7" w:name="_Toc110432121"/>
      <w:r w:rsidRPr="00D54742">
        <w:rPr>
          <w:caps w:val="0"/>
          <w:lang w:eastAsia="en-US"/>
        </w:rPr>
        <w:lastRenderedPageBreak/>
        <w:t>NAROČNIK</w:t>
      </w:r>
      <w:bookmarkEnd w:id="0"/>
      <w:bookmarkEnd w:id="1"/>
      <w:bookmarkEnd w:id="2"/>
      <w:bookmarkEnd w:id="3"/>
      <w:bookmarkEnd w:id="4"/>
      <w:bookmarkEnd w:id="5"/>
      <w:bookmarkEnd w:id="6"/>
      <w:bookmarkEnd w:id="7"/>
    </w:p>
    <w:p w14:paraId="702C96AA" w14:textId="77777777" w:rsidR="00763C03" w:rsidRPr="00D54742" w:rsidRDefault="00763C03" w:rsidP="00763C03">
      <w:pPr>
        <w:spacing w:line="240" w:lineRule="auto"/>
      </w:pPr>
      <w:r w:rsidRPr="00D54742">
        <w:t>To naročilo izvaja Ministrstvo za javno upravo, Tržaška cesta 21, 1000 Ljubljana, v svojem imenu in za svoj račun (v nadaljevanju naročnik).</w:t>
      </w:r>
    </w:p>
    <w:p w14:paraId="799CDFAE" w14:textId="77777777" w:rsidR="00763C03" w:rsidRPr="00D54742" w:rsidRDefault="00763C03" w:rsidP="00763C03">
      <w:pPr>
        <w:spacing w:line="240" w:lineRule="auto"/>
      </w:pPr>
    </w:p>
    <w:p w14:paraId="123E1405" w14:textId="77777777" w:rsidR="00763C03" w:rsidRPr="00D54742" w:rsidRDefault="00763C03" w:rsidP="00763C03">
      <w:pPr>
        <w:spacing w:line="240" w:lineRule="auto"/>
      </w:pPr>
      <w:r w:rsidRPr="00D54742">
        <w:t>Naročnik vabi vse zainteresirane ponudnike, da predložijo ponudbo, skladno z zahtevami iz teh navodil</w:t>
      </w:r>
      <w:r>
        <w:t xml:space="preserve"> ponudnikom za pripravo ponudbe (v nadaljevanju: navodila)</w:t>
      </w:r>
      <w:r w:rsidRPr="00D54742">
        <w:t>.</w:t>
      </w:r>
    </w:p>
    <w:p w14:paraId="1E89067D" w14:textId="5B46E376" w:rsidR="00BF67D0" w:rsidRDefault="00763C03" w:rsidP="00B7536D">
      <w:pPr>
        <w:pStyle w:val="Naslov1"/>
        <w:numPr>
          <w:ilvl w:val="0"/>
          <w:numId w:val="7"/>
        </w:numPr>
        <w:spacing w:after="24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110432122"/>
      <w:r w:rsidRPr="00D54742">
        <w:rPr>
          <w:caps w:val="0"/>
          <w:lang w:eastAsia="en-US"/>
        </w:rPr>
        <w:t>OZNAKA</w:t>
      </w:r>
      <w:r w:rsidRPr="00D54742">
        <w:rPr>
          <w:caps w:val="0"/>
        </w:rPr>
        <w:t xml:space="preserve"> IN PREDMET JAVNEGA NAROČILA</w:t>
      </w:r>
      <w:bookmarkEnd w:id="8"/>
      <w:bookmarkEnd w:id="9"/>
      <w:bookmarkEnd w:id="10"/>
      <w:bookmarkEnd w:id="11"/>
      <w:bookmarkEnd w:id="12"/>
      <w:bookmarkEnd w:id="13"/>
      <w:bookmarkEnd w:id="14"/>
      <w:bookmarkEnd w:id="15"/>
    </w:p>
    <w:p w14:paraId="52FE38A1" w14:textId="77777777" w:rsidR="00BF67D0" w:rsidRPr="00EC72E8" w:rsidRDefault="00BF67D0" w:rsidP="00BF67D0">
      <w:pPr>
        <w:spacing w:line="240" w:lineRule="auto"/>
        <w:rPr>
          <w:bCs/>
        </w:rPr>
      </w:pPr>
      <w:r w:rsidRPr="00D54742">
        <w:t xml:space="preserve">Oznaka: </w:t>
      </w:r>
      <w:r w:rsidRPr="00723BAB">
        <w:rPr>
          <w:b/>
        </w:rPr>
        <w:t>OD</w:t>
      </w:r>
      <w:r>
        <w:rPr>
          <w:b/>
        </w:rPr>
        <w:t>eNAROC</w:t>
      </w:r>
      <w:r w:rsidRPr="00723BAB">
        <w:rPr>
          <w:b/>
        </w:rPr>
        <w:t>-</w:t>
      </w:r>
      <w:r>
        <w:rPr>
          <w:b/>
        </w:rPr>
        <w:t>25</w:t>
      </w:r>
      <w:r w:rsidRPr="00723BAB">
        <w:rPr>
          <w:b/>
        </w:rPr>
        <w:t>/202</w:t>
      </w:r>
      <w:r>
        <w:rPr>
          <w:b/>
        </w:rPr>
        <w:t>2</w:t>
      </w:r>
    </w:p>
    <w:p w14:paraId="7DCF68F4" w14:textId="77777777" w:rsidR="00BF67D0" w:rsidRPr="00EC72E8" w:rsidRDefault="00BF67D0" w:rsidP="00BF67D0">
      <w:pPr>
        <w:spacing w:line="240" w:lineRule="auto"/>
        <w:rPr>
          <w:bCs/>
        </w:rPr>
      </w:pPr>
    </w:p>
    <w:p w14:paraId="18FA4B22" w14:textId="2A3F4AA9" w:rsidR="00BF67D0" w:rsidRPr="000F3F2F" w:rsidRDefault="00BF67D0" w:rsidP="00BF67D0">
      <w:pPr>
        <w:spacing w:line="240" w:lineRule="auto"/>
        <w:ind w:left="851" w:hanging="851"/>
        <w:rPr>
          <w:b/>
          <w:bCs/>
          <w:szCs w:val="20"/>
          <w:lang w:eastAsia="ja-JP"/>
        </w:rPr>
      </w:pPr>
      <w:r w:rsidRPr="00EC72E8">
        <w:rPr>
          <w:bCs/>
        </w:rPr>
        <w:t xml:space="preserve">Predmet: </w:t>
      </w:r>
      <w:bookmarkStart w:id="16" w:name="_Hlk108002510"/>
      <w:r w:rsidR="0082582F">
        <w:rPr>
          <w:b/>
          <w:bCs/>
          <w:color w:val="000000"/>
          <w:szCs w:val="20"/>
        </w:rPr>
        <w:t>Vzpostavitev,</w:t>
      </w:r>
      <w:r w:rsidRPr="000F3F2F">
        <w:rPr>
          <w:b/>
          <w:bCs/>
          <w:color w:val="000000"/>
          <w:szCs w:val="20"/>
        </w:rPr>
        <w:t xml:space="preserve"> uvedba in vzdrževanje informacijske rešitve za elektronsko samonaročanje strank na storitve državnih organov</w:t>
      </w:r>
    </w:p>
    <w:bookmarkEnd w:id="16"/>
    <w:p w14:paraId="55211FCE" w14:textId="77777777" w:rsidR="00BF67D0" w:rsidRPr="000F3F2F" w:rsidRDefault="00BF67D0" w:rsidP="00BF67D0">
      <w:pPr>
        <w:spacing w:line="240" w:lineRule="auto"/>
        <w:ind w:left="851" w:hanging="851"/>
        <w:rPr>
          <w:b/>
          <w:bCs/>
          <w:szCs w:val="20"/>
          <w:lang w:eastAsia="ja-JP"/>
        </w:rPr>
      </w:pPr>
    </w:p>
    <w:p w14:paraId="41A5EBF3" w14:textId="4990FE6F" w:rsidR="00BF67D0" w:rsidRPr="00BF67D0" w:rsidRDefault="00BF67D0" w:rsidP="00763C03">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specifikacijah</w:t>
      </w:r>
      <w:r>
        <w:rPr>
          <w:color w:val="000000"/>
          <w:szCs w:val="20"/>
        </w:rPr>
        <w:t xml:space="preserve"> in drugih prilogah,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67B972A5" w14:textId="65F5966F" w:rsidR="00BF67D0" w:rsidRPr="00BF67D0" w:rsidRDefault="00763C03" w:rsidP="00B7536D">
      <w:pPr>
        <w:pStyle w:val="Naslov1"/>
        <w:numPr>
          <w:ilvl w:val="0"/>
          <w:numId w:val="7"/>
        </w:numPr>
        <w:spacing w:after="240"/>
        <w:ind w:left="0" w:firstLine="0"/>
      </w:pPr>
      <w:bookmarkStart w:id="17" w:name="_Toc40360623"/>
      <w:bookmarkStart w:id="18" w:name="_Toc41035605"/>
      <w:bookmarkStart w:id="19" w:name="_Toc45714657"/>
      <w:bookmarkStart w:id="20" w:name="_Toc45714958"/>
      <w:bookmarkStart w:id="21" w:name="_Toc45715115"/>
      <w:bookmarkStart w:id="22" w:name="_Toc45715251"/>
      <w:bookmarkStart w:id="23" w:name="_Toc45715392"/>
      <w:bookmarkStart w:id="24" w:name="_Toc110432123"/>
      <w:r w:rsidRPr="00170CE6">
        <w:rPr>
          <w:caps w:val="0"/>
          <w:lang w:eastAsia="en-US"/>
        </w:rPr>
        <w:t>NAČIN</w:t>
      </w:r>
      <w:r w:rsidRPr="00170CE6">
        <w:rPr>
          <w:caps w:val="0"/>
        </w:rPr>
        <w:t xml:space="preserve"> ODDAJE JAVNEGA NAROČILA</w:t>
      </w:r>
      <w:bookmarkEnd w:id="17"/>
      <w:bookmarkEnd w:id="18"/>
      <w:bookmarkEnd w:id="19"/>
      <w:bookmarkEnd w:id="20"/>
      <w:bookmarkEnd w:id="21"/>
      <w:bookmarkEnd w:id="22"/>
      <w:bookmarkEnd w:id="23"/>
      <w:bookmarkEnd w:id="24"/>
    </w:p>
    <w:p w14:paraId="0B669A55" w14:textId="77777777" w:rsidR="00BF67D0" w:rsidRDefault="00BF67D0" w:rsidP="00D81014">
      <w:pPr>
        <w:spacing w:line="240" w:lineRule="auto"/>
        <w:rPr>
          <w:szCs w:val="20"/>
        </w:rPr>
      </w:pPr>
      <w:r w:rsidRPr="00D54742">
        <w:rPr>
          <w:szCs w:val="20"/>
        </w:rPr>
        <w:t>Za oddajo predmetnega naročila se v skladu s 40. členom Zakona o javnem naročanju (Uradni list RS, št. 91/15</w:t>
      </w:r>
      <w:r>
        <w:rPr>
          <w:szCs w:val="20"/>
        </w:rPr>
        <w:t xml:space="preserve">, </w:t>
      </w:r>
      <w:r w:rsidRPr="00D54742">
        <w:rPr>
          <w:szCs w:val="20"/>
        </w:rPr>
        <w:t>14/18</w:t>
      </w:r>
      <w:r>
        <w:rPr>
          <w:szCs w:val="20"/>
        </w:rPr>
        <w:t>, 121/21, 10/22 in 74/22-odl.US</w:t>
      </w:r>
      <w:r w:rsidRPr="00D54742">
        <w:rPr>
          <w:szCs w:val="20"/>
        </w:rPr>
        <w:t>; v nadaljevanju ZJN-3) izvede odprti postopek.</w:t>
      </w:r>
    </w:p>
    <w:p w14:paraId="7A3B5EFB" w14:textId="77777777" w:rsidR="00BF67D0" w:rsidRPr="000F3F2F" w:rsidRDefault="00BF67D0" w:rsidP="00D81014">
      <w:pPr>
        <w:spacing w:line="240" w:lineRule="auto"/>
        <w:rPr>
          <w:szCs w:val="20"/>
        </w:rPr>
      </w:pPr>
    </w:p>
    <w:p w14:paraId="48B5A169" w14:textId="19991477" w:rsidR="00BF67D0" w:rsidRDefault="00BF67D0" w:rsidP="00D81014">
      <w:pPr>
        <w:spacing w:line="240" w:lineRule="auto"/>
        <w:rPr>
          <w:szCs w:val="20"/>
        </w:rPr>
      </w:pPr>
      <w:r w:rsidRPr="000F3F2F">
        <w:rPr>
          <w:szCs w:val="20"/>
        </w:rPr>
        <w:t>Naročnik bo, na podlagi pogojev in meril, določenih v razpisni dokumentaciji, izbral ponudnika, s katerim bo sklenil pogodbo. Naročnik bo sklenil pogodbo z najugodnejšim ponudnikom, ki bo oddal dopustno ponudbo.</w:t>
      </w:r>
    </w:p>
    <w:p w14:paraId="0C6B1D6B" w14:textId="093EAFB9" w:rsidR="00BF67D0" w:rsidRDefault="00CD3434" w:rsidP="00B7536D">
      <w:pPr>
        <w:pStyle w:val="Naslov1"/>
        <w:numPr>
          <w:ilvl w:val="0"/>
          <w:numId w:val="7"/>
        </w:numPr>
        <w:spacing w:after="240"/>
        <w:ind w:left="0" w:firstLine="0"/>
      </w:pPr>
      <w:bookmarkStart w:id="25" w:name="_Toc110432124"/>
      <w:bookmarkStart w:id="26" w:name="_Toc40360625"/>
      <w:bookmarkStart w:id="27" w:name="_Toc41035607"/>
      <w:bookmarkStart w:id="28" w:name="_Toc45714658"/>
      <w:bookmarkStart w:id="29" w:name="_Toc45714959"/>
      <w:bookmarkStart w:id="30" w:name="_Toc45715116"/>
      <w:bookmarkStart w:id="31" w:name="_Toc45715252"/>
      <w:bookmarkStart w:id="32" w:name="_Toc45715393"/>
      <w:r>
        <w:rPr>
          <w:caps w:val="0"/>
        </w:rPr>
        <w:t>INFORMACIJE V ZVEZI S PREDLOŽITVIJO IN ODPIRANJEM IDEJNIH NAČRTOV</w:t>
      </w:r>
      <w:bookmarkEnd w:id="25"/>
    </w:p>
    <w:p w14:paraId="70E2A456" w14:textId="77777777" w:rsidR="00BF67D0" w:rsidRDefault="00BF67D0" w:rsidP="00D81014">
      <w:pPr>
        <w:spacing w:line="240" w:lineRule="auto"/>
      </w:pPr>
      <w:r>
        <w:t>Ponudnik mo</w:t>
      </w:r>
      <w:r w:rsidRPr="00846CD1">
        <w:t>ra anonimiziran idejni</w:t>
      </w:r>
      <w:r>
        <w:t xml:space="preserve"> načrt predložiti naročniku do roka, kot je to določeno v obvestilu o naročilu, objavljenem na portalu javnih naročil pod razdelkom VI.3. »Dodatne informacije«.</w:t>
      </w:r>
    </w:p>
    <w:p w14:paraId="41C76131" w14:textId="77777777" w:rsidR="00BF67D0" w:rsidRDefault="00BF67D0" w:rsidP="00D81014">
      <w:pPr>
        <w:spacing w:line="240" w:lineRule="auto"/>
      </w:pPr>
    </w:p>
    <w:p w14:paraId="18E868A6" w14:textId="77777777" w:rsidR="00BF67D0" w:rsidRDefault="00BF67D0" w:rsidP="00D81014">
      <w:pPr>
        <w:spacing w:line="240" w:lineRule="auto"/>
      </w:pPr>
      <w:r>
        <w:t>Predložen mora biti v zaprti ovojnici, na katero ponudnik nalepi izpolnjen obrazec »Idejni načrt« z desetmestno kodo. Ta desetmestna koda mora biti zapisana tudi na priloženem idejnem načrtu in se mora ujemati z desetmestno kodo zapisano v obrazcu Prijava, ki je sestavni del ponudbe.</w:t>
      </w:r>
    </w:p>
    <w:p w14:paraId="27036599" w14:textId="77777777" w:rsidR="00BF67D0" w:rsidRDefault="00BF67D0" w:rsidP="00D81014">
      <w:pPr>
        <w:spacing w:line="240" w:lineRule="auto"/>
      </w:pPr>
    </w:p>
    <w:p w14:paraId="3C34FD75" w14:textId="76839001" w:rsidR="00D67426" w:rsidRDefault="00BF67D0" w:rsidP="00D81014">
      <w:pPr>
        <w:spacing w:line="240" w:lineRule="auto"/>
      </w:pPr>
      <w:r>
        <w:t>Anonimizirani idejni načrt je potrebno oddati izključno osebno na naslov: Ministrstvo za javno upravo, Glavna pisarna (5. nadstropje) Tržaška cesta 21, 1000 Ljubljana.</w:t>
      </w:r>
    </w:p>
    <w:p w14:paraId="427A7495" w14:textId="77777777" w:rsidR="00BF67D0" w:rsidRDefault="00BF67D0" w:rsidP="00D81014">
      <w:pPr>
        <w:spacing w:line="240" w:lineRule="auto"/>
      </w:pPr>
    </w:p>
    <w:p w14:paraId="5D1E5D00" w14:textId="33AFA8AC" w:rsidR="00BF67D0" w:rsidRPr="005838C8" w:rsidRDefault="00BF67D0" w:rsidP="00D81014">
      <w:pPr>
        <w:spacing w:line="240" w:lineRule="auto"/>
      </w:pPr>
      <w:r w:rsidRPr="005838C8">
        <w:t>Odpiranje idejnih načrtov se bo izvedlo komisijsko, brez predstavnikov ponudnikov. Idejne načrte bo naročnik po prejemu odprl in opravil ocenjevanje, oboje pred odpiranjem ponudb.</w:t>
      </w:r>
    </w:p>
    <w:p w14:paraId="61E89284" w14:textId="20B2E18A" w:rsidR="00B93187" w:rsidRPr="005838C8" w:rsidRDefault="00763C03" w:rsidP="00B7536D">
      <w:pPr>
        <w:pStyle w:val="Naslov1"/>
        <w:numPr>
          <w:ilvl w:val="0"/>
          <w:numId w:val="7"/>
        </w:numPr>
        <w:spacing w:after="240"/>
        <w:ind w:left="0" w:firstLine="0"/>
      </w:pPr>
      <w:bookmarkStart w:id="33" w:name="_Toc110432125"/>
      <w:r w:rsidRPr="005838C8">
        <w:rPr>
          <w:caps w:val="0"/>
        </w:rPr>
        <w:t xml:space="preserve">ROK IN </w:t>
      </w:r>
      <w:r w:rsidRPr="005838C8">
        <w:rPr>
          <w:caps w:val="0"/>
          <w:lang w:eastAsia="ar-SA"/>
        </w:rPr>
        <w:t>NAČIN</w:t>
      </w:r>
      <w:r w:rsidRPr="005838C8">
        <w:rPr>
          <w:caps w:val="0"/>
        </w:rPr>
        <w:t xml:space="preserve"> </w:t>
      </w:r>
      <w:r w:rsidRPr="005838C8">
        <w:rPr>
          <w:caps w:val="0"/>
          <w:lang w:eastAsia="en-US"/>
        </w:rPr>
        <w:t>PREDLOŽITVE</w:t>
      </w:r>
      <w:r w:rsidRPr="005838C8">
        <w:rPr>
          <w:caps w:val="0"/>
        </w:rPr>
        <w:t xml:space="preserve"> PONUDBE</w:t>
      </w:r>
      <w:bookmarkEnd w:id="26"/>
      <w:bookmarkEnd w:id="27"/>
      <w:bookmarkEnd w:id="28"/>
      <w:bookmarkEnd w:id="29"/>
      <w:bookmarkEnd w:id="30"/>
      <w:bookmarkEnd w:id="31"/>
      <w:bookmarkEnd w:id="32"/>
      <w:bookmarkEnd w:id="33"/>
    </w:p>
    <w:p w14:paraId="7A79458B" w14:textId="77777777" w:rsidR="00BF67D0" w:rsidRDefault="00BF67D0" w:rsidP="00BF67D0">
      <w:pPr>
        <w:autoSpaceDE w:val="0"/>
        <w:autoSpaceDN w:val="0"/>
        <w:adjustRightInd w:val="0"/>
        <w:spacing w:line="240" w:lineRule="auto"/>
        <w:rPr>
          <w:szCs w:val="20"/>
          <w:lang w:eastAsia="sl-SI"/>
        </w:rPr>
      </w:pPr>
      <w:r w:rsidRPr="005D6D94">
        <w:rPr>
          <w:szCs w:val="20"/>
        </w:rPr>
        <w:t>Ponudnik mora ponud</w:t>
      </w:r>
      <w:r>
        <w:rPr>
          <w:szCs w:val="20"/>
        </w:rPr>
        <w:t>bo</w:t>
      </w:r>
      <w:r w:rsidRPr="005D6D94">
        <w:rPr>
          <w:szCs w:val="20"/>
        </w:rPr>
        <w:t xml:space="preserve"> predložiti v informacijski sistem e</w:t>
      </w:r>
      <w:r w:rsidRPr="005D6D94">
        <w:rPr>
          <w:szCs w:val="20"/>
        </w:rPr>
        <w:noBreakHyphen/>
      </w:r>
      <w:r>
        <w:rPr>
          <w:szCs w:val="20"/>
        </w:rPr>
        <w:t>JN (v nadaljevanju: sistem e-JN)</w:t>
      </w:r>
      <w:r w:rsidRPr="005D6D94">
        <w:rPr>
          <w:szCs w:val="20"/>
        </w:rPr>
        <w:t xml:space="preserve"> na spletnem naslovu</w:t>
      </w:r>
      <w:r>
        <w:rPr>
          <w:szCs w:val="20"/>
        </w:rPr>
        <w:t xml:space="preserve"> </w:t>
      </w:r>
      <w:hyperlink r:id="rId8" w:history="1">
        <w:r w:rsidRPr="004D64B8">
          <w:rPr>
            <w:rStyle w:val="Hiperpovezava"/>
            <w:szCs w:val="20"/>
            <w:lang w:eastAsia="sl-SI"/>
          </w:rPr>
          <w:t>https://ejn.gov.si</w:t>
        </w:r>
      </w:hyperlink>
      <w:r>
        <w:rPr>
          <w:szCs w:val="20"/>
          <w:lang w:eastAsia="sl-SI"/>
        </w:rPr>
        <w:t xml:space="preserve">, v skladu s točko 3 dokumenta Navodila za uporabo informacijskega sistema e-JN: PONUDNIKI, ki je del te razpisne dokumentacije in objavljen na spletnem naslovu </w:t>
      </w:r>
      <w:hyperlink r:id="rId9" w:history="1">
        <w:r w:rsidRPr="00933A57">
          <w:rPr>
            <w:rStyle w:val="Hiperpovezava"/>
            <w:szCs w:val="20"/>
            <w:lang w:eastAsia="sl-SI"/>
          </w:rPr>
          <w:t>https://ejn.gov.si</w:t>
        </w:r>
      </w:hyperlink>
      <w:r>
        <w:rPr>
          <w:szCs w:val="20"/>
          <w:lang w:eastAsia="sl-SI"/>
        </w:rPr>
        <w:t>.</w:t>
      </w:r>
    </w:p>
    <w:p w14:paraId="196DDB10" w14:textId="77777777" w:rsidR="00BF67D0" w:rsidRDefault="00BF67D0" w:rsidP="00BF67D0">
      <w:pPr>
        <w:autoSpaceDE w:val="0"/>
        <w:autoSpaceDN w:val="0"/>
        <w:adjustRightInd w:val="0"/>
        <w:spacing w:line="240" w:lineRule="auto"/>
        <w:rPr>
          <w:szCs w:val="20"/>
          <w:lang w:eastAsia="sl-SI"/>
        </w:rPr>
      </w:pPr>
    </w:p>
    <w:p w14:paraId="2679A824" w14:textId="77777777" w:rsidR="00BF67D0" w:rsidRPr="006F1EED" w:rsidRDefault="00BF67D0" w:rsidP="00BF67D0">
      <w:pPr>
        <w:autoSpaceDE w:val="0"/>
        <w:autoSpaceDN w:val="0"/>
        <w:adjustRightInd w:val="0"/>
        <w:spacing w:line="240" w:lineRule="auto"/>
        <w:rPr>
          <w:szCs w:val="20"/>
          <w:lang w:eastAsia="sl-SI"/>
        </w:rPr>
      </w:pPr>
      <w:r w:rsidRPr="006F1EED">
        <w:rPr>
          <w:szCs w:val="20"/>
        </w:rPr>
        <w:t>Ponudnik se mora pred oddajo ponudbe registrirati na spletnem naslovu https://ejn.gov.si, v skladu z Navodili za uporabo informacijskega sistema e-JN. Če je ponudnik že registriran v sistem e-JN, se v aplikacijo prijavi na istem naslovu.</w:t>
      </w:r>
    </w:p>
    <w:p w14:paraId="243430D1" w14:textId="77777777" w:rsidR="00BF67D0" w:rsidRDefault="00BF67D0" w:rsidP="00BF67D0">
      <w:pPr>
        <w:spacing w:line="240" w:lineRule="auto"/>
        <w:rPr>
          <w:szCs w:val="20"/>
          <w:lang w:eastAsia="sl-SI"/>
        </w:rPr>
      </w:pPr>
    </w:p>
    <w:p w14:paraId="01417D33" w14:textId="77777777" w:rsidR="00BF67D0" w:rsidRDefault="00BF67D0" w:rsidP="00BF67D0">
      <w:pPr>
        <w:spacing w:line="240" w:lineRule="auto"/>
        <w:rPr>
          <w:szCs w:val="20"/>
        </w:rPr>
      </w:pPr>
      <w:r w:rsidRPr="006F1EED">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xml:space="preserve">. </w:t>
      </w:r>
    </w:p>
    <w:p w14:paraId="0D5ACA61" w14:textId="77777777" w:rsidR="00BF67D0" w:rsidRPr="006F1EED" w:rsidRDefault="00BF67D0" w:rsidP="00BF67D0">
      <w:pPr>
        <w:spacing w:line="240" w:lineRule="auto"/>
        <w:rPr>
          <w:szCs w:val="20"/>
        </w:rPr>
      </w:pPr>
      <w:r w:rsidRPr="006F1EED">
        <w:rPr>
          <w:szCs w:val="20"/>
        </w:rPr>
        <w:lastRenderedPageBreak/>
        <w:t>Ponudba se šteje za pravočasno oddano, če jo naročnik prejme preko sistema e-JN https://ejn.gov.si najkasneje do dneva in ure, kot je to določeno v obvestilu o naročilu, objavljenem na portalu javnih naročil. Za oddano ponudbo se šteje ponudba, ki je v informacijskem sistemu e-JN označena s statusom »ODDANO«.</w:t>
      </w:r>
    </w:p>
    <w:p w14:paraId="6F129F29" w14:textId="77777777" w:rsidR="00BF67D0" w:rsidRDefault="00BF67D0" w:rsidP="00BF67D0">
      <w:pPr>
        <w:spacing w:line="240" w:lineRule="auto"/>
        <w:rPr>
          <w:szCs w:val="20"/>
          <w:lang w:eastAsia="sl-SI"/>
        </w:rPr>
      </w:pPr>
    </w:p>
    <w:p w14:paraId="3870E361" w14:textId="77777777" w:rsidR="00BF67D0" w:rsidRPr="006F1EED" w:rsidRDefault="00BF67D0" w:rsidP="00BF67D0">
      <w:pPr>
        <w:spacing w:line="240" w:lineRule="auto"/>
        <w:rPr>
          <w:szCs w:val="20"/>
        </w:rPr>
      </w:pPr>
      <w:r w:rsidRPr="006F1EED">
        <w:rPr>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v sistemu odprta zadnja oddana ponudba.</w:t>
      </w:r>
    </w:p>
    <w:p w14:paraId="5DCFC0E6" w14:textId="77777777" w:rsidR="00BF67D0" w:rsidRDefault="00BF67D0" w:rsidP="00BF67D0">
      <w:pPr>
        <w:spacing w:line="240" w:lineRule="auto"/>
        <w:rPr>
          <w:szCs w:val="20"/>
          <w:lang w:eastAsia="sl-SI"/>
        </w:rPr>
      </w:pPr>
    </w:p>
    <w:p w14:paraId="06282E65" w14:textId="77777777" w:rsidR="00BF67D0" w:rsidRPr="006F1EED" w:rsidRDefault="00BF67D0" w:rsidP="00BF67D0">
      <w:pPr>
        <w:spacing w:line="240" w:lineRule="auto"/>
        <w:rPr>
          <w:szCs w:val="20"/>
        </w:rPr>
      </w:pPr>
      <w:r w:rsidRPr="006F1EED">
        <w:rPr>
          <w:szCs w:val="20"/>
        </w:rPr>
        <w:t>Po preteku roka za predložitev ponudb ponudbe ne bo več mogoče oddati ali umakniti.</w:t>
      </w:r>
    </w:p>
    <w:p w14:paraId="4E888F50" w14:textId="77777777" w:rsidR="00BF67D0" w:rsidRDefault="00BF67D0" w:rsidP="00BF67D0">
      <w:pPr>
        <w:spacing w:line="240" w:lineRule="auto"/>
        <w:rPr>
          <w:szCs w:val="20"/>
          <w:lang w:eastAsia="sl-SI"/>
        </w:rPr>
      </w:pPr>
    </w:p>
    <w:p w14:paraId="67EED9DC" w14:textId="77777777" w:rsidR="00BF67D0" w:rsidRPr="005D6D94" w:rsidRDefault="00BF67D0" w:rsidP="00BF67D0">
      <w:pPr>
        <w:spacing w:line="240" w:lineRule="auto"/>
        <w:rPr>
          <w:szCs w:val="20"/>
        </w:rPr>
      </w:pPr>
      <w:r w:rsidRPr="006F1EED">
        <w:rPr>
          <w:szCs w:val="20"/>
        </w:rPr>
        <w:t>Dostop do povezave za oddajo elektronske ponudbe v tem postopku javnega naročila je naveden v obvestilu o naročilu na portalu javnih naročil.</w:t>
      </w:r>
    </w:p>
    <w:p w14:paraId="50597605" w14:textId="77777777" w:rsidR="00763C03" w:rsidRPr="00EC72E8" w:rsidRDefault="00763C03" w:rsidP="00B7536D">
      <w:pPr>
        <w:pStyle w:val="Naslov1"/>
        <w:numPr>
          <w:ilvl w:val="0"/>
          <w:numId w:val="7"/>
        </w:numPr>
        <w:spacing w:after="240"/>
        <w:ind w:left="0" w:firstLine="0"/>
      </w:pPr>
      <w:bookmarkStart w:id="34" w:name="_Toc40360627"/>
      <w:bookmarkStart w:id="35" w:name="_Toc41035609"/>
      <w:bookmarkStart w:id="36" w:name="_Toc45714659"/>
      <w:bookmarkStart w:id="37" w:name="_Toc45714960"/>
      <w:bookmarkStart w:id="38" w:name="_Toc45715117"/>
      <w:bookmarkStart w:id="39" w:name="_Toc45715253"/>
      <w:bookmarkStart w:id="40" w:name="_Toc45715394"/>
      <w:bookmarkStart w:id="41" w:name="_Toc110432126"/>
      <w:r w:rsidRPr="00170CE6">
        <w:rPr>
          <w:caps w:val="0"/>
          <w:lang w:eastAsia="en-US"/>
        </w:rPr>
        <w:t>INFORMACIJE</w:t>
      </w:r>
      <w:r w:rsidRPr="00170CE6">
        <w:rPr>
          <w:caps w:val="0"/>
        </w:rPr>
        <w:t xml:space="preserve"> V ZVEZI Z ODPIRANJEM PONUDB</w:t>
      </w:r>
      <w:bookmarkEnd w:id="34"/>
      <w:bookmarkEnd w:id="35"/>
      <w:bookmarkEnd w:id="36"/>
      <w:bookmarkEnd w:id="37"/>
      <w:bookmarkEnd w:id="38"/>
      <w:bookmarkEnd w:id="39"/>
      <w:bookmarkEnd w:id="40"/>
      <w:bookmarkEnd w:id="41"/>
    </w:p>
    <w:p w14:paraId="172AB012" w14:textId="33F4886D" w:rsidR="002710C0" w:rsidRPr="003D2212" w:rsidRDefault="00763C03" w:rsidP="002710C0">
      <w:pPr>
        <w:spacing w:before="240" w:line="240" w:lineRule="auto"/>
        <w:rPr>
          <w:szCs w:val="20"/>
        </w:rPr>
      </w:pPr>
      <w:r>
        <w:rPr>
          <w:szCs w:val="20"/>
        </w:rPr>
        <w:t xml:space="preserve">Odpiranje ponudb bo potekalo samodejno v sistemu e-JN </w:t>
      </w:r>
      <w:r>
        <w:t xml:space="preserve">na spletnem naslovu </w:t>
      </w:r>
      <w:hyperlink r:id="rId10" w:history="1">
        <w:r>
          <w:rPr>
            <w:color w:val="0000FF"/>
            <w:szCs w:val="20"/>
            <w:u w:val="single"/>
            <w:lang w:eastAsia="sl-SI"/>
          </w:rPr>
          <w:t>https://ejn.gov.si</w:t>
        </w:r>
      </w:hyperlink>
      <w:r>
        <w:rPr>
          <w:color w:val="0000FF"/>
          <w:szCs w:val="20"/>
          <w:u w:val="single"/>
          <w:lang w:eastAsia="sl-SI"/>
        </w:rPr>
        <w:t xml:space="preserve"> </w:t>
      </w:r>
      <w:r>
        <w:t>na dan in uro, kot je to določeno v obvestilu o naročilu, objavljenem na portalu javnih naročil</w:t>
      </w:r>
      <w:r w:rsidR="002710C0">
        <w:t xml:space="preserve"> </w:t>
      </w:r>
      <w:r w:rsidR="002710C0" w:rsidRPr="003D2212">
        <w:rPr>
          <w:szCs w:val="20"/>
        </w:rPr>
        <w:t>in v dodatku k Uradnemu list</w:t>
      </w:r>
      <w:r w:rsidR="003D275A">
        <w:rPr>
          <w:szCs w:val="20"/>
        </w:rPr>
        <w:t xml:space="preserve">u </w:t>
      </w:r>
      <w:r w:rsidR="002710C0" w:rsidRPr="003D2212">
        <w:rPr>
          <w:szCs w:val="20"/>
        </w:rPr>
        <w:t>EU in v informacijskem sistemu e-JN.</w:t>
      </w:r>
    </w:p>
    <w:p w14:paraId="131172B7" w14:textId="5BB15929" w:rsidR="00763C03" w:rsidRDefault="00763C03" w:rsidP="00763C03">
      <w:pPr>
        <w:spacing w:line="240" w:lineRule="auto"/>
      </w:pPr>
    </w:p>
    <w:p w14:paraId="54133AFF" w14:textId="7BCD7A7E" w:rsidR="00763C03" w:rsidRDefault="00763C03" w:rsidP="00763C03">
      <w:pPr>
        <w:spacing w:line="240" w:lineRule="auto"/>
      </w:pPr>
      <w:r>
        <w:t xml:space="preserve">Odpiranje poteka tako, da </w:t>
      </w:r>
      <w:r w:rsidR="002710C0">
        <w:t xml:space="preserve">informacijski </w:t>
      </w:r>
      <w:r>
        <w:t xml:space="preserve">sistem e-JN samodejno ob uri, ki je določena za javno odpiranje ponudb, prikaže podatke o ponudniku, </w:t>
      </w:r>
      <w:r>
        <w:rPr>
          <w:bCs/>
          <w:szCs w:val="20"/>
        </w:rPr>
        <w:t>skupni vrednosti brez davka, skupni vrednosti davka in skupni vrednosti z davkom</w:t>
      </w:r>
      <w:r>
        <w:t xml:space="preserve"> ter omogoči dostop do predračuna, ki je naložen v sistemu e-JN v razdelku »Skupna ponudbena vrednost«, v delu »Predračun«. </w:t>
      </w:r>
    </w:p>
    <w:p w14:paraId="00CB2481" w14:textId="77777777" w:rsidR="00763C03" w:rsidRDefault="00763C03" w:rsidP="00763C03">
      <w:pPr>
        <w:spacing w:line="240" w:lineRule="auto"/>
      </w:pPr>
    </w:p>
    <w:p w14:paraId="0C441081" w14:textId="7D313FDC" w:rsidR="00763C03" w:rsidRPr="005838C8" w:rsidRDefault="00763C03" w:rsidP="00763C03">
      <w:pPr>
        <w:spacing w:line="240" w:lineRule="auto"/>
      </w:pPr>
      <w:r>
        <w:t xml:space="preserve">Ponudnikom, ki bodo oddali ponudbe, bo zapisnik o odpiranju ponudb na voljo v sistemu e-JN v </w:t>
      </w:r>
      <w:r w:rsidRPr="005838C8">
        <w:t>seznamu prejetih ponudb.</w:t>
      </w:r>
    </w:p>
    <w:p w14:paraId="656BCF35" w14:textId="2373B323" w:rsidR="00BF67D0" w:rsidRPr="005838C8" w:rsidRDefault="00BF67D0" w:rsidP="00763C03">
      <w:pPr>
        <w:spacing w:line="240" w:lineRule="auto"/>
      </w:pPr>
    </w:p>
    <w:p w14:paraId="28AC0FE5" w14:textId="7011B344" w:rsidR="00BF67D0" w:rsidRDefault="00BF67D0" w:rsidP="00763C03">
      <w:pPr>
        <w:spacing w:line="240" w:lineRule="auto"/>
      </w:pPr>
      <w:r w:rsidRPr="005838C8">
        <w:t>Po odpiranju ponudb bo naročnik uparil desetmestno kodo, ki mora biti zapisana v ponudbi na način kot je to določeno v točki 4 teh navodil, z desetmestno kodo, ki je zapisana na anonimiziranem idejnem načrtu.</w:t>
      </w:r>
    </w:p>
    <w:p w14:paraId="2318020B" w14:textId="77777777" w:rsidR="00763C03" w:rsidRPr="00EC72E8" w:rsidRDefault="00763C03" w:rsidP="00B7536D">
      <w:pPr>
        <w:pStyle w:val="Naslov1"/>
        <w:numPr>
          <w:ilvl w:val="0"/>
          <w:numId w:val="7"/>
        </w:numPr>
        <w:spacing w:after="240"/>
        <w:ind w:left="0" w:firstLine="0"/>
      </w:pPr>
      <w:bookmarkStart w:id="42" w:name="_Toc40360628"/>
      <w:bookmarkStart w:id="43" w:name="_Toc41035610"/>
      <w:bookmarkStart w:id="44" w:name="_Toc45714660"/>
      <w:bookmarkStart w:id="45" w:name="_Toc45714961"/>
      <w:bookmarkStart w:id="46" w:name="_Toc45715118"/>
      <w:bookmarkStart w:id="47" w:name="_Toc45715254"/>
      <w:bookmarkStart w:id="48" w:name="_Toc45715395"/>
      <w:bookmarkStart w:id="49" w:name="_Toc110432127"/>
      <w:r w:rsidRPr="00D54742">
        <w:rPr>
          <w:caps w:val="0"/>
          <w:lang w:eastAsia="en-US"/>
        </w:rPr>
        <w:t>PRAVNA</w:t>
      </w:r>
      <w:r w:rsidRPr="00D54742">
        <w:rPr>
          <w:caps w:val="0"/>
        </w:rPr>
        <w:t xml:space="preserve"> PODLAGA</w:t>
      </w:r>
      <w:bookmarkEnd w:id="42"/>
      <w:bookmarkEnd w:id="43"/>
      <w:bookmarkEnd w:id="44"/>
      <w:bookmarkEnd w:id="45"/>
      <w:bookmarkEnd w:id="46"/>
      <w:bookmarkEnd w:id="47"/>
      <w:bookmarkEnd w:id="48"/>
      <w:bookmarkEnd w:id="49"/>
    </w:p>
    <w:p w14:paraId="6B131724" w14:textId="77777777" w:rsidR="00763C03" w:rsidRPr="00EC72E8" w:rsidRDefault="00763C03" w:rsidP="00763C03">
      <w:pPr>
        <w:spacing w:line="240" w:lineRule="auto"/>
        <w:rPr>
          <w:szCs w:val="20"/>
        </w:rPr>
      </w:pPr>
      <w:r w:rsidRPr="00D54742">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66BB44A" w14:textId="77777777" w:rsidR="00763C03" w:rsidRPr="00EC72E8" w:rsidRDefault="00763C03" w:rsidP="00B7536D">
      <w:pPr>
        <w:pStyle w:val="Naslov1"/>
        <w:numPr>
          <w:ilvl w:val="0"/>
          <w:numId w:val="7"/>
        </w:numPr>
        <w:spacing w:after="240"/>
        <w:ind w:left="0" w:firstLine="0"/>
      </w:pPr>
      <w:bookmarkStart w:id="50" w:name="_Toc40360629"/>
      <w:bookmarkStart w:id="51" w:name="_Toc41035611"/>
      <w:bookmarkStart w:id="52" w:name="_Toc45714661"/>
      <w:bookmarkStart w:id="53" w:name="_Toc45714962"/>
      <w:bookmarkStart w:id="54" w:name="_Toc45715119"/>
      <w:bookmarkStart w:id="55" w:name="_Toc45715255"/>
      <w:bookmarkStart w:id="56" w:name="_Toc45715396"/>
      <w:bookmarkStart w:id="57" w:name="_Toc110432128"/>
      <w:r w:rsidRPr="00D54742">
        <w:rPr>
          <w:caps w:val="0"/>
          <w:lang w:eastAsia="en-US"/>
        </w:rPr>
        <w:t>TEMELJNA</w:t>
      </w:r>
      <w:r w:rsidRPr="00D54742">
        <w:rPr>
          <w:caps w:val="0"/>
        </w:rPr>
        <w:t xml:space="preserve"> PRAVILA ZA DOSTOP, OBVESTILA IN POJASNILA V ZVEZI Z DOKUMENTACIJO</w:t>
      </w:r>
      <w:bookmarkStart w:id="58" w:name="_Toc40360630"/>
      <w:bookmarkStart w:id="59" w:name="_Toc41035612"/>
      <w:bookmarkEnd w:id="50"/>
      <w:bookmarkEnd w:id="51"/>
      <w:bookmarkEnd w:id="52"/>
      <w:bookmarkEnd w:id="53"/>
      <w:bookmarkEnd w:id="54"/>
      <w:bookmarkEnd w:id="55"/>
      <w:bookmarkEnd w:id="56"/>
      <w:bookmarkEnd w:id="57"/>
    </w:p>
    <w:p w14:paraId="7CF07097" w14:textId="77777777" w:rsidR="00763C03" w:rsidRPr="00D54742" w:rsidRDefault="00763C03" w:rsidP="00B7536D">
      <w:pPr>
        <w:pStyle w:val="Naslov2"/>
        <w:numPr>
          <w:ilvl w:val="1"/>
          <w:numId w:val="7"/>
        </w:numPr>
        <w:spacing w:before="180" w:after="180"/>
        <w:ind w:hanging="720"/>
        <w:rPr>
          <w:lang w:eastAsia="sl-SI"/>
        </w:rPr>
      </w:pPr>
      <w:bookmarkStart w:id="60" w:name="_Toc45714662"/>
      <w:bookmarkStart w:id="61" w:name="_Toc45714963"/>
      <w:bookmarkStart w:id="62" w:name="_Toc45715120"/>
      <w:bookmarkStart w:id="63" w:name="_Toc45715256"/>
      <w:bookmarkStart w:id="64" w:name="_Toc45715397"/>
      <w:bookmarkStart w:id="65" w:name="_Toc110432129"/>
      <w:r w:rsidRPr="00D54742">
        <w:rPr>
          <w:lang w:eastAsia="sl-SI"/>
        </w:rPr>
        <w:t>Dostop do dokumentacije</w:t>
      </w:r>
      <w:bookmarkEnd w:id="58"/>
      <w:bookmarkEnd w:id="59"/>
      <w:bookmarkEnd w:id="60"/>
      <w:bookmarkEnd w:id="61"/>
      <w:bookmarkEnd w:id="62"/>
      <w:bookmarkEnd w:id="63"/>
      <w:bookmarkEnd w:id="64"/>
      <w:bookmarkEnd w:id="65"/>
    </w:p>
    <w:p w14:paraId="2F1C5EC5" w14:textId="6C6C15BF" w:rsidR="00763C03" w:rsidRPr="00D54742" w:rsidRDefault="00532D34" w:rsidP="00532D34">
      <w:r>
        <w:t xml:space="preserve">Dokumentacija v zvezi z oddajo javnega naročila je objavljena v okviru objave tega naročila na portalu javnih naročil. </w:t>
      </w:r>
      <w:r w:rsidR="00763C03" w:rsidRPr="00D54742">
        <w:t>Odkupnine za dokumentacijo ni.</w:t>
      </w:r>
    </w:p>
    <w:p w14:paraId="6E6C869A" w14:textId="77777777" w:rsidR="00763C03" w:rsidRPr="00EC72E8" w:rsidRDefault="00763C03" w:rsidP="00B7536D">
      <w:pPr>
        <w:pStyle w:val="Naslov2"/>
        <w:numPr>
          <w:ilvl w:val="1"/>
          <w:numId w:val="7"/>
        </w:numPr>
        <w:spacing w:before="180" w:after="180"/>
        <w:ind w:hanging="720"/>
      </w:pPr>
      <w:bookmarkStart w:id="66" w:name="_Toc40360631"/>
      <w:bookmarkStart w:id="67" w:name="_Toc41035613"/>
      <w:bookmarkStart w:id="68" w:name="_Toc45714663"/>
      <w:bookmarkStart w:id="69" w:name="_Toc45714964"/>
      <w:bookmarkStart w:id="70" w:name="_Toc45715121"/>
      <w:bookmarkStart w:id="71" w:name="_Toc45715257"/>
      <w:bookmarkStart w:id="72" w:name="_Toc45715398"/>
      <w:bookmarkStart w:id="73" w:name="_Toc110432130"/>
      <w:r w:rsidRPr="00D54742">
        <w:rPr>
          <w:lang w:eastAsia="sl-SI"/>
        </w:rPr>
        <w:t>Obvestila</w:t>
      </w:r>
      <w:r w:rsidRPr="00D54742">
        <w:t xml:space="preserve"> in pojasnila v zvezi z dokumentacijo</w:t>
      </w:r>
      <w:bookmarkEnd w:id="66"/>
      <w:bookmarkEnd w:id="67"/>
      <w:bookmarkEnd w:id="68"/>
      <w:bookmarkEnd w:id="69"/>
      <w:bookmarkEnd w:id="70"/>
      <w:bookmarkEnd w:id="71"/>
      <w:bookmarkEnd w:id="72"/>
      <w:bookmarkEnd w:id="73"/>
    </w:p>
    <w:p w14:paraId="5474B662" w14:textId="77777777" w:rsidR="00763C03" w:rsidRPr="00D54742" w:rsidRDefault="00763C03" w:rsidP="00763C03">
      <w:pPr>
        <w:spacing w:line="240" w:lineRule="auto"/>
      </w:pPr>
      <w:r w:rsidRPr="00D54742">
        <w:rPr>
          <w:szCs w:val="20"/>
        </w:rPr>
        <w:t>Komunikacija s ponudniki o vprašanjih v zvezi z vsebino naročila in v zvezi s pripravo ponudbe poteka izključno preko portala javnih naročil.</w:t>
      </w:r>
    </w:p>
    <w:p w14:paraId="1C85B1EF" w14:textId="77777777" w:rsidR="00763C03" w:rsidRPr="00D54742" w:rsidRDefault="00763C03" w:rsidP="00763C03">
      <w:pPr>
        <w:spacing w:line="240" w:lineRule="auto"/>
        <w:rPr>
          <w:szCs w:val="20"/>
        </w:rPr>
      </w:pPr>
    </w:p>
    <w:p w14:paraId="0B1C0454" w14:textId="77777777" w:rsidR="002710C0" w:rsidRPr="003D2212" w:rsidRDefault="00763C03" w:rsidP="002710C0">
      <w:pPr>
        <w:spacing w:line="240" w:lineRule="auto"/>
        <w:rPr>
          <w:szCs w:val="20"/>
        </w:rPr>
      </w:pPr>
      <w:r w:rsidRPr="00D54742">
        <w:rPr>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r w:rsidR="002710C0">
        <w:rPr>
          <w:szCs w:val="20"/>
        </w:rPr>
        <w:t xml:space="preserve"> </w:t>
      </w:r>
      <w:r w:rsidR="002710C0" w:rsidRPr="003D2212">
        <w:rPr>
          <w:szCs w:val="20"/>
        </w:rPr>
        <w:t>in v Dodatku k Uradnemu listu EU in informacijskem sistemu e-JN.</w:t>
      </w:r>
    </w:p>
    <w:p w14:paraId="544B2DF7" w14:textId="77777777" w:rsidR="002710C0" w:rsidRDefault="002710C0" w:rsidP="00763C03">
      <w:pPr>
        <w:spacing w:line="240" w:lineRule="auto"/>
        <w:rPr>
          <w:szCs w:val="20"/>
        </w:rPr>
      </w:pPr>
    </w:p>
    <w:p w14:paraId="5007D99E" w14:textId="35DC0226" w:rsidR="00763C03" w:rsidRPr="00EC72E8" w:rsidRDefault="00763C03" w:rsidP="00763C03">
      <w:pPr>
        <w:spacing w:line="240" w:lineRule="auto"/>
        <w:rPr>
          <w:szCs w:val="20"/>
        </w:rPr>
      </w:pPr>
      <w:r w:rsidRPr="00D54742">
        <w:rPr>
          <w:szCs w:val="20"/>
        </w:rPr>
        <w:t>Na zahteve za pojasnila oziroma druga vprašanja v zvezi z naročilom, zastavljena po tem roku, naročnik ne bo odgovarjal. Prav tako naročnik ne bo odgovarjal na komentarje.</w:t>
      </w:r>
    </w:p>
    <w:p w14:paraId="5DC1E111" w14:textId="1B893D50" w:rsidR="00BF67D0" w:rsidRPr="00BF67D0" w:rsidRDefault="00763C03" w:rsidP="00B7536D">
      <w:pPr>
        <w:pStyle w:val="Naslov1"/>
        <w:numPr>
          <w:ilvl w:val="0"/>
          <w:numId w:val="7"/>
        </w:numPr>
        <w:spacing w:after="240"/>
        <w:ind w:left="0" w:firstLine="0"/>
        <w:rPr>
          <w:caps w:val="0"/>
          <w:lang w:eastAsia="ar-SA"/>
        </w:rPr>
      </w:pPr>
      <w:bookmarkStart w:id="74" w:name="_Toc40360632"/>
      <w:bookmarkStart w:id="75" w:name="_Toc41035614"/>
      <w:bookmarkStart w:id="76" w:name="_Toc45714664"/>
      <w:bookmarkStart w:id="77" w:name="_Toc45714965"/>
      <w:bookmarkStart w:id="78" w:name="_Toc45715122"/>
      <w:bookmarkStart w:id="79" w:name="_Toc45715258"/>
      <w:bookmarkStart w:id="80" w:name="_Toc45715399"/>
      <w:bookmarkStart w:id="81" w:name="_Toc110432131"/>
      <w:r w:rsidRPr="00377686">
        <w:rPr>
          <w:caps w:val="0"/>
          <w:szCs w:val="20"/>
          <w:lang w:eastAsia="en-US"/>
        </w:rPr>
        <w:lastRenderedPageBreak/>
        <w:t>SESTAVA</w:t>
      </w:r>
      <w:r w:rsidRPr="00377686">
        <w:rPr>
          <w:caps w:val="0"/>
        </w:rPr>
        <w:t xml:space="preserve"> </w:t>
      </w:r>
      <w:r w:rsidRPr="00377686">
        <w:rPr>
          <w:caps w:val="0"/>
          <w:lang w:eastAsia="ar-SA"/>
        </w:rPr>
        <w:t>DOKUMENTACIJE</w:t>
      </w:r>
      <w:bookmarkEnd w:id="74"/>
      <w:bookmarkEnd w:id="75"/>
      <w:bookmarkEnd w:id="76"/>
      <w:bookmarkEnd w:id="77"/>
      <w:bookmarkEnd w:id="78"/>
      <w:bookmarkEnd w:id="79"/>
      <w:bookmarkEnd w:id="80"/>
      <w:bookmarkEnd w:id="81"/>
    </w:p>
    <w:p w14:paraId="558567BB" w14:textId="77777777" w:rsidR="00BF67D0" w:rsidRPr="00D54742" w:rsidRDefault="00BF67D0" w:rsidP="00BF67D0">
      <w:pPr>
        <w:spacing w:line="240" w:lineRule="auto"/>
      </w:pPr>
      <w:r w:rsidRPr="00D54742">
        <w:t>Dokumentacijo v zvezi z oddajo javnega naročila sestavljajo:</w:t>
      </w:r>
    </w:p>
    <w:p w14:paraId="79E959C1" w14:textId="77777777" w:rsidR="00BF67D0" w:rsidRDefault="00BF67D0" w:rsidP="00BF67D0">
      <w:pPr>
        <w:pStyle w:val="Odstavekseznama"/>
        <w:numPr>
          <w:ilvl w:val="0"/>
          <w:numId w:val="1"/>
        </w:numPr>
        <w:spacing w:line="240" w:lineRule="auto"/>
        <w:ind w:left="851" w:hanging="425"/>
      </w:pPr>
      <w:r>
        <w:t>N</w:t>
      </w:r>
      <w:r w:rsidRPr="0007085D">
        <w:t>avodila</w:t>
      </w:r>
      <w:r>
        <w:t xml:space="preserve"> ponudnikom za pripravo ponudbe</w:t>
      </w:r>
      <w:r w:rsidRPr="0007085D">
        <w:t xml:space="preserve"> </w:t>
      </w:r>
    </w:p>
    <w:p w14:paraId="082545BD" w14:textId="461C8B6E" w:rsidR="00BF67D0" w:rsidRDefault="00BF67D0" w:rsidP="00BF67D0">
      <w:pPr>
        <w:pStyle w:val="Odstavekseznama"/>
        <w:numPr>
          <w:ilvl w:val="0"/>
          <w:numId w:val="1"/>
        </w:numPr>
        <w:spacing w:line="240" w:lineRule="auto"/>
        <w:ind w:left="851" w:hanging="425"/>
      </w:pPr>
      <w:r w:rsidRPr="0007085D">
        <w:t>Tehnične specifikacije</w:t>
      </w:r>
      <w:r>
        <w:t xml:space="preserve"> </w:t>
      </w:r>
      <w:r w:rsidR="000E50D1">
        <w:t>s prilogama</w:t>
      </w:r>
    </w:p>
    <w:p w14:paraId="7FBDD6E4" w14:textId="77777777" w:rsidR="008B3923" w:rsidRPr="00B8354E" w:rsidRDefault="008B3923" w:rsidP="008B3923">
      <w:pPr>
        <w:pStyle w:val="Odstavekseznama"/>
        <w:numPr>
          <w:ilvl w:val="0"/>
          <w:numId w:val="1"/>
        </w:numPr>
        <w:spacing w:line="240" w:lineRule="auto"/>
        <w:ind w:left="851" w:hanging="425"/>
      </w:pPr>
      <w:r w:rsidRPr="00B8354E">
        <w:t>obrazec »Idejni načrt«</w:t>
      </w:r>
    </w:p>
    <w:p w14:paraId="68863576" w14:textId="7CCB56DB" w:rsidR="008B3923" w:rsidRDefault="008B3923" w:rsidP="008B3923">
      <w:pPr>
        <w:pStyle w:val="Odstavekseznama"/>
        <w:numPr>
          <w:ilvl w:val="0"/>
          <w:numId w:val="1"/>
        </w:numPr>
        <w:spacing w:line="240" w:lineRule="auto"/>
        <w:ind w:left="851" w:hanging="425"/>
      </w:pPr>
      <w:r w:rsidRPr="00B8354E">
        <w:t>obrazec »Koda«</w:t>
      </w:r>
    </w:p>
    <w:p w14:paraId="18F12A9F" w14:textId="45E15D4C" w:rsidR="00BF67D0" w:rsidRDefault="00BF67D0" w:rsidP="00BF67D0">
      <w:pPr>
        <w:pStyle w:val="Odstavekseznama"/>
        <w:numPr>
          <w:ilvl w:val="0"/>
          <w:numId w:val="1"/>
        </w:numPr>
        <w:spacing w:line="240" w:lineRule="auto"/>
        <w:ind w:left="851" w:hanging="425"/>
      </w:pPr>
      <w:r w:rsidRPr="00377686">
        <w:t xml:space="preserve">obrazec </w:t>
      </w:r>
      <w:r w:rsidR="008B3923">
        <w:t>»</w:t>
      </w:r>
      <w:r w:rsidRPr="00377686">
        <w:t>ESPD</w:t>
      </w:r>
      <w:r w:rsidR="008B3923">
        <w:t>«</w:t>
      </w:r>
      <w:r w:rsidRPr="00377686">
        <w:t xml:space="preserve"> (datoteka xml)</w:t>
      </w:r>
    </w:p>
    <w:p w14:paraId="78480971" w14:textId="52A4043C" w:rsidR="008B3923" w:rsidRPr="00377686" w:rsidRDefault="008B3923" w:rsidP="00BF67D0">
      <w:pPr>
        <w:pStyle w:val="Odstavekseznama"/>
        <w:numPr>
          <w:ilvl w:val="0"/>
          <w:numId w:val="1"/>
        </w:numPr>
        <w:spacing w:line="240" w:lineRule="auto"/>
        <w:ind w:left="851" w:hanging="425"/>
      </w:pPr>
      <w:r>
        <w:t>obrazec »Predračun«</w:t>
      </w:r>
    </w:p>
    <w:p w14:paraId="3C507C14" w14:textId="5FB043FF" w:rsidR="00BF67D0" w:rsidRPr="00BF1B83" w:rsidRDefault="00BF67D0" w:rsidP="00BF67D0">
      <w:pPr>
        <w:pStyle w:val="Odstavekseznama"/>
        <w:numPr>
          <w:ilvl w:val="0"/>
          <w:numId w:val="1"/>
        </w:numPr>
        <w:spacing w:line="240" w:lineRule="auto"/>
        <w:ind w:left="851" w:hanging="425"/>
      </w:pPr>
      <w:r w:rsidRPr="0081344E">
        <w:rPr>
          <w:shd w:val="clear" w:color="auto" w:fill="FFFFFF" w:themeFill="background1"/>
        </w:rPr>
        <w:t>obrazec »Seznam prijavljenih kadrov</w:t>
      </w:r>
      <w:r>
        <w:rPr>
          <w:shd w:val="clear" w:color="auto" w:fill="FFFFFF" w:themeFill="background1"/>
        </w:rPr>
        <w:t>«</w:t>
      </w:r>
    </w:p>
    <w:p w14:paraId="082D7617" w14:textId="4463C58C" w:rsidR="00BF1B83" w:rsidRPr="008B3923" w:rsidRDefault="00BF1B83" w:rsidP="00BF67D0">
      <w:pPr>
        <w:pStyle w:val="Odstavekseznama"/>
        <w:numPr>
          <w:ilvl w:val="0"/>
          <w:numId w:val="1"/>
        </w:numPr>
        <w:spacing w:line="240" w:lineRule="auto"/>
        <w:ind w:left="851" w:hanging="425"/>
      </w:pPr>
      <w:r>
        <w:rPr>
          <w:shd w:val="clear" w:color="auto" w:fill="FFFFFF" w:themeFill="background1"/>
        </w:rPr>
        <w:t>obrazec »Izjava kadra o izobrazbi«</w:t>
      </w:r>
    </w:p>
    <w:p w14:paraId="3E7E67EA" w14:textId="7C05C0F5" w:rsidR="008B3923" w:rsidRPr="00005718" w:rsidRDefault="008B3923" w:rsidP="00BF67D0">
      <w:pPr>
        <w:pStyle w:val="Odstavekseznama"/>
        <w:numPr>
          <w:ilvl w:val="0"/>
          <w:numId w:val="1"/>
        </w:numPr>
        <w:spacing w:line="240" w:lineRule="auto"/>
        <w:ind w:left="851" w:hanging="425"/>
      </w:pPr>
      <w:r>
        <w:rPr>
          <w:shd w:val="clear" w:color="auto" w:fill="FFFFFF" w:themeFill="background1"/>
        </w:rPr>
        <w:t>obrazec «Izjava ponudnika za referenco«</w:t>
      </w:r>
    </w:p>
    <w:p w14:paraId="03C881DA" w14:textId="5924B82E" w:rsidR="00005718" w:rsidRPr="008B3923" w:rsidRDefault="00005718" w:rsidP="00BF67D0">
      <w:pPr>
        <w:pStyle w:val="Odstavekseznama"/>
        <w:numPr>
          <w:ilvl w:val="0"/>
          <w:numId w:val="1"/>
        </w:numPr>
        <w:spacing w:line="240" w:lineRule="auto"/>
        <w:ind w:left="851" w:hanging="425"/>
      </w:pPr>
      <w:r>
        <w:rPr>
          <w:shd w:val="clear" w:color="auto" w:fill="FFFFFF" w:themeFill="background1"/>
        </w:rPr>
        <w:t>obrazec »Izjava ponudnika</w:t>
      </w:r>
      <w:r w:rsidR="00EF6622">
        <w:rPr>
          <w:shd w:val="clear" w:color="auto" w:fill="FFFFFF" w:themeFill="background1"/>
        </w:rPr>
        <w:t xml:space="preserve"> za Mer3«</w:t>
      </w:r>
    </w:p>
    <w:p w14:paraId="63E645CD" w14:textId="77777777" w:rsidR="008B3923" w:rsidRPr="00377686" w:rsidRDefault="008B3923" w:rsidP="008B3923">
      <w:pPr>
        <w:pStyle w:val="Odstavekseznama"/>
        <w:numPr>
          <w:ilvl w:val="0"/>
          <w:numId w:val="1"/>
        </w:numPr>
        <w:spacing w:line="240" w:lineRule="auto"/>
        <w:ind w:left="851" w:hanging="425"/>
      </w:pPr>
      <w:r w:rsidRPr="00377686">
        <w:t>obrazec »Pooblastilo za pridobitev potrdila iz kazenske evidence za gospodarske subjekte«</w:t>
      </w:r>
    </w:p>
    <w:p w14:paraId="727D1219" w14:textId="77777777" w:rsidR="008B3923" w:rsidRDefault="008B3923" w:rsidP="008B3923">
      <w:pPr>
        <w:pStyle w:val="Odstavekseznama"/>
        <w:numPr>
          <w:ilvl w:val="0"/>
          <w:numId w:val="1"/>
        </w:numPr>
        <w:spacing w:line="240" w:lineRule="auto"/>
        <w:ind w:left="851" w:hanging="425"/>
      </w:pPr>
      <w:r w:rsidRPr="0081344E">
        <w:t>obrazec »Pooblastilo za pridobitev potrdila iz kazenske evidence za fizične osebe</w:t>
      </w:r>
    </w:p>
    <w:p w14:paraId="162D536D" w14:textId="59C0C755" w:rsidR="008B3923" w:rsidRPr="0081344E" w:rsidRDefault="008B3923" w:rsidP="008B3923">
      <w:pPr>
        <w:pStyle w:val="Odstavekseznama"/>
        <w:numPr>
          <w:ilvl w:val="0"/>
          <w:numId w:val="1"/>
        </w:numPr>
        <w:spacing w:line="240" w:lineRule="auto"/>
        <w:ind w:left="851" w:hanging="425"/>
      </w:pPr>
      <w:r w:rsidRPr="00377686">
        <w:t>obrazec »</w:t>
      </w:r>
      <w:r>
        <w:t>Izjava o dolžnosti varovanja podatkov</w:t>
      </w:r>
      <w:r w:rsidRPr="00E14200">
        <w:t>«</w:t>
      </w:r>
    </w:p>
    <w:p w14:paraId="76B4E314" w14:textId="77777777" w:rsidR="00BF67D0" w:rsidRPr="00377686" w:rsidRDefault="00BF67D0" w:rsidP="00BF67D0">
      <w:pPr>
        <w:pStyle w:val="Odstavekseznama"/>
        <w:numPr>
          <w:ilvl w:val="0"/>
          <w:numId w:val="1"/>
        </w:numPr>
        <w:spacing w:line="240" w:lineRule="auto"/>
        <w:ind w:left="851" w:hanging="425"/>
      </w:pPr>
      <w:r w:rsidRPr="00377686">
        <w:t xml:space="preserve">osnutek pogodbe </w:t>
      </w:r>
    </w:p>
    <w:p w14:paraId="147871FA" w14:textId="77777777" w:rsidR="00BF67D0" w:rsidRPr="00377686" w:rsidRDefault="00BF67D0" w:rsidP="00BF67D0">
      <w:pPr>
        <w:pStyle w:val="Odstavekseznama"/>
        <w:numPr>
          <w:ilvl w:val="0"/>
          <w:numId w:val="1"/>
        </w:numPr>
        <w:spacing w:line="240" w:lineRule="auto"/>
        <w:ind w:left="851" w:hanging="425"/>
      </w:pPr>
      <w:r w:rsidRPr="00377686">
        <w:t>vzorec finančnega zavarovanja za dobro izvedbo pogodbenih obveznosti</w:t>
      </w:r>
    </w:p>
    <w:p w14:paraId="6BB93319" w14:textId="77777777" w:rsidR="00BF67D0" w:rsidRPr="00E14200" w:rsidRDefault="00BF67D0" w:rsidP="00BF67D0">
      <w:pPr>
        <w:pStyle w:val="Odstavekseznama"/>
        <w:numPr>
          <w:ilvl w:val="0"/>
          <w:numId w:val="1"/>
        </w:numPr>
        <w:spacing w:line="240" w:lineRule="auto"/>
        <w:ind w:left="851" w:hanging="425"/>
      </w:pPr>
      <w:r w:rsidRPr="00377686">
        <w:rPr>
          <w:szCs w:val="20"/>
        </w:rPr>
        <w:t>obrazec »Soglasje podizvajalca« - v primeru, da ponudnik nastopa s podizvajalci in ti zahtevajo neposredna plačila</w:t>
      </w:r>
    </w:p>
    <w:p w14:paraId="30A7BEDD" w14:textId="77777777" w:rsidR="00BF67D0" w:rsidRPr="00377686" w:rsidRDefault="00BF67D0" w:rsidP="00BF67D0">
      <w:pPr>
        <w:pStyle w:val="Odstavekseznama"/>
        <w:numPr>
          <w:ilvl w:val="0"/>
          <w:numId w:val="1"/>
        </w:numPr>
        <w:spacing w:line="240" w:lineRule="auto"/>
        <w:ind w:left="851" w:hanging="425"/>
      </w:pPr>
      <w:r w:rsidRPr="00377686">
        <w:t xml:space="preserve">Navodila za uporabo informacijskega sistema e-JN: PONUDNIKI, objavljena na spletnem naslovu </w:t>
      </w:r>
      <w:hyperlink r:id="rId11">
        <w:r w:rsidRPr="00377686">
          <w:rPr>
            <w:rStyle w:val="Hiperpovezava"/>
          </w:rPr>
          <w:t>https://ejn.gov.si</w:t>
        </w:r>
      </w:hyperlink>
    </w:p>
    <w:p w14:paraId="761708E9" w14:textId="77777777" w:rsidR="00763C03" w:rsidRPr="00D54742" w:rsidRDefault="00763C03" w:rsidP="00B7536D">
      <w:pPr>
        <w:pStyle w:val="Naslov1"/>
        <w:numPr>
          <w:ilvl w:val="0"/>
          <w:numId w:val="7"/>
        </w:numPr>
        <w:spacing w:after="240"/>
        <w:ind w:left="0" w:firstLine="0"/>
        <w:rPr>
          <w:lang w:eastAsia="ar-SA"/>
        </w:rPr>
      </w:pPr>
      <w:bookmarkStart w:id="82" w:name="_Toc40360633"/>
      <w:bookmarkStart w:id="83" w:name="_Toc41035615"/>
      <w:bookmarkStart w:id="84" w:name="_Toc45714665"/>
      <w:bookmarkStart w:id="85" w:name="_Toc45714966"/>
      <w:bookmarkStart w:id="86" w:name="_Toc45715123"/>
      <w:bookmarkStart w:id="87" w:name="_Toc45715259"/>
      <w:bookmarkStart w:id="88" w:name="_Toc45715400"/>
      <w:bookmarkStart w:id="89" w:name="_Toc110432132"/>
      <w:r w:rsidRPr="00D54742">
        <w:rPr>
          <w:caps w:val="0"/>
          <w:lang w:eastAsia="en-US"/>
        </w:rPr>
        <w:t>UGOTAVLJANJE</w:t>
      </w:r>
      <w:r w:rsidRPr="00D54742">
        <w:rPr>
          <w:caps w:val="0"/>
        </w:rPr>
        <w:t xml:space="preserve"> </w:t>
      </w:r>
      <w:r w:rsidRPr="00D54742">
        <w:rPr>
          <w:caps w:val="0"/>
          <w:lang w:eastAsia="ar-SA"/>
        </w:rPr>
        <w:t>SPOSOBNOSTI ZA SODELOVANJE V POSTOPKU ODDAJE JAVNEGA NAROČILA IN DOKAZILA</w:t>
      </w:r>
      <w:bookmarkEnd w:id="82"/>
      <w:bookmarkEnd w:id="83"/>
      <w:bookmarkEnd w:id="84"/>
      <w:bookmarkEnd w:id="85"/>
      <w:bookmarkEnd w:id="86"/>
      <w:bookmarkEnd w:id="87"/>
      <w:bookmarkEnd w:id="88"/>
      <w:bookmarkEnd w:id="89"/>
    </w:p>
    <w:p w14:paraId="0060C4CD" w14:textId="1E0A6C36" w:rsidR="00763C03" w:rsidRPr="00BF67D0" w:rsidRDefault="00763C03" w:rsidP="00B7536D">
      <w:pPr>
        <w:pStyle w:val="Naslov2"/>
        <w:numPr>
          <w:ilvl w:val="1"/>
          <w:numId w:val="7"/>
        </w:numPr>
        <w:spacing w:before="180" w:after="180"/>
        <w:ind w:hanging="720"/>
        <w:rPr>
          <w:lang w:eastAsia="sl-SI"/>
        </w:rPr>
      </w:pPr>
      <w:bookmarkStart w:id="90" w:name="_Toc31374557"/>
      <w:bookmarkStart w:id="91" w:name="_Toc33088318"/>
      <w:bookmarkStart w:id="92" w:name="_Toc45536667"/>
      <w:bookmarkStart w:id="93" w:name="_Toc45714666"/>
      <w:bookmarkStart w:id="94" w:name="_Toc45714967"/>
      <w:bookmarkStart w:id="95" w:name="_Toc45715124"/>
      <w:bookmarkStart w:id="96" w:name="_Toc45715260"/>
      <w:bookmarkStart w:id="97" w:name="_Toc45715401"/>
      <w:bookmarkStart w:id="98" w:name="_Toc110432133"/>
      <w:r w:rsidRPr="00D54742">
        <w:rPr>
          <w:lang w:eastAsia="sl-SI"/>
        </w:rPr>
        <w:t>Ugotavljanje sposobnosti za sodelovanje v postopku oddaje javnega naročila in dokazila</w:t>
      </w:r>
      <w:bookmarkEnd w:id="90"/>
      <w:bookmarkEnd w:id="91"/>
      <w:bookmarkEnd w:id="92"/>
      <w:bookmarkEnd w:id="93"/>
      <w:bookmarkEnd w:id="94"/>
      <w:bookmarkEnd w:id="95"/>
      <w:bookmarkEnd w:id="96"/>
      <w:bookmarkEnd w:id="97"/>
      <w:bookmarkEnd w:id="98"/>
    </w:p>
    <w:p w14:paraId="71D87D25" w14:textId="77777777" w:rsidR="00BF67D0" w:rsidRDefault="00BF67D0" w:rsidP="00BF67D0">
      <w:pPr>
        <w:spacing w:line="240" w:lineRule="auto"/>
        <w:rPr>
          <w:szCs w:val="20"/>
        </w:rPr>
      </w:pPr>
      <w:r>
        <w:rPr>
          <w:szCs w:val="20"/>
        </w:rPr>
        <w:t>P</w:t>
      </w:r>
      <w:r w:rsidRPr="005E634D">
        <w:rPr>
          <w:szCs w:val="20"/>
        </w:rPr>
        <w:t>onudnik mora izpolnjevati vse v tej točki navedene pogoje in zahteve.</w:t>
      </w:r>
    </w:p>
    <w:p w14:paraId="1945D8C6" w14:textId="77777777" w:rsidR="00BF67D0" w:rsidRPr="00D54742" w:rsidRDefault="00BF67D0" w:rsidP="00BF67D0">
      <w:pPr>
        <w:spacing w:line="240" w:lineRule="auto"/>
        <w:rPr>
          <w:szCs w:val="20"/>
        </w:rPr>
      </w:pPr>
    </w:p>
    <w:p w14:paraId="2799DFCD" w14:textId="77777777" w:rsidR="00BF67D0" w:rsidRPr="004C53F8" w:rsidRDefault="00BF67D0" w:rsidP="00BF67D0">
      <w:pPr>
        <w:shd w:val="clear" w:color="auto" w:fill="FFFFFF" w:themeFill="background1"/>
        <w:spacing w:line="240" w:lineRule="auto"/>
        <w:rPr>
          <w:szCs w:val="20"/>
        </w:rPr>
      </w:pPr>
      <w:r w:rsidRPr="005E634D">
        <w:rPr>
          <w:szCs w:val="20"/>
        </w:rPr>
        <w:t xml:space="preserve">Ob predložitvi ponudbe bo naročnik </w:t>
      </w:r>
      <w:r w:rsidRPr="00F27589">
        <w:rPr>
          <w:szCs w:val="20"/>
        </w:rPr>
        <w:t>namesto potrdil, ki jih izdajajo javni organi ali tretje osebe, kot predhodni dokaz gospodarskega subjekta v zvezi s točkami 10.1</w:t>
      </w:r>
      <w:r w:rsidRPr="001034F3">
        <w:rPr>
          <w:szCs w:val="20"/>
        </w:rPr>
        <w:t xml:space="preserve">.1 </w:t>
      </w:r>
      <w:r w:rsidRPr="001034F3">
        <w:rPr>
          <w:rFonts w:eastAsia="Times New Roman"/>
          <w:szCs w:val="20"/>
        </w:rPr>
        <w:t>(Razlogi za izključitev)</w:t>
      </w:r>
      <w:r w:rsidRPr="001034F3">
        <w:rPr>
          <w:szCs w:val="20"/>
        </w:rPr>
        <w:t xml:space="preserve">, 10.1.2 </w:t>
      </w:r>
      <w:r w:rsidRPr="001034F3">
        <w:rPr>
          <w:rFonts w:eastAsia="Times New Roman"/>
          <w:szCs w:val="20"/>
        </w:rPr>
        <w:t xml:space="preserve">(Tehnična sposobnost) </w:t>
      </w:r>
      <w:r w:rsidRPr="001034F3">
        <w:rPr>
          <w:szCs w:val="20"/>
        </w:rPr>
        <w:t xml:space="preserve"> in 10.1.3 teh navodil </w:t>
      </w:r>
      <w:r w:rsidRPr="001034F3">
        <w:rPr>
          <w:rFonts w:eastAsia="Times New Roman"/>
          <w:szCs w:val="20"/>
        </w:rPr>
        <w:t>(Kadrovska sposobnost)</w:t>
      </w:r>
      <w:r w:rsidRPr="001034F3">
        <w:rPr>
          <w:szCs w:val="20"/>
        </w:rPr>
        <w:t>, sprejel obrazec ESPD in ostale izjave, ki so zahtevane pri posamezni točki. V primeru, da ponudnik prijavi podizvajalca ali se sklicuje na zmogljivost drugega, je potrebno predložiti ESPD tudi za njih.</w:t>
      </w:r>
    </w:p>
    <w:p w14:paraId="552B73F8" w14:textId="77777777" w:rsidR="00BF67D0" w:rsidRPr="004C53F8" w:rsidRDefault="00BF67D0" w:rsidP="00BF67D0">
      <w:pPr>
        <w:spacing w:line="240" w:lineRule="auto"/>
        <w:rPr>
          <w:szCs w:val="20"/>
        </w:rPr>
      </w:pPr>
    </w:p>
    <w:p w14:paraId="7F0CC948" w14:textId="77777777" w:rsidR="00BF67D0" w:rsidRPr="00023B06" w:rsidRDefault="00BF67D0" w:rsidP="00BF67D0">
      <w:pPr>
        <w:spacing w:line="240" w:lineRule="auto"/>
      </w:pPr>
      <w:r w:rsidRPr="004C53F8">
        <w:rPr>
          <w:szCs w:val="20"/>
        </w:rPr>
        <w:t xml:space="preserve">Naročnik </w:t>
      </w:r>
      <w:r>
        <w:rPr>
          <w:szCs w:val="20"/>
        </w:rPr>
        <w:t>bo lahko v času pregleda ponudb in pred oddajo javnega naročila od vseh ponudnikov zahteval, da predložijo najnovejša dokazila,</w:t>
      </w:r>
      <w:r w:rsidRPr="004C53F8">
        <w:rPr>
          <w:szCs w:val="20"/>
        </w:rPr>
        <w:t xml:space="preserve">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r w:rsidRPr="00C86D13">
        <w:rPr>
          <w:szCs w:val="20"/>
        </w:rPr>
        <w:t xml:space="preserve"> </w:t>
      </w:r>
      <w:r w:rsidRPr="00023B06">
        <w:rPr>
          <w:szCs w:val="20"/>
        </w:rPr>
        <w:t>Naročnik si pridržuje pravico do vpogleda v originalne dokumente in do preveritve verodostojnosti predloženih dokazil pri podpisniku le-teh.</w:t>
      </w:r>
    </w:p>
    <w:p w14:paraId="2892C758" w14:textId="77777777" w:rsidR="00BF67D0" w:rsidRPr="00D54742" w:rsidRDefault="00BF67D0" w:rsidP="00BF67D0">
      <w:pPr>
        <w:spacing w:line="240" w:lineRule="auto"/>
        <w:rPr>
          <w:szCs w:val="20"/>
        </w:rPr>
      </w:pPr>
    </w:p>
    <w:p w14:paraId="21F63BEF" w14:textId="77777777" w:rsidR="00BF67D0" w:rsidRPr="00904D6C" w:rsidRDefault="00BF67D0" w:rsidP="00BF67D0">
      <w:pPr>
        <w:spacing w:line="240" w:lineRule="auto"/>
        <w:rPr>
          <w:szCs w:val="20"/>
        </w:rPr>
      </w:pPr>
      <w:r w:rsidRPr="00904D6C">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E6605CE" w14:textId="77777777" w:rsidR="00BF67D0" w:rsidRPr="00904D6C" w:rsidRDefault="00BF67D0" w:rsidP="00BF67D0">
      <w:pPr>
        <w:spacing w:line="240" w:lineRule="auto"/>
        <w:rPr>
          <w:szCs w:val="20"/>
        </w:rPr>
      </w:pPr>
    </w:p>
    <w:p w14:paraId="2AF9A2B4" w14:textId="77777777" w:rsidR="00BF67D0" w:rsidRPr="00904D6C" w:rsidRDefault="00BF67D0" w:rsidP="00BF67D0">
      <w:pPr>
        <w:spacing w:line="240" w:lineRule="auto"/>
        <w:rPr>
          <w:szCs w:val="20"/>
        </w:rPr>
      </w:pPr>
      <w:r>
        <w:rPr>
          <w:szCs w:val="20"/>
        </w:rPr>
        <w:t>Če</w:t>
      </w:r>
      <w:r w:rsidRPr="00904D6C">
        <w:rPr>
          <w:szCs w:val="20"/>
        </w:rPr>
        <w:t xml:space="preserv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5E39866" w14:textId="77777777" w:rsidR="00BF67D0" w:rsidRDefault="00BF67D0" w:rsidP="00BF67D0">
      <w:pPr>
        <w:spacing w:line="240" w:lineRule="auto"/>
        <w:rPr>
          <w:szCs w:val="20"/>
        </w:rPr>
      </w:pPr>
    </w:p>
    <w:p w14:paraId="71C5CBFC" w14:textId="72172F36" w:rsidR="00BF67D0" w:rsidRDefault="00BF67D0" w:rsidP="00763C03">
      <w:pPr>
        <w:spacing w:line="240" w:lineRule="auto"/>
        <w:rPr>
          <w:szCs w:val="20"/>
        </w:rPr>
      </w:pPr>
      <w:r w:rsidRPr="00607A55">
        <w:rPr>
          <w:szCs w:val="20"/>
        </w:rPr>
        <w:t xml:space="preserve">Za skupne ponudbe, ponudbe s podizvajalci ter uporabo zmogljivosti drugih subjektov, je treba upoštevati še točke </w:t>
      </w:r>
      <w:r w:rsidRPr="008B3923">
        <w:rPr>
          <w:szCs w:val="20"/>
        </w:rPr>
        <w:t>12.</w:t>
      </w:r>
      <w:r w:rsidR="008B3923" w:rsidRPr="008B3923">
        <w:rPr>
          <w:szCs w:val="20"/>
        </w:rPr>
        <w:t>4</w:t>
      </w:r>
      <w:r w:rsidRPr="008B3923">
        <w:rPr>
          <w:szCs w:val="20"/>
        </w:rPr>
        <w:t>.1 (Skupna ponudba), 12.</w:t>
      </w:r>
      <w:r w:rsidR="008B3923" w:rsidRPr="008B3923">
        <w:rPr>
          <w:szCs w:val="20"/>
        </w:rPr>
        <w:t>4</w:t>
      </w:r>
      <w:r w:rsidRPr="008B3923">
        <w:rPr>
          <w:szCs w:val="20"/>
        </w:rPr>
        <w:t>.2 (Ponudba s podizvajalci) ter 12.</w:t>
      </w:r>
      <w:r w:rsidR="008B3923" w:rsidRPr="008B3923">
        <w:rPr>
          <w:szCs w:val="20"/>
        </w:rPr>
        <w:t>4</w:t>
      </w:r>
      <w:r w:rsidRPr="008B3923">
        <w:rPr>
          <w:szCs w:val="20"/>
        </w:rPr>
        <w:t>.3 (Uporaba zmogljivosti drugih subjektov) teh navodil.</w:t>
      </w:r>
    </w:p>
    <w:p w14:paraId="4C4BE4ED" w14:textId="1BA4B654" w:rsidR="00763C03" w:rsidRDefault="00763C03" w:rsidP="00B7536D">
      <w:pPr>
        <w:pStyle w:val="Naslov3"/>
        <w:keepLines w:val="0"/>
        <w:numPr>
          <w:ilvl w:val="2"/>
          <w:numId w:val="7"/>
        </w:numPr>
        <w:tabs>
          <w:tab w:val="clear" w:pos="426"/>
        </w:tabs>
        <w:spacing w:before="180" w:after="180"/>
        <w:ind w:left="709" w:hanging="709"/>
      </w:pPr>
      <w:bookmarkStart w:id="99" w:name="_Toc40360634"/>
      <w:bookmarkStart w:id="100" w:name="_Toc41035616"/>
      <w:bookmarkStart w:id="101" w:name="_Toc45714667"/>
      <w:bookmarkStart w:id="102" w:name="_Toc45714968"/>
      <w:bookmarkStart w:id="103" w:name="_Toc45715125"/>
      <w:bookmarkStart w:id="104" w:name="_Toc45715261"/>
      <w:bookmarkStart w:id="105" w:name="_Toc45715402"/>
      <w:bookmarkStart w:id="106" w:name="_Toc110432134"/>
      <w:r w:rsidRPr="004C53F8">
        <w:lastRenderedPageBreak/>
        <w:t>Razlogi za izključitev</w:t>
      </w:r>
      <w:bookmarkEnd w:id="99"/>
      <w:bookmarkEnd w:id="100"/>
      <w:bookmarkEnd w:id="101"/>
      <w:bookmarkEnd w:id="102"/>
      <w:bookmarkEnd w:id="103"/>
      <w:bookmarkEnd w:id="104"/>
      <w:bookmarkEnd w:id="105"/>
      <w:bookmarkEnd w:id="106"/>
    </w:p>
    <w:p w14:paraId="164BD404" w14:textId="77777777" w:rsidR="00BF67D0" w:rsidRPr="00D54742" w:rsidRDefault="00BF67D0" w:rsidP="00BF67D0">
      <w:pPr>
        <w:spacing w:line="240" w:lineRule="auto"/>
      </w:pPr>
      <w:bookmarkStart w:id="107" w:name="_Hlk107918254"/>
      <w:r w:rsidRPr="00D54742">
        <w:t>Naročnik bo izključil gospodarski subjekt v primeru obstoja kateregakoli od v tej točki navedenih primerov, in sicer:</w:t>
      </w:r>
    </w:p>
    <w:bookmarkEnd w:id="107"/>
    <w:p w14:paraId="76116049" w14:textId="77777777" w:rsidR="00BF67D0" w:rsidRPr="00D54742" w:rsidRDefault="00BF67D0" w:rsidP="00BF67D0">
      <w:pPr>
        <w:spacing w:line="240" w:lineRule="auto"/>
      </w:pPr>
    </w:p>
    <w:p w14:paraId="13A7D1A0" w14:textId="77777777" w:rsidR="00BF67D0" w:rsidRPr="00D54742" w:rsidRDefault="00BF67D0" w:rsidP="00BF67D0">
      <w:pPr>
        <w:numPr>
          <w:ilvl w:val="0"/>
          <w:numId w:val="3"/>
        </w:numPr>
        <w:tabs>
          <w:tab w:val="left" w:pos="284"/>
        </w:tabs>
        <w:spacing w:line="240" w:lineRule="auto"/>
        <w:ind w:left="284" w:hanging="284"/>
      </w:pPr>
      <w:bookmarkStart w:id="108" w:name="_Hlk107918237"/>
      <w:r w:rsidRPr="00D54742">
        <w:t xml:space="preserve">Če </w:t>
      </w:r>
      <w:r w:rsidRPr="00904D6C">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28219967" w14:textId="77777777" w:rsidR="00BF67D0" w:rsidRPr="00D54742" w:rsidRDefault="00BF67D0" w:rsidP="00BF67D0">
      <w:pPr>
        <w:spacing w:line="240" w:lineRule="auto"/>
        <w:rPr>
          <w:rFonts w:eastAsia="Times New Roman"/>
          <w:szCs w:val="20"/>
        </w:rPr>
      </w:pPr>
    </w:p>
    <w:p w14:paraId="2C06D9B0" w14:textId="77777777" w:rsidR="00BF67D0" w:rsidRDefault="00BF67D0" w:rsidP="00BF67D0">
      <w:pPr>
        <w:spacing w:line="240" w:lineRule="auto"/>
        <w:ind w:left="284"/>
        <w:rPr>
          <w:rFonts w:eastAsia="Times New Roman"/>
          <w:szCs w:val="20"/>
        </w:rPr>
      </w:pPr>
      <w:r w:rsidRPr="00D54742">
        <w:rPr>
          <w:rFonts w:eastAsia="Times New Roman"/>
          <w:szCs w:val="20"/>
        </w:rPr>
        <w:t>DOKAZIL</w:t>
      </w:r>
      <w:r>
        <w:rPr>
          <w:rFonts w:eastAsia="Times New Roman"/>
          <w:szCs w:val="20"/>
        </w:rPr>
        <w:t>O</w:t>
      </w:r>
      <w:r w:rsidRPr="00D54742">
        <w:rPr>
          <w:rFonts w:eastAsia="Times New Roman"/>
          <w:szCs w:val="20"/>
        </w:rPr>
        <w:t>:</w:t>
      </w:r>
    </w:p>
    <w:p w14:paraId="1DDA038A" w14:textId="77777777" w:rsidR="00BF67D0" w:rsidRPr="00F51852" w:rsidRDefault="00BF67D0" w:rsidP="00BF67D0">
      <w:pPr>
        <w:spacing w:line="240" w:lineRule="auto"/>
        <w:ind w:left="284"/>
        <w:rPr>
          <w:rFonts w:eastAsia="Times New Roman"/>
          <w:szCs w:val="20"/>
        </w:rPr>
      </w:pPr>
      <w:r w:rsidRPr="00F51852">
        <w:rPr>
          <w:b/>
          <w:bCs/>
        </w:rPr>
        <w:t>izpolnjen obrazec »ESPD«</w:t>
      </w:r>
      <w:r w:rsidRPr="00F51852">
        <w:t xml:space="preserve"> v delu III: Razlogi za izključitev, razdelek A: Razlogi, povezani s kazenskimi obsodbami, za vse gospodarske subjekte v ponudbi</w:t>
      </w:r>
    </w:p>
    <w:p w14:paraId="4FC68D5D" w14:textId="77777777" w:rsidR="00BF67D0" w:rsidRPr="00F51852" w:rsidRDefault="00BF67D0" w:rsidP="00BF67D0">
      <w:pPr>
        <w:spacing w:line="240" w:lineRule="auto"/>
        <w:ind w:left="284"/>
      </w:pPr>
      <w:r w:rsidRPr="00F51852">
        <w:t>in</w:t>
      </w:r>
    </w:p>
    <w:p w14:paraId="0F2A0686" w14:textId="77777777" w:rsidR="00BF67D0" w:rsidRDefault="00BF67D0" w:rsidP="00BF67D0">
      <w:pPr>
        <w:spacing w:line="240" w:lineRule="auto"/>
        <w:ind w:left="284"/>
      </w:pPr>
      <w:r>
        <w:rPr>
          <w:bCs/>
        </w:rPr>
        <w:t xml:space="preserve">izpolnjena </w:t>
      </w:r>
      <w:r w:rsidRPr="00F51852">
        <w:rPr>
          <w:b/>
        </w:rPr>
        <w:t>pooblastila za pridobitev podatkov iz kazenske evidence</w:t>
      </w:r>
      <w:r w:rsidRPr="00C86D13">
        <w:rPr>
          <w:bCs/>
        </w:rPr>
        <w:t xml:space="preserve"> (za vse gospodarske subjekte v ponudbi in za vse osebe gospodarskih subjektov, ki so navedene v prvem</w:t>
      </w:r>
      <w:r w:rsidRPr="00D54742">
        <w:t xml:space="preserve"> odstavku te točke)</w:t>
      </w:r>
    </w:p>
    <w:p w14:paraId="5A48FF12" w14:textId="77777777" w:rsidR="00BF67D0" w:rsidRDefault="00BF67D0" w:rsidP="00BF67D0">
      <w:pPr>
        <w:spacing w:line="240" w:lineRule="auto"/>
        <w:ind w:left="284"/>
      </w:pPr>
      <w:r>
        <w:t>ali</w:t>
      </w:r>
    </w:p>
    <w:p w14:paraId="3D6E3ED0" w14:textId="77777777" w:rsidR="00BF67D0" w:rsidRDefault="00BF67D0" w:rsidP="00BF67D0">
      <w:pPr>
        <w:spacing w:line="240" w:lineRule="auto"/>
        <w:ind w:left="284"/>
      </w:pPr>
      <w: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96C9345" w14:textId="77777777" w:rsidR="00BF67D0" w:rsidRPr="00D54742" w:rsidRDefault="00BF67D0" w:rsidP="00BF67D0">
      <w:pPr>
        <w:spacing w:line="240" w:lineRule="auto"/>
        <w:rPr>
          <w:b/>
        </w:rPr>
      </w:pPr>
    </w:p>
    <w:p w14:paraId="655A9282" w14:textId="77777777" w:rsidR="00BF67D0" w:rsidRPr="00D54742" w:rsidRDefault="00BF67D0" w:rsidP="00BF67D0">
      <w:pPr>
        <w:pStyle w:val="SlogLevo125cm"/>
        <w:spacing w:before="0" w:after="0"/>
        <w:ind w:left="284"/>
        <w:rPr>
          <w:rFonts w:ascii="Arial" w:hAnsi="Arial"/>
        </w:rPr>
      </w:pPr>
      <w:r w:rsidRPr="00D54742">
        <w:rPr>
          <w:rFonts w:ascii="Arial" w:hAnsi="Arial"/>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EB37A43" w14:textId="77777777" w:rsidR="00BF67D0" w:rsidRPr="00D54742" w:rsidRDefault="00BF67D0" w:rsidP="00BF67D0">
      <w:pPr>
        <w:pStyle w:val="SlogLevo125cm"/>
        <w:spacing w:before="0" w:after="0"/>
        <w:ind w:left="0"/>
        <w:rPr>
          <w:rFonts w:ascii="Arial" w:hAnsi="Arial"/>
        </w:rPr>
      </w:pPr>
    </w:p>
    <w:p w14:paraId="266651E7" w14:textId="77777777" w:rsidR="00BF67D0" w:rsidRPr="00D54742" w:rsidRDefault="00BF67D0" w:rsidP="00BF67D0">
      <w:pPr>
        <w:spacing w:line="240" w:lineRule="auto"/>
        <w:ind w:left="284"/>
      </w:pPr>
      <w:r w:rsidRPr="00D54742">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w:t>
      </w:r>
      <w:r>
        <w:t xml:space="preserve"> </w:t>
      </w:r>
      <w:r w:rsidRPr="00D54742">
        <w:t>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3E60E488" w14:textId="77777777" w:rsidR="00BF67D0" w:rsidRPr="00D54742" w:rsidRDefault="00BF67D0" w:rsidP="00BF67D0">
      <w:pPr>
        <w:spacing w:line="240" w:lineRule="auto"/>
        <w:rPr>
          <w:rFonts w:eastAsia="Times New Roman"/>
          <w:szCs w:val="20"/>
        </w:rPr>
      </w:pPr>
    </w:p>
    <w:p w14:paraId="262C188A" w14:textId="77777777" w:rsidR="00BF67D0" w:rsidRDefault="00BF67D0" w:rsidP="00BF67D0">
      <w:pPr>
        <w:numPr>
          <w:ilvl w:val="0"/>
          <w:numId w:val="3"/>
        </w:numPr>
        <w:tabs>
          <w:tab w:val="left" w:pos="284"/>
          <w:tab w:val="left" w:pos="426"/>
        </w:tabs>
        <w:spacing w:line="240" w:lineRule="auto"/>
        <w:ind w:left="284" w:hanging="284"/>
      </w:pPr>
      <w:r w:rsidRPr="00D54742">
        <w:t xml:space="preserve">Če </w:t>
      </w:r>
      <w:bookmarkStart w:id="109" w:name="_Hlk42175225"/>
      <w:r w:rsidRPr="00904D6C">
        <w:t xml:space="preserve">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04B62587" w14:textId="77777777" w:rsidR="00BF67D0" w:rsidRDefault="00BF67D0" w:rsidP="00BF67D0">
      <w:pPr>
        <w:tabs>
          <w:tab w:val="left" w:pos="284"/>
          <w:tab w:val="left" w:pos="426"/>
        </w:tabs>
        <w:spacing w:line="240" w:lineRule="auto"/>
        <w:ind w:left="284"/>
      </w:pPr>
    </w:p>
    <w:p w14:paraId="5ACA52C8" w14:textId="77777777" w:rsidR="00BF67D0" w:rsidRDefault="00BF67D0" w:rsidP="00BF67D0">
      <w:pPr>
        <w:tabs>
          <w:tab w:val="left" w:pos="284"/>
          <w:tab w:val="left" w:pos="426"/>
        </w:tabs>
        <w:spacing w:line="240" w:lineRule="auto"/>
        <w:ind w:left="284"/>
      </w:pPr>
      <w:r w:rsidRPr="00D54742">
        <w:t>DOKAZILO:</w:t>
      </w:r>
      <w:r>
        <w:t xml:space="preserve"> </w:t>
      </w:r>
    </w:p>
    <w:p w14:paraId="1ED698FA" w14:textId="77777777" w:rsidR="00BF67D0" w:rsidRPr="00F51852" w:rsidRDefault="00BF67D0" w:rsidP="00BF67D0">
      <w:pPr>
        <w:tabs>
          <w:tab w:val="left" w:pos="284"/>
          <w:tab w:val="left" w:pos="426"/>
        </w:tabs>
        <w:spacing w:line="240" w:lineRule="auto"/>
        <w:ind w:left="284"/>
      </w:pPr>
      <w:r w:rsidRPr="00735558">
        <w:rPr>
          <w:b/>
          <w:bCs/>
        </w:rPr>
        <w:t>izpolnjen obrazec »ESPD«</w:t>
      </w:r>
      <w:r w:rsidRPr="00F51852">
        <w:t xml:space="preserve"> v delu III: Razlogi za izključitev, razdelek B: Razlogi, povezani s plačilom davkov ali prispevkov za socialno varnost, za vse gospodarske subjekte v ponudbi.</w:t>
      </w:r>
    </w:p>
    <w:bookmarkEnd w:id="109"/>
    <w:p w14:paraId="29B76BE3" w14:textId="77777777" w:rsidR="00BF67D0" w:rsidRPr="00D54742" w:rsidRDefault="00BF67D0" w:rsidP="001D1432">
      <w:pPr>
        <w:spacing w:line="240" w:lineRule="auto"/>
        <w:rPr>
          <w:rFonts w:eastAsia="Times New Roman"/>
          <w:szCs w:val="20"/>
        </w:rPr>
      </w:pPr>
    </w:p>
    <w:p w14:paraId="704BC88C" w14:textId="63904BBA" w:rsidR="00BF67D0" w:rsidRPr="0082582F" w:rsidRDefault="00BF67D0" w:rsidP="00BF67D0">
      <w:pPr>
        <w:numPr>
          <w:ilvl w:val="0"/>
          <w:numId w:val="3"/>
        </w:numPr>
        <w:tabs>
          <w:tab w:val="left" w:pos="284"/>
          <w:tab w:val="left" w:pos="426"/>
        </w:tabs>
        <w:spacing w:line="240" w:lineRule="auto"/>
        <w:ind w:left="284" w:hanging="284"/>
      </w:pPr>
      <w:r w:rsidRPr="00D54742">
        <w:rPr>
          <w:rFonts w:eastAsia="Times New Roman"/>
          <w:szCs w:val="20"/>
        </w:rPr>
        <w:t>Če pri preverjanju ugotovi, da je gospodarski subjekt na dan, ko poteče rok za oddajo ponudb, izločen iz postopkov oddaje javnih naročil zaradi uvrstitve v evidenco gospodarskih subjektov</w:t>
      </w:r>
      <w:r>
        <w:rPr>
          <w:rFonts w:eastAsia="Times New Roman"/>
          <w:szCs w:val="20"/>
        </w:rPr>
        <w:t xml:space="preserve"> </w:t>
      </w:r>
      <w:r>
        <w:t>z izrečenimi stranskimi sankcijami izločitve iz postopkov javnega naročanja.</w:t>
      </w:r>
    </w:p>
    <w:p w14:paraId="2659A11E" w14:textId="77777777" w:rsidR="00BF67D0" w:rsidRDefault="00BF67D0" w:rsidP="00BF67D0">
      <w:pPr>
        <w:spacing w:line="240" w:lineRule="auto"/>
        <w:ind w:left="284"/>
      </w:pPr>
      <w:r w:rsidRPr="00D54742">
        <w:lastRenderedPageBreak/>
        <w:t xml:space="preserve">DOKAZILO: </w:t>
      </w:r>
    </w:p>
    <w:p w14:paraId="5786B1EC" w14:textId="77777777" w:rsidR="00BF67D0" w:rsidRPr="00D54742" w:rsidRDefault="00BF67D0" w:rsidP="00BF67D0">
      <w:pPr>
        <w:spacing w:line="240" w:lineRule="auto"/>
        <w:ind w:left="284"/>
      </w:pPr>
      <w:r w:rsidRPr="00735558">
        <w:rPr>
          <w:b/>
          <w:bCs/>
        </w:rPr>
        <w:t>izpolnjen obrazec »ESPD«</w:t>
      </w:r>
      <w:r w:rsidRPr="00F51852">
        <w:rPr>
          <w:b/>
          <w:bCs/>
        </w:rPr>
        <w:t xml:space="preserve"> </w:t>
      </w:r>
      <w:r w:rsidRPr="00F51852">
        <w:t>v delu III: Razlogi za izključitev, razdelek D: Nacionalni razlogi za izključitev, za vse gospodarske subjekte v ponudbi.</w:t>
      </w:r>
    </w:p>
    <w:p w14:paraId="65648326" w14:textId="77777777" w:rsidR="00BF67D0" w:rsidRPr="00D54742" w:rsidRDefault="00BF67D0" w:rsidP="00BF67D0">
      <w:pPr>
        <w:spacing w:line="240" w:lineRule="auto"/>
      </w:pPr>
    </w:p>
    <w:p w14:paraId="5C082F88" w14:textId="77777777" w:rsidR="00BF67D0" w:rsidRPr="00623F69" w:rsidRDefault="00BF67D0" w:rsidP="00BF67D0">
      <w:pPr>
        <w:numPr>
          <w:ilvl w:val="0"/>
          <w:numId w:val="3"/>
        </w:numPr>
        <w:tabs>
          <w:tab w:val="left" w:pos="284"/>
          <w:tab w:val="left" w:pos="426"/>
        </w:tabs>
        <w:spacing w:line="240" w:lineRule="auto"/>
        <w:ind w:left="284" w:hanging="284"/>
        <w:rPr>
          <w:rFonts w:eastAsia="Times New Roman"/>
          <w:szCs w:val="20"/>
        </w:rPr>
      </w:pPr>
      <w:r w:rsidRPr="00904D6C">
        <w:rPr>
          <w:rFonts w:eastAsia="Times New Roman"/>
          <w:szCs w:val="20"/>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bookmarkStart w:id="110" w:name="_Hlk107918307"/>
      <w:r>
        <w:t>Ne glede na navedeno lahko gospodarski subjekt naročniku v skladu z odločbo Ustavnega sodišča št. U-I-180/19-23 predloži dokaze, da je sprejel zadostne ukrepe, s katerimi lahko dokaže svojo zanesljivost kljub obstoju tega izključitvenega razloga</w:t>
      </w:r>
      <w:bookmarkEnd w:id="110"/>
      <w:r>
        <w:t>.</w:t>
      </w:r>
    </w:p>
    <w:p w14:paraId="41144F5F" w14:textId="77777777" w:rsidR="00BF67D0" w:rsidRPr="00904D6C" w:rsidRDefault="00BF67D0" w:rsidP="00BF67D0">
      <w:pPr>
        <w:tabs>
          <w:tab w:val="left" w:pos="284"/>
          <w:tab w:val="left" w:pos="426"/>
        </w:tabs>
        <w:spacing w:line="240" w:lineRule="auto"/>
        <w:rPr>
          <w:rFonts w:eastAsia="Times New Roman"/>
          <w:szCs w:val="20"/>
        </w:rPr>
      </w:pPr>
    </w:p>
    <w:p w14:paraId="4335B69E" w14:textId="77777777" w:rsidR="00BF67D0" w:rsidRDefault="00BF67D0" w:rsidP="00BF67D0">
      <w:pPr>
        <w:spacing w:line="240" w:lineRule="auto"/>
        <w:ind w:left="284"/>
      </w:pPr>
      <w:r w:rsidRPr="00D54742">
        <w:t>DOKAZILO:</w:t>
      </w:r>
      <w:r>
        <w:t xml:space="preserve"> </w:t>
      </w:r>
    </w:p>
    <w:p w14:paraId="7EABB3B2" w14:textId="77777777" w:rsidR="00BF67D0" w:rsidRDefault="00BF67D0" w:rsidP="00BF67D0">
      <w:pPr>
        <w:spacing w:line="240" w:lineRule="auto"/>
        <w:ind w:left="284"/>
      </w:pPr>
      <w:r w:rsidRPr="00735558">
        <w:rPr>
          <w:b/>
          <w:bCs/>
        </w:rPr>
        <w:t>izpolnjen obrazec »ESPD«</w:t>
      </w:r>
      <w:r w:rsidRPr="00EF53BD">
        <w:rPr>
          <w:b/>
        </w:rPr>
        <w:t xml:space="preserve"> </w:t>
      </w:r>
      <w:r w:rsidRPr="00D54742">
        <w:t xml:space="preserve">v </w:t>
      </w:r>
      <w:r w:rsidRPr="00F51852">
        <w:t>delu III: Razlogi za izključitev, razdelek D: Nacionalni razlogi za izključitev, za vse gospodarske subjekte v ponudbi.</w:t>
      </w:r>
    </w:p>
    <w:p w14:paraId="1C19ADE0" w14:textId="77777777" w:rsidR="00BF67D0" w:rsidRDefault="00BF67D0" w:rsidP="00BF67D0">
      <w:pPr>
        <w:spacing w:line="240" w:lineRule="auto"/>
        <w:ind w:left="284"/>
      </w:pPr>
    </w:p>
    <w:p w14:paraId="203027BE" w14:textId="77777777" w:rsidR="00BF67D0" w:rsidRPr="00CB1BAB" w:rsidRDefault="00BF67D0" w:rsidP="00BF67D0">
      <w:pPr>
        <w:numPr>
          <w:ilvl w:val="0"/>
          <w:numId w:val="3"/>
        </w:numPr>
        <w:tabs>
          <w:tab w:val="left" w:pos="284"/>
          <w:tab w:val="left" w:pos="426"/>
        </w:tabs>
        <w:spacing w:line="240" w:lineRule="auto"/>
        <w:ind w:left="284" w:hanging="284"/>
        <w:rPr>
          <w:rFonts w:eastAsia="Times New Roman"/>
          <w:szCs w:val="20"/>
        </w:rPr>
      </w:pPr>
      <w:r>
        <w:rPr>
          <w:rFonts w:eastAsia="Times New Roman"/>
          <w:szCs w:val="20"/>
        </w:rPr>
        <w:t xml:space="preserve">Na </w:t>
      </w:r>
      <w:r w:rsidRPr="00CB1BAB">
        <w:rPr>
          <w:szCs w:val="20"/>
        </w:rPr>
        <w:t xml:space="preserve">podlagi </w:t>
      </w:r>
      <w:r w:rsidRPr="00CB1BAB">
        <w:rPr>
          <w:color w:val="000000"/>
          <w:szCs w:val="20"/>
          <w:shd w:val="clear" w:color="auto" w:fill="FFFFFF"/>
        </w:rPr>
        <w:t>sklepa Sveta (SZVP) 2022/578 z dne 8. aprila 2022 o spremembi Sklepa 2014/512/SZVP o omejevalnih ukrepih zaradi delovanja Rusije, ki povzroča destabilizacijo razmer v Ukrajini,</w:t>
      </w:r>
      <w:r w:rsidRPr="00CB1BAB">
        <w:rPr>
          <w:szCs w:val="20"/>
        </w:rPr>
        <w:t xml:space="preserve"> če pri preverjanju ugotovi, da je ponudnik:</w:t>
      </w:r>
    </w:p>
    <w:p w14:paraId="727174CB" w14:textId="77777777" w:rsidR="00BF67D0" w:rsidRDefault="00BF67D0" w:rsidP="00B96FD4">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059A889C" w14:textId="77777777" w:rsidR="00BF67D0" w:rsidRDefault="00BF67D0" w:rsidP="00B96FD4">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14777BB3" w14:textId="77777777" w:rsidR="00BF67D0" w:rsidRPr="00CB1BAB" w:rsidRDefault="00BF67D0" w:rsidP="00B96FD4">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46D15041" w14:textId="77777777" w:rsidR="00BF67D0" w:rsidRDefault="00BF67D0" w:rsidP="00BF67D0">
      <w:pPr>
        <w:pStyle w:val="xmsolistparagraph"/>
        <w:spacing w:after="0" w:line="240" w:lineRule="auto"/>
        <w:jc w:val="both"/>
        <w:rPr>
          <w:rFonts w:ascii="Arial" w:eastAsia="Times New Roman" w:hAnsi="Arial" w:cs="Arial"/>
        </w:rPr>
      </w:pPr>
    </w:p>
    <w:p w14:paraId="6700995D" w14:textId="77777777" w:rsidR="00BF67D0" w:rsidRDefault="00BF67D0" w:rsidP="00BF67D0">
      <w:pPr>
        <w:pStyle w:val="xmsonormal"/>
        <w:ind w:left="284"/>
        <w:jc w:val="both"/>
        <w:rPr>
          <w:rFonts w:ascii="Arial" w:hAnsi="Arial" w:cs="Arial"/>
        </w:rPr>
      </w:pPr>
      <w:r>
        <w:rPr>
          <w:rFonts w:ascii="Arial" w:hAnsi="Arial" w:cs="Arial"/>
          <w:sz w:val="20"/>
          <w:szCs w:val="20"/>
        </w:rPr>
        <w:t>Enako velja za podizvajalca ali subjekt, na katerega zmogljivosti se sklicuje ponudnik, če predstavljajo več kot 10% vrednosti naročila.</w:t>
      </w:r>
    </w:p>
    <w:p w14:paraId="1D087721" w14:textId="77777777" w:rsidR="00BF67D0" w:rsidRDefault="00BF67D0" w:rsidP="00BF67D0">
      <w:pPr>
        <w:pStyle w:val="xmsonormal"/>
        <w:rPr>
          <w:rFonts w:ascii="Arial" w:hAnsi="Arial" w:cs="Arial"/>
        </w:rPr>
      </w:pPr>
      <w:r>
        <w:rPr>
          <w:rFonts w:ascii="Arial" w:hAnsi="Arial" w:cs="Arial"/>
        </w:rPr>
        <w:t> </w:t>
      </w:r>
    </w:p>
    <w:p w14:paraId="68CEE781" w14:textId="77777777" w:rsidR="00BF67D0" w:rsidRDefault="00BF67D0" w:rsidP="00BF67D0">
      <w:pPr>
        <w:spacing w:line="240" w:lineRule="auto"/>
        <w:ind w:left="284"/>
      </w:pPr>
      <w:r w:rsidRPr="00D54742">
        <w:t>DOKAZILO:</w:t>
      </w:r>
      <w:r>
        <w:t xml:space="preserve"> </w:t>
      </w:r>
    </w:p>
    <w:p w14:paraId="64943ABE" w14:textId="77777777" w:rsidR="00BF67D0" w:rsidRPr="00CB1BAB" w:rsidRDefault="00BF67D0" w:rsidP="00BF67D0">
      <w:pPr>
        <w:spacing w:line="240" w:lineRule="auto"/>
        <w:ind w:left="284"/>
      </w:pPr>
      <w:r w:rsidRPr="00735558">
        <w:rPr>
          <w:b/>
          <w:bCs/>
        </w:rPr>
        <w:t>izpolnjen obrazec »ESPD«</w:t>
      </w:r>
      <w:r w:rsidRPr="00EF53BD">
        <w:rPr>
          <w:b/>
        </w:rPr>
        <w:t xml:space="preserve"> </w:t>
      </w:r>
      <w:r w:rsidRPr="00D54742">
        <w:t xml:space="preserve">v </w:t>
      </w:r>
      <w:r>
        <w:rPr>
          <w:szCs w:val="20"/>
        </w:rPr>
        <w:t>delu VI: Sklepne izjave, za vse gospodarske subjekte v ponudbi.</w:t>
      </w:r>
    </w:p>
    <w:p w14:paraId="259E8708" w14:textId="77777777" w:rsidR="00BF67D0" w:rsidRDefault="00BF67D0" w:rsidP="00BF67D0">
      <w:pPr>
        <w:spacing w:line="240" w:lineRule="auto"/>
        <w:ind w:left="284"/>
      </w:pPr>
    </w:p>
    <w:p w14:paraId="4DAF08FC" w14:textId="7AEBCCEE" w:rsidR="00BF67D0" w:rsidRPr="00EC72E8" w:rsidRDefault="00BF67D0" w:rsidP="00BF67D0">
      <w:pPr>
        <w:spacing w:line="240" w:lineRule="auto"/>
        <w:rPr>
          <w:rFonts w:eastAsia="Times New Roman"/>
          <w:szCs w:val="20"/>
        </w:rPr>
      </w:pPr>
      <w:r w:rsidRPr="00D54742">
        <w:rPr>
          <w:rFonts w:eastAsia="Times New Roman"/>
          <w:szCs w:val="20"/>
        </w:rPr>
        <w:t xml:space="preserve">Naročnik bo v skladu z </w:t>
      </w:r>
      <w:r w:rsidRPr="004C53F8">
        <w:rPr>
          <w:rFonts w:eastAsia="Times New Roman"/>
          <w:szCs w:val="20"/>
        </w:rPr>
        <w:t xml:space="preserve">osmim odstavkom 75. člena ZJN-3 iz postopka javnega naročanja kadarkoli v postopku izključil gospodarski subjekt (ponudnika, </w:t>
      </w:r>
      <w:r>
        <w:rPr>
          <w:rFonts w:eastAsia="Times New Roman"/>
          <w:szCs w:val="20"/>
        </w:rPr>
        <w:t>ponudnika</w:t>
      </w:r>
      <w:r w:rsidRPr="004C53F8">
        <w:rPr>
          <w:rFonts w:eastAsia="Times New Roman"/>
          <w:szCs w:val="20"/>
        </w:rPr>
        <w:t xml:space="preserve"> v skupni ponudbi, podizvajalca, subjekt, na katerega zmogljivosti se sklicuje), če se izkaže, da je pred ali med postopkom javnega naročanja ta subjekt, glede na storjena ali neizvedena dejanja, v enem od položajev iz točk od </w:t>
      </w:r>
      <w:r>
        <w:rPr>
          <w:rFonts w:eastAsia="Times New Roman"/>
          <w:szCs w:val="20"/>
        </w:rPr>
        <w:t>10</w:t>
      </w:r>
      <w:r w:rsidRPr="004C53F8">
        <w:rPr>
          <w:rFonts w:eastAsia="Times New Roman"/>
          <w:szCs w:val="20"/>
        </w:rPr>
        <w:t>.1.1</w:t>
      </w:r>
      <w:r>
        <w:rPr>
          <w:rFonts w:eastAsia="Times New Roman"/>
          <w:szCs w:val="20"/>
        </w:rPr>
        <w:t>.1</w:t>
      </w:r>
      <w:r w:rsidRPr="004C53F8">
        <w:rPr>
          <w:rFonts w:eastAsia="Times New Roman"/>
          <w:szCs w:val="20"/>
        </w:rPr>
        <w:t xml:space="preserve"> do vključno </w:t>
      </w:r>
      <w:r>
        <w:rPr>
          <w:rFonts w:eastAsia="Times New Roman"/>
          <w:szCs w:val="20"/>
        </w:rPr>
        <w:t>10</w:t>
      </w:r>
      <w:r w:rsidRPr="004C53F8">
        <w:rPr>
          <w:rFonts w:eastAsia="Times New Roman"/>
          <w:szCs w:val="20"/>
        </w:rPr>
        <w:t>.1.</w:t>
      </w:r>
      <w:r>
        <w:rPr>
          <w:rFonts w:eastAsia="Times New Roman"/>
          <w:szCs w:val="20"/>
        </w:rPr>
        <w:t>1.</w:t>
      </w:r>
      <w:r w:rsidR="007E7172">
        <w:rPr>
          <w:rFonts w:eastAsia="Times New Roman"/>
          <w:szCs w:val="20"/>
        </w:rPr>
        <w:t>4</w:t>
      </w:r>
      <w:r w:rsidR="007E7172" w:rsidRPr="004C53F8">
        <w:rPr>
          <w:rFonts w:eastAsia="Times New Roman"/>
          <w:szCs w:val="20"/>
        </w:rPr>
        <w:t xml:space="preserve"> </w:t>
      </w:r>
      <w:r w:rsidRPr="004C53F8">
        <w:rPr>
          <w:rFonts w:eastAsia="Times New Roman"/>
          <w:szCs w:val="20"/>
        </w:rPr>
        <w:t>teh navodil.</w:t>
      </w:r>
      <w:r w:rsidR="007E7172">
        <w:rPr>
          <w:rFonts w:eastAsia="Times New Roman"/>
          <w:szCs w:val="20"/>
        </w:rPr>
        <w:t xml:space="preserve"> </w:t>
      </w:r>
      <w:r w:rsidR="007E7172" w:rsidRPr="00583957">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10.1.1.5 teh navodil.</w:t>
      </w:r>
    </w:p>
    <w:p w14:paraId="46346EB1" w14:textId="77777777" w:rsidR="00763C03" w:rsidRPr="009A5831" w:rsidRDefault="00763C03" w:rsidP="00B7536D">
      <w:pPr>
        <w:pStyle w:val="Naslov3"/>
        <w:keepLines w:val="0"/>
        <w:numPr>
          <w:ilvl w:val="2"/>
          <w:numId w:val="7"/>
        </w:numPr>
        <w:tabs>
          <w:tab w:val="clear" w:pos="426"/>
        </w:tabs>
        <w:spacing w:before="180" w:after="180"/>
        <w:ind w:left="709" w:hanging="709"/>
      </w:pPr>
      <w:bookmarkStart w:id="111" w:name="_Toc40360635"/>
      <w:bookmarkStart w:id="112" w:name="_Toc41035617"/>
      <w:bookmarkStart w:id="113" w:name="_Toc45714668"/>
      <w:bookmarkStart w:id="114" w:name="_Toc45714969"/>
      <w:bookmarkStart w:id="115" w:name="_Toc45715126"/>
      <w:bookmarkStart w:id="116" w:name="_Toc45715262"/>
      <w:bookmarkStart w:id="117" w:name="_Toc45715403"/>
      <w:bookmarkStart w:id="118" w:name="_Toc110432135"/>
      <w:bookmarkStart w:id="119" w:name="_Hlk94511400"/>
      <w:bookmarkEnd w:id="108"/>
      <w:r w:rsidRPr="009A5831">
        <w:t>Tehnični pogoji oziroma sposobnost</w:t>
      </w:r>
      <w:bookmarkEnd w:id="111"/>
      <w:bookmarkEnd w:id="112"/>
      <w:bookmarkEnd w:id="113"/>
      <w:bookmarkEnd w:id="114"/>
      <w:bookmarkEnd w:id="115"/>
      <w:bookmarkEnd w:id="116"/>
      <w:bookmarkEnd w:id="117"/>
      <w:bookmarkEnd w:id="118"/>
    </w:p>
    <w:p w14:paraId="30C677EB" w14:textId="23DC14FC" w:rsidR="00BF67D0" w:rsidRPr="00794845" w:rsidRDefault="00BF67D0" w:rsidP="00D81014">
      <w:pPr>
        <w:autoSpaceDE w:val="0"/>
        <w:spacing w:line="240" w:lineRule="auto"/>
        <w:ind w:left="90"/>
        <w:rPr>
          <w:rFonts w:eastAsiaTheme="minorHAnsi"/>
          <w:lang w:eastAsia="en-US"/>
        </w:rPr>
      </w:pPr>
      <w:r>
        <w:t xml:space="preserve">1. </w:t>
      </w:r>
      <w:r>
        <w:rPr>
          <w:szCs w:val="20"/>
        </w:rPr>
        <w:t xml:space="preserve">Ponudnik je v </w:t>
      </w:r>
      <w:bookmarkStart w:id="120" w:name="_Hlk108003081"/>
      <w:r>
        <w:rPr>
          <w:szCs w:val="20"/>
        </w:rPr>
        <w:t xml:space="preserve">zadnjih petih (5) letih, šteto od dneva objave obvestila o tem naročilu na portalu javnih </w:t>
      </w:r>
      <w:r w:rsidRPr="007D6061">
        <w:rPr>
          <w:szCs w:val="20"/>
        </w:rPr>
        <w:t xml:space="preserve">naročil, </w:t>
      </w:r>
      <w:r w:rsidR="006A32C2" w:rsidRPr="007D6061">
        <w:rPr>
          <w:szCs w:val="20"/>
        </w:rPr>
        <w:t>uspešno</w:t>
      </w:r>
      <w:r w:rsidR="006A32C2" w:rsidRPr="007D6061">
        <w:rPr>
          <w:rStyle w:val="Sprotnaopomba-sklic"/>
          <w:szCs w:val="20"/>
        </w:rPr>
        <w:footnoteReference w:id="2"/>
      </w:r>
      <w:r w:rsidR="006A32C2" w:rsidRPr="007D6061">
        <w:rPr>
          <w:szCs w:val="20"/>
        </w:rPr>
        <w:t xml:space="preserve"> </w:t>
      </w:r>
      <w:r w:rsidR="00794845">
        <w:rPr>
          <w:szCs w:val="20"/>
        </w:rPr>
        <w:t xml:space="preserve">vzpostavil </w:t>
      </w:r>
      <w:r w:rsidRPr="007D6061">
        <w:rPr>
          <w:szCs w:val="20"/>
        </w:rPr>
        <w:t>in najmanj 12 mesecev uspešno</w:t>
      </w:r>
      <w:r w:rsidR="006A32C2" w:rsidRPr="007D6061">
        <w:rPr>
          <w:szCs w:val="20"/>
          <w:vertAlign w:val="superscript"/>
        </w:rPr>
        <w:t>2</w:t>
      </w:r>
      <w:r w:rsidRPr="007D6061">
        <w:rPr>
          <w:szCs w:val="20"/>
          <w:vertAlign w:val="superscript"/>
        </w:rPr>
        <w:t xml:space="preserve"> </w:t>
      </w:r>
      <w:r w:rsidRPr="007D6061">
        <w:rPr>
          <w:szCs w:val="20"/>
        </w:rPr>
        <w:t>vzdrževal</w:t>
      </w:r>
      <w:r w:rsidR="007D6061">
        <w:rPr>
          <w:szCs w:val="20"/>
        </w:rPr>
        <w:t xml:space="preserve"> vsaj en (1)</w:t>
      </w:r>
      <w:r w:rsidRPr="007D6061">
        <w:rPr>
          <w:szCs w:val="20"/>
        </w:rPr>
        <w:t xml:space="preserve"> informacijski sistem</w:t>
      </w:r>
      <w:r w:rsidR="007D6061">
        <w:rPr>
          <w:szCs w:val="20"/>
        </w:rPr>
        <w:t xml:space="preserve">, </w:t>
      </w:r>
      <w:r w:rsidRPr="007D6061">
        <w:rPr>
          <w:szCs w:val="20"/>
        </w:rPr>
        <w:t>katerega skupna vrednost vključno z vzdrževanjem znaša najmanj 400.000,00 EUR z DDV.</w:t>
      </w:r>
      <w:r w:rsidR="00794845">
        <w:rPr>
          <w:szCs w:val="20"/>
        </w:rPr>
        <w:t xml:space="preserve"> </w:t>
      </w:r>
      <w:r w:rsidR="00794845">
        <w:t>Za vzpostavitev informacijskega sistema se šteje, da je ponudnik razvil ali dogradil informacijsk</w:t>
      </w:r>
      <w:r w:rsidR="002976E4">
        <w:t>i</w:t>
      </w:r>
      <w:r w:rsidR="00794845">
        <w:t xml:space="preserve"> sistem.</w:t>
      </w:r>
    </w:p>
    <w:bookmarkEnd w:id="120"/>
    <w:p w14:paraId="48F339DA" w14:textId="77777777" w:rsidR="00BF67D0" w:rsidRPr="007D6061" w:rsidRDefault="00BF67D0" w:rsidP="00D81014">
      <w:pPr>
        <w:spacing w:line="240" w:lineRule="auto"/>
      </w:pPr>
    </w:p>
    <w:p w14:paraId="35FF44FA" w14:textId="7D377B66" w:rsidR="00BF67D0" w:rsidRPr="007D6061" w:rsidRDefault="00BF67D0" w:rsidP="00D81014">
      <w:pPr>
        <w:autoSpaceDE w:val="0"/>
        <w:spacing w:line="240" w:lineRule="auto"/>
      </w:pPr>
      <w:bookmarkStart w:id="121" w:name="_Hlk108003474"/>
      <w:r w:rsidRPr="007D6061">
        <w:rPr>
          <w:rFonts w:ascii="Arial,Bold" w:hAnsi="Arial,Bold" w:cs="Arial,Bold"/>
          <w:bCs/>
          <w:szCs w:val="20"/>
        </w:rPr>
        <w:t>Prijavljen</w:t>
      </w:r>
      <w:r w:rsidRPr="007D6061">
        <w:rPr>
          <w:szCs w:val="20"/>
        </w:rPr>
        <w:t xml:space="preserve"> informacijski </w:t>
      </w:r>
      <w:r w:rsidRPr="007D6061">
        <w:rPr>
          <w:rFonts w:ascii="Arial,Bold" w:hAnsi="Arial,Bold" w:cs="Arial,Bold"/>
          <w:bCs/>
          <w:szCs w:val="20"/>
        </w:rPr>
        <w:t>sistem</w:t>
      </w:r>
      <w:r w:rsidR="008B3923" w:rsidRPr="007D6061">
        <w:rPr>
          <w:rFonts w:ascii="Arial,Bold" w:hAnsi="Arial,Bold" w:cs="Arial,Bold"/>
          <w:bCs/>
          <w:szCs w:val="20"/>
        </w:rPr>
        <w:t xml:space="preserve"> (IS)</w:t>
      </w:r>
      <w:r w:rsidRPr="007D6061">
        <w:rPr>
          <w:rFonts w:ascii="Arial,Bold" w:hAnsi="Arial,Bold" w:cs="Arial,Bold"/>
          <w:bCs/>
          <w:szCs w:val="20"/>
        </w:rPr>
        <w:t xml:space="preserve"> mora izpolnjevati vsaj naslednje lastnosti</w:t>
      </w:r>
      <w:r w:rsidR="008B3923" w:rsidRPr="007D6061">
        <w:rPr>
          <w:rFonts w:ascii="Arial,Bold" w:hAnsi="Arial,Bold" w:cs="Arial,Bold"/>
          <w:bCs/>
          <w:szCs w:val="20"/>
        </w:rPr>
        <w:t xml:space="preserve"> in sicer, da: </w:t>
      </w:r>
    </w:p>
    <w:p w14:paraId="1D05EA10" w14:textId="5916BC0A" w:rsidR="00BF67D0" w:rsidRPr="007D6061" w:rsidRDefault="00BF67D0" w:rsidP="00D81014">
      <w:pPr>
        <w:pStyle w:val="Odstavekseznama"/>
        <w:numPr>
          <w:ilvl w:val="0"/>
          <w:numId w:val="14"/>
        </w:numPr>
        <w:autoSpaceDE w:val="0"/>
        <w:autoSpaceDN w:val="0"/>
        <w:spacing w:line="240" w:lineRule="auto"/>
      </w:pPr>
      <w:bookmarkStart w:id="122" w:name="_Hlk108003216"/>
      <w:r w:rsidRPr="007D6061">
        <w:rPr>
          <w:szCs w:val="20"/>
        </w:rPr>
        <w:t>se uporablja za naročanje uporabnikov za izvajanje storitev;</w:t>
      </w:r>
    </w:p>
    <w:p w14:paraId="06F126FB" w14:textId="70E2FF04" w:rsidR="00BF67D0" w:rsidRDefault="00BF67D0" w:rsidP="00D81014">
      <w:pPr>
        <w:pStyle w:val="Odstavekseznama"/>
        <w:numPr>
          <w:ilvl w:val="0"/>
          <w:numId w:val="14"/>
        </w:numPr>
        <w:autoSpaceDE w:val="0"/>
        <w:autoSpaceDN w:val="0"/>
        <w:spacing w:line="240" w:lineRule="auto"/>
      </w:pPr>
      <w:r>
        <w:rPr>
          <w:szCs w:val="20"/>
        </w:rPr>
        <w:t>im</w:t>
      </w:r>
      <w:r w:rsidR="008B3923">
        <w:rPr>
          <w:szCs w:val="20"/>
        </w:rPr>
        <w:t xml:space="preserve">a </w:t>
      </w:r>
      <w:r>
        <w:rPr>
          <w:szCs w:val="20"/>
        </w:rPr>
        <w:t xml:space="preserve">vsaj sto tisoč (100.000) uporabnikov in preko njega izvedenih vsaj milijon (1.000.000) rezervacij terminov </w:t>
      </w:r>
      <w:r w:rsidR="00D40F42">
        <w:rPr>
          <w:szCs w:val="20"/>
        </w:rPr>
        <w:t xml:space="preserve">oz. naročil </w:t>
      </w:r>
      <w:r>
        <w:rPr>
          <w:szCs w:val="20"/>
        </w:rPr>
        <w:t>za izvedbo posameznih storitev, kar lahko doseže tudi s hkratno uporabo sistema na več organizacijah;</w:t>
      </w:r>
    </w:p>
    <w:p w14:paraId="6C712361" w14:textId="6821A53E" w:rsidR="00BF67D0" w:rsidRDefault="008B3923" w:rsidP="00D81014">
      <w:pPr>
        <w:pStyle w:val="Odstavekseznama"/>
        <w:numPr>
          <w:ilvl w:val="0"/>
          <w:numId w:val="14"/>
        </w:numPr>
        <w:autoSpaceDE w:val="0"/>
        <w:autoSpaceDN w:val="0"/>
        <w:spacing w:line="240" w:lineRule="auto"/>
        <w:rPr>
          <w:szCs w:val="20"/>
        </w:rPr>
      </w:pPr>
      <w:r>
        <w:rPr>
          <w:szCs w:val="20"/>
        </w:rPr>
        <w:t xml:space="preserve">se </w:t>
      </w:r>
      <w:r w:rsidR="00BF67D0">
        <w:rPr>
          <w:szCs w:val="20"/>
        </w:rPr>
        <w:t xml:space="preserve">osebni podatki </w:t>
      </w:r>
      <w:r>
        <w:rPr>
          <w:szCs w:val="20"/>
        </w:rPr>
        <w:t xml:space="preserve">obdelujejo </w:t>
      </w:r>
      <w:r w:rsidR="00BF67D0">
        <w:rPr>
          <w:szCs w:val="20"/>
        </w:rPr>
        <w:t>skladno z veljavno zakonodajo;</w:t>
      </w:r>
    </w:p>
    <w:p w14:paraId="4B6722EB" w14:textId="07D63871" w:rsidR="00BF67D0" w:rsidRDefault="008B3923" w:rsidP="00D81014">
      <w:pPr>
        <w:pStyle w:val="Odstavekseznama"/>
        <w:numPr>
          <w:ilvl w:val="0"/>
          <w:numId w:val="14"/>
        </w:numPr>
        <w:autoSpaceDE w:val="0"/>
        <w:autoSpaceDN w:val="0"/>
        <w:spacing w:line="240" w:lineRule="auto"/>
        <w:rPr>
          <w:szCs w:val="20"/>
        </w:rPr>
      </w:pPr>
      <w:r w:rsidRPr="008B3923">
        <w:rPr>
          <w:szCs w:val="20"/>
        </w:rPr>
        <w:t xml:space="preserve">je </w:t>
      </w:r>
      <w:r w:rsidR="00BF67D0" w:rsidRPr="008B3923">
        <w:rPr>
          <w:szCs w:val="20"/>
        </w:rPr>
        <w:t>zgrajen</w:t>
      </w:r>
      <w:r w:rsidRPr="008B3923">
        <w:rPr>
          <w:szCs w:val="20"/>
        </w:rPr>
        <w:t xml:space="preserve"> </w:t>
      </w:r>
      <w:r w:rsidR="00BF67D0" w:rsidRPr="008B3923">
        <w:rPr>
          <w:szCs w:val="20"/>
        </w:rPr>
        <w:t>v</w:t>
      </w:r>
      <w:r w:rsidR="00BF67D0">
        <w:rPr>
          <w:szCs w:val="20"/>
        </w:rPr>
        <w:t xml:space="preserve"> več-nivojski arhitekturi;</w:t>
      </w:r>
    </w:p>
    <w:p w14:paraId="4EB373C0" w14:textId="3531B1CB" w:rsidR="00BF67D0" w:rsidRDefault="008B3923" w:rsidP="00D81014">
      <w:pPr>
        <w:pStyle w:val="Odstavekseznama"/>
        <w:numPr>
          <w:ilvl w:val="0"/>
          <w:numId w:val="14"/>
        </w:numPr>
        <w:autoSpaceDE w:val="0"/>
        <w:autoSpaceDN w:val="0"/>
        <w:spacing w:line="240" w:lineRule="auto"/>
        <w:ind w:left="714" w:hanging="357"/>
      </w:pPr>
      <w:r>
        <w:rPr>
          <w:szCs w:val="20"/>
        </w:rPr>
        <w:lastRenderedPageBreak/>
        <w:t xml:space="preserve">je </w:t>
      </w:r>
      <w:r w:rsidR="00BF67D0">
        <w:rPr>
          <w:szCs w:val="20"/>
        </w:rPr>
        <w:t>redno vzdrževan in nadgrajevan najmanj zadnjih 12 mesecev, šteto od dneva objave obvestila o tem naročilu na portalu javnih naročil;</w:t>
      </w:r>
    </w:p>
    <w:p w14:paraId="556C798B" w14:textId="4EBB4F9F" w:rsidR="00BF67D0" w:rsidRDefault="00BF67D0" w:rsidP="00D81014">
      <w:pPr>
        <w:pStyle w:val="Odstavekseznama"/>
        <w:numPr>
          <w:ilvl w:val="0"/>
          <w:numId w:val="14"/>
        </w:numPr>
        <w:autoSpaceDE w:val="0"/>
        <w:autoSpaceDN w:val="0"/>
        <w:spacing w:line="240" w:lineRule="auto"/>
        <w:ind w:left="714" w:hanging="357"/>
      </w:pPr>
      <w:r>
        <w:rPr>
          <w:szCs w:val="20"/>
        </w:rPr>
        <w:t xml:space="preserve">je integriran z vsaj tremi (3) drugimi </w:t>
      </w:r>
      <w:r w:rsidRPr="00D81014">
        <w:rPr>
          <w:szCs w:val="20"/>
        </w:rPr>
        <w:t>informacijskimi siste</w:t>
      </w:r>
      <w:r w:rsidRPr="00D67426">
        <w:rPr>
          <w:szCs w:val="20"/>
        </w:rPr>
        <w:t>mi</w:t>
      </w:r>
      <w:r w:rsidR="003E738F" w:rsidRPr="00D67426">
        <w:rPr>
          <w:szCs w:val="20"/>
        </w:rPr>
        <w:t>.</w:t>
      </w:r>
    </w:p>
    <w:bookmarkEnd w:id="121"/>
    <w:bookmarkEnd w:id="122"/>
    <w:p w14:paraId="3D7FBFCF" w14:textId="77777777" w:rsidR="00BF67D0" w:rsidRDefault="00BF67D0" w:rsidP="00BF67D0"/>
    <w:p w14:paraId="68EE3AC5" w14:textId="77777777" w:rsidR="00BF67D0" w:rsidRPr="007D6061" w:rsidRDefault="00BF67D0" w:rsidP="00BF67D0">
      <w:pPr>
        <w:rPr>
          <w:szCs w:val="20"/>
          <w:lang w:eastAsia="en-US"/>
        </w:rPr>
      </w:pPr>
      <w:r w:rsidRPr="007D6061">
        <w:rPr>
          <w:szCs w:val="20"/>
          <w:lang w:eastAsia="en-US"/>
        </w:rPr>
        <w:t xml:space="preserve">DOKAZILA: </w:t>
      </w:r>
    </w:p>
    <w:p w14:paraId="165177DA" w14:textId="77777777" w:rsidR="00BF67D0" w:rsidRPr="007D6061" w:rsidRDefault="00BF67D0" w:rsidP="00BF67D0">
      <w:pPr>
        <w:rPr>
          <w:rFonts w:eastAsia="Times New Roman"/>
          <w:szCs w:val="20"/>
        </w:rPr>
      </w:pPr>
      <w:r w:rsidRPr="007D6061">
        <w:rPr>
          <w:rFonts w:eastAsia="Times New Roman"/>
          <w:b/>
          <w:bCs/>
          <w:szCs w:val="20"/>
        </w:rPr>
        <w:t>Izpolnjen obrazec</w:t>
      </w:r>
      <w:r w:rsidRPr="007D6061">
        <w:rPr>
          <w:rFonts w:eastAsia="Times New Roman"/>
          <w:szCs w:val="20"/>
        </w:rPr>
        <w:t xml:space="preserve"> </w:t>
      </w:r>
      <w:r w:rsidRPr="007D6061">
        <w:rPr>
          <w:rFonts w:eastAsia="Times New Roman"/>
          <w:b/>
          <w:bCs/>
          <w:szCs w:val="20"/>
        </w:rPr>
        <w:t>»ESPD«</w:t>
      </w:r>
      <w:r w:rsidRPr="007D6061">
        <w:rPr>
          <w:rFonts w:eastAsia="Times New Roman"/>
          <w:szCs w:val="20"/>
        </w:rPr>
        <w:t xml:space="preserve">, del IV: Pogoji za sodelovanje, razdelek C: Tehnična in strokovna sposobnost, odstavek: »Za naročila storitev: izvedba storitev določene vrste«, in sicer ponudnik v polje »Opis« vpiše »DA«, če izpolnjuje tehnični pogoj </w:t>
      </w:r>
    </w:p>
    <w:p w14:paraId="4E6FA955" w14:textId="77777777" w:rsidR="00BF67D0" w:rsidRPr="007D6061" w:rsidRDefault="00BF67D0" w:rsidP="00BF67D0">
      <w:pPr>
        <w:rPr>
          <w:rFonts w:eastAsia="Times New Roman"/>
          <w:szCs w:val="20"/>
        </w:rPr>
      </w:pPr>
      <w:r w:rsidRPr="007D6061">
        <w:rPr>
          <w:rFonts w:eastAsia="Times New Roman"/>
          <w:szCs w:val="20"/>
        </w:rPr>
        <w:t>in</w:t>
      </w:r>
    </w:p>
    <w:p w14:paraId="2CBFF221" w14:textId="426BFF81" w:rsidR="00BF67D0" w:rsidRPr="007D6061" w:rsidRDefault="00C275F0" w:rsidP="00BF67D0">
      <w:pPr>
        <w:rPr>
          <w:szCs w:val="20"/>
        </w:rPr>
      </w:pPr>
      <w:r w:rsidRPr="007D6061">
        <w:rPr>
          <w:b/>
          <w:szCs w:val="20"/>
        </w:rPr>
        <w:t>izpolnjen obrazec »I</w:t>
      </w:r>
      <w:r w:rsidR="00BF67D0" w:rsidRPr="007D6061">
        <w:rPr>
          <w:b/>
          <w:szCs w:val="20"/>
        </w:rPr>
        <w:t xml:space="preserve">zjava ponudnika </w:t>
      </w:r>
      <w:r w:rsidR="00BF67D0" w:rsidRPr="00DC2DB5">
        <w:rPr>
          <w:b/>
          <w:szCs w:val="20"/>
        </w:rPr>
        <w:t>za referenco</w:t>
      </w:r>
      <w:r w:rsidR="0082582F" w:rsidRPr="00DC2DB5">
        <w:rPr>
          <w:b/>
          <w:szCs w:val="20"/>
        </w:rPr>
        <w:t>«</w:t>
      </w:r>
      <w:r w:rsidR="00BF67D0" w:rsidRPr="00DC2DB5">
        <w:rPr>
          <w:b/>
          <w:szCs w:val="20"/>
        </w:rPr>
        <w:t>,</w:t>
      </w:r>
      <w:r w:rsidR="00BF67D0" w:rsidRPr="007D6061">
        <w:rPr>
          <w:b/>
          <w:szCs w:val="20"/>
        </w:rPr>
        <w:t xml:space="preserve"> </w:t>
      </w:r>
      <w:r w:rsidR="00BF67D0" w:rsidRPr="007D6061">
        <w:rPr>
          <w:szCs w:val="20"/>
        </w:rPr>
        <w:t xml:space="preserve">iz katere mora biti razvidno izpolnjevanje zahtevanih pogojev (ponudnik izpolni obrazec za vsako predloženo referenco posebej). </w:t>
      </w:r>
    </w:p>
    <w:p w14:paraId="5AB8A411" w14:textId="77777777" w:rsidR="00BF67D0" w:rsidRPr="007D6061" w:rsidRDefault="00BF67D0" w:rsidP="00BF67D0">
      <w:pPr>
        <w:rPr>
          <w:rFonts w:eastAsia="Times New Roman"/>
          <w:szCs w:val="20"/>
        </w:rPr>
      </w:pPr>
    </w:p>
    <w:p w14:paraId="787B1656" w14:textId="77777777" w:rsidR="00BF67D0" w:rsidRPr="007D6061" w:rsidRDefault="00BF67D0" w:rsidP="00BF67D0">
      <w:pPr>
        <w:spacing w:line="240" w:lineRule="auto"/>
      </w:pPr>
      <w:r w:rsidRPr="007D6061">
        <w:t>Ponudnik ne more biti hkrati referenčni naročnik sam sebi ali svojim podizvajalcem, kar pomeni, da izjave o referenci ne more potrditi ponudnik sam sebi ali svojim podizvajalcem.</w:t>
      </w:r>
    </w:p>
    <w:p w14:paraId="2514CC3E" w14:textId="77777777" w:rsidR="00BF67D0" w:rsidRPr="007D6061" w:rsidRDefault="00BF67D0" w:rsidP="00BF67D0">
      <w:pPr>
        <w:spacing w:line="240" w:lineRule="auto"/>
      </w:pPr>
    </w:p>
    <w:p w14:paraId="45678E2F" w14:textId="740D1B2B" w:rsidR="00BF67D0" w:rsidRPr="00D81014" w:rsidRDefault="00BF67D0" w:rsidP="00D81014">
      <w:pPr>
        <w:spacing w:line="240" w:lineRule="auto"/>
        <w:rPr>
          <w:rFonts w:eastAsia="Arial"/>
          <w:szCs w:val="20"/>
        </w:rPr>
      </w:pPr>
      <w:r w:rsidRPr="007D6061">
        <w:rPr>
          <w:rFonts w:eastAsia="Arial"/>
          <w:szCs w:val="20"/>
        </w:rPr>
        <w:t>Naročnik lahko preveri verodostojnost izjave pri podpisniku le-te oziroma navedeni kontaktni osebi.</w:t>
      </w:r>
    </w:p>
    <w:p w14:paraId="5981617F" w14:textId="66D63276" w:rsidR="000B286E" w:rsidRPr="007D6061" w:rsidRDefault="000B286E" w:rsidP="00B7536D">
      <w:pPr>
        <w:pStyle w:val="Naslov3"/>
        <w:keepLines w:val="0"/>
        <w:numPr>
          <w:ilvl w:val="2"/>
          <w:numId w:val="7"/>
        </w:numPr>
        <w:tabs>
          <w:tab w:val="clear" w:pos="426"/>
        </w:tabs>
        <w:spacing w:before="180" w:after="180"/>
        <w:ind w:left="709" w:hanging="709"/>
      </w:pPr>
      <w:bookmarkStart w:id="123" w:name="_Toc110432136"/>
      <w:bookmarkEnd w:id="119"/>
      <w:r w:rsidRPr="007D6061">
        <w:t>Kadrovski pogoji oziroma sposobnost</w:t>
      </w:r>
      <w:bookmarkEnd w:id="123"/>
    </w:p>
    <w:p w14:paraId="13CF0330" w14:textId="36F5EF79" w:rsidR="00BF67D0" w:rsidRDefault="00BF67D0" w:rsidP="00D81014">
      <w:pPr>
        <w:autoSpaceDE w:val="0"/>
        <w:spacing w:line="240" w:lineRule="auto"/>
        <w:rPr>
          <w:rFonts w:ascii="Arial,Bold" w:hAnsi="Arial,Bold" w:cs="Arial,Bold"/>
          <w:b/>
          <w:bCs/>
          <w:szCs w:val="20"/>
        </w:rPr>
      </w:pPr>
      <w:bookmarkStart w:id="124" w:name="_Hlk108076606"/>
      <w:r w:rsidRPr="007D6061">
        <w:rPr>
          <w:szCs w:val="20"/>
        </w:rPr>
        <w:t xml:space="preserve">Ponudnik mora imeti ves čas izvajanja predmeta tega naročila na voljo </w:t>
      </w:r>
      <w:r w:rsidRPr="007D6061">
        <w:rPr>
          <w:rFonts w:ascii="Arial,Bold" w:hAnsi="Arial,Bold" w:cs="Arial,Bold"/>
          <w:b/>
          <w:bCs/>
          <w:szCs w:val="20"/>
        </w:rPr>
        <w:t xml:space="preserve">vsaj osem (8) kadrov, </w:t>
      </w:r>
      <w:r w:rsidRPr="007D6061">
        <w:rPr>
          <w:szCs w:val="20"/>
        </w:rPr>
        <w:t>ki bodo na razpolago ves čas izvajanja storitev, ki so predmet naročila, in izpolnjujejo vse zahtevane pogoje, navedene v nadaljevanju.</w:t>
      </w:r>
      <w:r w:rsidRPr="00D072DB">
        <w:rPr>
          <w:rFonts w:ascii="Arial,Bold" w:hAnsi="Arial,Bold" w:cs="Arial,Bold"/>
          <w:b/>
          <w:bCs/>
          <w:szCs w:val="20"/>
        </w:rPr>
        <w:t xml:space="preserve"> </w:t>
      </w:r>
    </w:p>
    <w:p w14:paraId="07BA0429" w14:textId="77777777" w:rsidR="00BF67D0" w:rsidRDefault="00BF67D0" w:rsidP="00D81014">
      <w:pPr>
        <w:autoSpaceDE w:val="0"/>
        <w:spacing w:line="240" w:lineRule="auto"/>
        <w:rPr>
          <w:rFonts w:ascii="Arial,Bold" w:hAnsi="Arial,Bold" w:cs="Arial,Bold"/>
          <w:b/>
          <w:bCs/>
          <w:szCs w:val="20"/>
        </w:rPr>
      </w:pPr>
    </w:p>
    <w:p w14:paraId="063E4375" w14:textId="77777777" w:rsidR="00BF67D0" w:rsidRDefault="00BF67D0" w:rsidP="00D81014">
      <w:pPr>
        <w:autoSpaceDE w:val="0"/>
        <w:spacing w:line="240" w:lineRule="auto"/>
        <w:rPr>
          <w:rFonts w:ascii="Arial,Bold" w:hAnsi="Arial,Bold" w:cs="Arial,Bold"/>
          <w:szCs w:val="20"/>
        </w:rPr>
      </w:pPr>
      <w:r w:rsidRPr="00D072DB">
        <w:rPr>
          <w:rFonts w:ascii="Arial,Bold" w:hAnsi="Arial,Bold" w:cs="Arial,Bold"/>
          <w:szCs w:val="20"/>
        </w:rPr>
        <w:t xml:space="preserve">Vsi kadri z izjemo vodje projekta lahko nastopajo v največ dveh vlogah. </w:t>
      </w:r>
    </w:p>
    <w:p w14:paraId="1DAE9993" w14:textId="77777777" w:rsidR="00BF67D0" w:rsidRDefault="00BF67D0" w:rsidP="00D81014">
      <w:pPr>
        <w:autoSpaceDE w:val="0"/>
        <w:spacing w:line="240" w:lineRule="auto"/>
        <w:rPr>
          <w:rFonts w:ascii="Arial,Bold" w:hAnsi="Arial,Bold" w:cs="Arial,Bold"/>
          <w:szCs w:val="20"/>
        </w:rPr>
      </w:pPr>
    </w:p>
    <w:p w14:paraId="4E466D79" w14:textId="77777777" w:rsidR="00BF67D0" w:rsidRDefault="00BF67D0" w:rsidP="00D81014">
      <w:pPr>
        <w:autoSpaceDE w:val="0"/>
        <w:spacing w:line="240" w:lineRule="auto"/>
      </w:pPr>
      <w:r w:rsidRPr="00D072DB">
        <w:rPr>
          <w:rFonts w:ascii="Arial,Bold" w:hAnsi="Arial,Bold" w:cs="Arial,Bold"/>
          <w:szCs w:val="20"/>
        </w:rPr>
        <w:t>Vodja projekta lahko nastopa le v vlogi vodje projekta.</w:t>
      </w:r>
    </w:p>
    <w:bookmarkEnd w:id="124"/>
    <w:p w14:paraId="7EE2A953" w14:textId="77777777" w:rsidR="00BF67D0" w:rsidRDefault="00BF67D0" w:rsidP="00D81014">
      <w:pPr>
        <w:spacing w:line="240" w:lineRule="auto"/>
        <w:rPr>
          <w:highlight w:val="yellow"/>
        </w:rPr>
      </w:pPr>
    </w:p>
    <w:p w14:paraId="5886C458" w14:textId="77777777" w:rsidR="00BF67D0" w:rsidRDefault="00BF67D0" w:rsidP="00BF67D0">
      <w:pPr>
        <w:autoSpaceDE w:val="0"/>
      </w:pPr>
      <w:r w:rsidRPr="00C21799">
        <w:rPr>
          <w:b/>
          <w:bCs/>
          <w:szCs w:val="20"/>
        </w:rPr>
        <w:t>1</w:t>
      </w:r>
      <w:r>
        <w:rPr>
          <w:szCs w:val="20"/>
        </w:rPr>
        <w:t xml:space="preserve">. </w:t>
      </w:r>
      <w:r>
        <w:rPr>
          <w:rFonts w:ascii="Arial,Bold" w:hAnsi="Arial,Bold" w:cs="Arial,Bold"/>
          <w:b/>
          <w:bCs/>
          <w:szCs w:val="20"/>
        </w:rPr>
        <w:t>Vodja projekta  (1 kader</w:t>
      </w:r>
      <w:r w:rsidRPr="0021777D">
        <w:rPr>
          <w:rFonts w:ascii="Arial,Bold" w:hAnsi="Arial,Bold" w:cs="Arial,Bold"/>
          <w:b/>
          <w:bCs/>
          <w:szCs w:val="20"/>
        </w:rPr>
        <w:t>),</w:t>
      </w:r>
      <w:r w:rsidRPr="0021777D">
        <w:rPr>
          <w:rFonts w:ascii="Arial,Bold" w:hAnsi="Arial,Bold" w:cs="Arial,Bold"/>
          <w:szCs w:val="20"/>
        </w:rPr>
        <w:t xml:space="preserve"> ki</w:t>
      </w:r>
      <w:r>
        <w:rPr>
          <w:rFonts w:ascii="Arial,Bold" w:hAnsi="Arial,Bold" w:cs="Arial,Bold"/>
          <w:b/>
          <w:bCs/>
          <w:szCs w:val="20"/>
        </w:rPr>
        <w:t xml:space="preserve"> </w:t>
      </w:r>
      <w:r>
        <w:rPr>
          <w:szCs w:val="20"/>
        </w:rPr>
        <w:t>mora izpolnjevati naslednje zahteve:</w:t>
      </w:r>
    </w:p>
    <w:p w14:paraId="45275316" w14:textId="77777777" w:rsidR="00BF67D0" w:rsidRDefault="00BF67D0" w:rsidP="00B96FD4">
      <w:pPr>
        <w:pStyle w:val="Odstavekseznama"/>
        <w:numPr>
          <w:ilvl w:val="0"/>
          <w:numId w:val="15"/>
        </w:numPr>
        <w:autoSpaceDE w:val="0"/>
        <w:autoSpaceDN w:val="0"/>
        <w:spacing w:line="240" w:lineRule="auto"/>
      </w:pPr>
      <w:r>
        <w:rPr>
          <w:szCs w:val="20"/>
        </w:rPr>
        <w:t>vsaj pet (5) let izkušenj z vodenjem projektov razvoja in/ali vzdrževanja informacijskih sistemov</w:t>
      </w:r>
      <w:r>
        <w:rPr>
          <w:rFonts w:eastAsia="Times New Roman" w:cs="Calibri"/>
          <w:color w:val="000000"/>
        </w:rPr>
        <w:t>;</w:t>
      </w:r>
    </w:p>
    <w:p w14:paraId="10AB5B25" w14:textId="77777777" w:rsidR="00BF67D0" w:rsidRPr="0021777D" w:rsidRDefault="00BF67D0" w:rsidP="00B96FD4">
      <w:pPr>
        <w:pStyle w:val="Odstavekseznama"/>
        <w:numPr>
          <w:ilvl w:val="0"/>
          <w:numId w:val="15"/>
        </w:numPr>
        <w:suppressAutoHyphens w:val="0"/>
        <w:autoSpaceDE w:val="0"/>
        <w:autoSpaceDN w:val="0"/>
        <w:adjustRightInd w:val="0"/>
        <w:spacing w:line="240" w:lineRule="auto"/>
        <w:rPr>
          <w:rFonts w:eastAsiaTheme="minorHAnsi"/>
          <w:szCs w:val="20"/>
        </w:rPr>
      </w:pPr>
      <w:r w:rsidRPr="00974972">
        <w:rPr>
          <w:rFonts w:eastAsiaTheme="minorHAnsi"/>
          <w:szCs w:val="20"/>
        </w:rPr>
        <w:t>najmanj 7 raven</w:t>
      </w:r>
      <w:r>
        <w:rPr>
          <w:rStyle w:val="Sprotnaopomba-sklic"/>
          <w:rFonts w:eastAsiaTheme="minorHAnsi"/>
          <w:szCs w:val="20"/>
        </w:rPr>
        <w:footnoteReference w:id="3"/>
      </w:r>
      <w:r w:rsidRPr="00974972">
        <w:rPr>
          <w:rFonts w:eastAsiaTheme="minorHAnsi"/>
          <w:sz w:val="12"/>
          <w:szCs w:val="12"/>
        </w:rPr>
        <w:t xml:space="preserve"> </w:t>
      </w:r>
      <w:r w:rsidRPr="00974972">
        <w:rPr>
          <w:rFonts w:eastAsiaTheme="minorHAnsi"/>
          <w:szCs w:val="20"/>
        </w:rPr>
        <w:t>izobrazbe, kar pomeni visokošolska izobrazba druge stopnje in podobna izobrazba; specializacija po visokošolski strokovni izobrazbi (prejšnja), visokošolska univerzitetna izobrazba (prejšnja), magistrska izobrazba (druga bolonjska stopnja), visokošolska izobrazba druge stopnje</w:t>
      </w:r>
      <w:r>
        <w:rPr>
          <w:rFonts w:eastAsiaTheme="minorHAnsi"/>
          <w:szCs w:val="20"/>
        </w:rPr>
        <w:t>;</w:t>
      </w:r>
    </w:p>
    <w:p w14:paraId="18D4605A" w14:textId="391FE13D" w:rsidR="00BF67D0" w:rsidRDefault="00BF67D0" w:rsidP="00B96FD4">
      <w:pPr>
        <w:pStyle w:val="Odstavekseznama"/>
        <w:numPr>
          <w:ilvl w:val="0"/>
          <w:numId w:val="15"/>
        </w:numPr>
        <w:autoSpaceDE w:val="0"/>
        <w:autoSpaceDN w:val="0"/>
        <w:spacing w:line="240" w:lineRule="auto"/>
      </w:pPr>
      <w:r>
        <w:rPr>
          <w:szCs w:val="20"/>
        </w:rPr>
        <w:t>v zadnjih petih (5) letih, šteto od dneva objave obvestila o tem naročilu na portalu javnih naročil, je uspešno</w:t>
      </w:r>
      <w:r w:rsidR="006C2737" w:rsidRPr="006C2737">
        <w:rPr>
          <w:szCs w:val="20"/>
          <w:vertAlign w:val="superscript"/>
        </w:rPr>
        <w:t>2</w:t>
      </w:r>
      <w:r>
        <w:rPr>
          <w:sz w:val="13"/>
          <w:szCs w:val="13"/>
        </w:rPr>
        <w:t xml:space="preserve"> </w:t>
      </w:r>
      <w:r>
        <w:rPr>
          <w:szCs w:val="20"/>
        </w:rPr>
        <w:t>vodil vsaj dva (2) projekta, katerih predmet sta bila implementacija in vzdrževanje informacijske rešitve, pri katerih je v ekipi sodelovalo najmanj 5 članov in sta trajala najmanj eno (1) leto;</w:t>
      </w:r>
    </w:p>
    <w:p w14:paraId="2681223B" w14:textId="790EA325" w:rsidR="00BF67D0" w:rsidRPr="0021777D" w:rsidRDefault="00BF67D0" w:rsidP="00B96FD4">
      <w:pPr>
        <w:pStyle w:val="Odstavekseznama"/>
        <w:numPr>
          <w:ilvl w:val="0"/>
          <w:numId w:val="15"/>
        </w:numPr>
        <w:autoSpaceDE w:val="0"/>
        <w:autoSpaceDN w:val="0"/>
        <w:spacing w:line="240" w:lineRule="auto"/>
      </w:pPr>
      <w:r>
        <w:rPr>
          <w:szCs w:val="20"/>
        </w:rPr>
        <w:t xml:space="preserve">ima certifikat </w:t>
      </w:r>
      <w:r w:rsidR="001A3A1C">
        <w:rPr>
          <w:szCs w:val="20"/>
        </w:rPr>
        <w:t>s področja projektnega vodenja.</w:t>
      </w:r>
      <w:r w:rsidR="000D44E0">
        <w:rPr>
          <w:szCs w:val="20"/>
        </w:rPr>
        <w:t xml:space="preserve"> </w:t>
      </w:r>
    </w:p>
    <w:p w14:paraId="430AFA7D" w14:textId="77777777" w:rsidR="00BF67D0" w:rsidRPr="00F403BD" w:rsidRDefault="00BF67D0" w:rsidP="00D81014">
      <w:pPr>
        <w:spacing w:before="180"/>
        <w:ind w:left="284"/>
        <w:rPr>
          <w:szCs w:val="20"/>
        </w:rPr>
      </w:pPr>
      <w:r w:rsidRPr="00F403BD">
        <w:rPr>
          <w:szCs w:val="20"/>
        </w:rPr>
        <w:t>DOKAZILA:</w:t>
      </w:r>
    </w:p>
    <w:p w14:paraId="17386B13" w14:textId="27AC8973" w:rsidR="00BF67D0" w:rsidRPr="00F403BD" w:rsidRDefault="00BF67D0" w:rsidP="00D81014">
      <w:pPr>
        <w:ind w:left="284"/>
        <w:rPr>
          <w:szCs w:val="20"/>
        </w:rPr>
      </w:pPr>
      <w:r w:rsidRPr="00F403BD">
        <w:rPr>
          <w:b/>
          <w:szCs w:val="20"/>
        </w:rPr>
        <w:t>Izpolnjen obrazec »ESPD«</w:t>
      </w:r>
      <w:r w:rsidRPr="00F403BD">
        <w:rPr>
          <w:szCs w:val="20"/>
        </w:rPr>
        <w:t xml:space="preserve"> (del IV: Pogoji za sodelovanje, razdelek C: Tehnična in strokovna sposobnost, odstavek: </w:t>
      </w:r>
      <w:r w:rsidRPr="00F403BD">
        <w:rPr>
          <w:i/>
          <w:szCs w:val="20"/>
        </w:rPr>
        <w:t>Izobrazba in strokovna usposobljenost</w:t>
      </w:r>
      <w:r w:rsidRPr="00F403BD">
        <w:rPr>
          <w:szCs w:val="20"/>
        </w:rPr>
        <w:t xml:space="preserve">), v katerega ponudnik </w:t>
      </w:r>
      <w:r w:rsidR="00325DF5">
        <w:rPr>
          <w:szCs w:val="20"/>
        </w:rPr>
        <w:t xml:space="preserve">v polje »Opišite jih« </w:t>
      </w:r>
      <w:r w:rsidRPr="00F403BD">
        <w:rPr>
          <w:szCs w:val="20"/>
        </w:rPr>
        <w:t>vpiše »DA«, če izpolnjuje kadrovsk</w:t>
      </w:r>
      <w:r w:rsidR="00325DF5">
        <w:rPr>
          <w:szCs w:val="20"/>
        </w:rPr>
        <w:t>i</w:t>
      </w:r>
      <w:r w:rsidRPr="00F403BD">
        <w:rPr>
          <w:szCs w:val="20"/>
        </w:rPr>
        <w:t xml:space="preserve"> pogoj</w:t>
      </w:r>
    </w:p>
    <w:p w14:paraId="6A706D53" w14:textId="77777777" w:rsidR="00BF67D0" w:rsidRPr="00F403BD" w:rsidRDefault="00BF67D0" w:rsidP="00D81014">
      <w:pPr>
        <w:ind w:left="284"/>
        <w:rPr>
          <w:szCs w:val="20"/>
        </w:rPr>
      </w:pPr>
      <w:r w:rsidRPr="00F403BD">
        <w:rPr>
          <w:szCs w:val="20"/>
        </w:rPr>
        <w:t>in</w:t>
      </w:r>
    </w:p>
    <w:p w14:paraId="761EF68B" w14:textId="77777777" w:rsidR="00BF67D0" w:rsidRPr="00F403BD" w:rsidRDefault="00BF67D0" w:rsidP="00D81014">
      <w:pPr>
        <w:tabs>
          <w:tab w:val="left" w:pos="3193"/>
        </w:tabs>
        <w:ind w:left="284"/>
        <w:rPr>
          <w:b/>
          <w:szCs w:val="20"/>
        </w:rPr>
      </w:pPr>
      <w:r>
        <w:rPr>
          <w:b/>
          <w:szCs w:val="20"/>
        </w:rPr>
        <w:t>i</w:t>
      </w:r>
      <w:r w:rsidRPr="00F403BD">
        <w:rPr>
          <w:b/>
          <w:szCs w:val="20"/>
        </w:rPr>
        <w:t>zjava kadra o izobrazbi</w:t>
      </w:r>
    </w:p>
    <w:p w14:paraId="1CE53A32" w14:textId="77777777" w:rsidR="00BF67D0" w:rsidRPr="00F403BD" w:rsidRDefault="00BF67D0" w:rsidP="00D81014">
      <w:pPr>
        <w:ind w:left="284"/>
        <w:rPr>
          <w:szCs w:val="20"/>
        </w:rPr>
      </w:pPr>
      <w:r w:rsidRPr="00F403BD">
        <w:rPr>
          <w:szCs w:val="20"/>
        </w:rPr>
        <w:t>in</w:t>
      </w:r>
    </w:p>
    <w:p w14:paraId="20F641D8" w14:textId="3036527B" w:rsidR="00BF67D0" w:rsidRDefault="00BF67D0" w:rsidP="00D81014">
      <w:pPr>
        <w:ind w:left="284"/>
        <w:rPr>
          <w:b/>
          <w:szCs w:val="20"/>
        </w:rPr>
      </w:pPr>
      <w:r>
        <w:rPr>
          <w:b/>
          <w:szCs w:val="20"/>
        </w:rPr>
        <w:t>v</w:t>
      </w:r>
      <w:r w:rsidRPr="00F403BD">
        <w:rPr>
          <w:b/>
          <w:szCs w:val="20"/>
        </w:rPr>
        <w:t>pis v obrazec »</w:t>
      </w:r>
      <w:r w:rsidR="00D77D6F">
        <w:rPr>
          <w:b/>
          <w:szCs w:val="20"/>
        </w:rPr>
        <w:t>Seznam prijavljenih kadrov</w:t>
      </w:r>
      <w:r w:rsidRPr="00F403BD">
        <w:rPr>
          <w:b/>
          <w:szCs w:val="20"/>
        </w:rPr>
        <w:t>«</w:t>
      </w:r>
      <w:r>
        <w:rPr>
          <w:b/>
          <w:szCs w:val="20"/>
        </w:rPr>
        <w:t xml:space="preserve"> </w:t>
      </w:r>
      <w:r w:rsidRPr="007217DB">
        <w:rPr>
          <w:bCs/>
          <w:szCs w:val="20"/>
        </w:rPr>
        <w:t>v katerega navede kad</w:t>
      </w:r>
      <w:r w:rsidR="006C2737">
        <w:rPr>
          <w:bCs/>
          <w:szCs w:val="20"/>
        </w:rPr>
        <w:t>re</w:t>
      </w:r>
      <w:r w:rsidRPr="007217DB">
        <w:rPr>
          <w:bCs/>
          <w:szCs w:val="20"/>
        </w:rPr>
        <w:t>, njihove podatke o izobrazbi in zaposlitvi, morebitne zahtevane certifikate ali potrdila ter opiše njihove delovne izkušnje in referenčne projekte</w:t>
      </w:r>
    </w:p>
    <w:p w14:paraId="2248BF5B" w14:textId="77777777" w:rsidR="00BF67D0" w:rsidRPr="007217DB" w:rsidRDefault="00BF67D0" w:rsidP="00D81014">
      <w:pPr>
        <w:ind w:left="284"/>
        <w:rPr>
          <w:bCs/>
          <w:szCs w:val="20"/>
        </w:rPr>
      </w:pPr>
      <w:r w:rsidRPr="007217DB">
        <w:rPr>
          <w:bCs/>
          <w:szCs w:val="20"/>
        </w:rPr>
        <w:t>in</w:t>
      </w:r>
    </w:p>
    <w:p w14:paraId="5BE1CF43" w14:textId="77777777" w:rsidR="00BF67D0" w:rsidRDefault="00BF67D0" w:rsidP="00D81014">
      <w:pPr>
        <w:ind w:left="284"/>
        <w:rPr>
          <w:b/>
          <w:szCs w:val="20"/>
        </w:rPr>
      </w:pPr>
      <w:r w:rsidRPr="00AA0331">
        <w:rPr>
          <w:b/>
          <w:szCs w:val="20"/>
        </w:rPr>
        <w:t>kopija veljavnega certifikata</w:t>
      </w:r>
    </w:p>
    <w:p w14:paraId="00D928F1" w14:textId="35813BCA" w:rsidR="00BF67D0" w:rsidRDefault="00BF67D0" w:rsidP="00BF67D0">
      <w:pPr>
        <w:rPr>
          <w:b/>
          <w:szCs w:val="20"/>
        </w:rPr>
      </w:pPr>
    </w:p>
    <w:p w14:paraId="39DF94D1" w14:textId="515CE6FF" w:rsidR="00D81014" w:rsidRDefault="00D81014" w:rsidP="00BF67D0">
      <w:pPr>
        <w:rPr>
          <w:b/>
          <w:szCs w:val="20"/>
        </w:rPr>
      </w:pPr>
    </w:p>
    <w:p w14:paraId="7416B301" w14:textId="77777777" w:rsidR="00D81014" w:rsidRDefault="00D81014" w:rsidP="00BF67D0">
      <w:pPr>
        <w:rPr>
          <w:b/>
          <w:szCs w:val="20"/>
        </w:rPr>
      </w:pPr>
    </w:p>
    <w:p w14:paraId="260452BC" w14:textId="77777777" w:rsidR="00BF67D0" w:rsidRPr="00F403BD" w:rsidRDefault="00BF67D0" w:rsidP="00BF67D0">
      <w:pPr>
        <w:suppressAutoHyphens w:val="0"/>
        <w:rPr>
          <w:b/>
          <w:szCs w:val="20"/>
        </w:rPr>
      </w:pPr>
      <w:r>
        <w:rPr>
          <w:b/>
          <w:szCs w:val="20"/>
        </w:rPr>
        <w:lastRenderedPageBreak/>
        <w:t xml:space="preserve">2. </w:t>
      </w:r>
      <w:r w:rsidRPr="00F403BD">
        <w:rPr>
          <w:b/>
          <w:szCs w:val="20"/>
        </w:rPr>
        <w:t>Poslovni analitik</w:t>
      </w:r>
      <w:r>
        <w:rPr>
          <w:b/>
          <w:szCs w:val="20"/>
        </w:rPr>
        <w:t xml:space="preserve"> (1 kader), </w:t>
      </w:r>
      <w:r w:rsidRPr="00F403BD">
        <w:rPr>
          <w:szCs w:val="20"/>
        </w:rPr>
        <w:t>ki mora izpolnjevati naslednje zahteve:</w:t>
      </w:r>
    </w:p>
    <w:p w14:paraId="0EE6BE15" w14:textId="758CDB92" w:rsidR="00BF67D0" w:rsidRPr="007D6061" w:rsidRDefault="00BF67D0" w:rsidP="00B96FD4">
      <w:pPr>
        <w:numPr>
          <w:ilvl w:val="0"/>
          <w:numId w:val="16"/>
        </w:numPr>
        <w:suppressAutoHyphens w:val="0"/>
        <w:spacing w:line="240" w:lineRule="auto"/>
        <w:rPr>
          <w:szCs w:val="20"/>
        </w:rPr>
      </w:pPr>
      <w:bookmarkStart w:id="125" w:name="_Hlk43897545"/>
      <w:r w:rsidRPr="00F403BD">
        <w:rPr>
          <w:szCs w:val="20"/>
        </w:rPr>
        <w:t>najmanj 6/2 raven</w:t>
      </w:r>
      <w:r w:rsidR="006C2737">
        <w:rPr>
          <w:szCs w:val="20"/>
          <w:vertAlign w:val="superscript"/>
        </w:rPr>
        <w:t>3</w:t>
      </w:r>
      <w:r w:rsidRPr="00F403BD">
        <w:rPr>
          <w:szCs w:val="20"/>
        </w:rPr>
        <w:t xml:space="preserve"> izobrazbe, kar pomeni specializacija po višješolskih programih (prejšnjih), </w:t>
      </w:r>
      <w:r w:rsidRPr="007D6061">
        <w:rPr>
          <w:szCs w:val="20"/>
        </w:rPr>
        <w:t>visokošolski strokovni programi (prejšnji), visokošolski strokovni in univerzitetni program (1. bolonjska stopnja);</w:t>
      </w:r>
    </w:p>
    <w:bookmarkEnd w:id="125"/>
    <w:p w14:paraId="24954664" w14:textId="329B1A83" w:rsidR="002B1895" w:rsidRPr="007D6061" w:rsidRDefault="00BF67D0" w:rsidP="00B96FD4">
      <w:pPr>
        <w:pStyle w:val="Odstavekseznama"/>
        <w:numPr>
          <w:ilvl w:val="0"/>
          <w:numId w:val="16"/>
        </w:numPr>
        <w:suppressAutoHyphens w:val="0"/>
        <w:spacing w:line="240" w:lineRule="auto"/>
        <w:rPr>
          <w:szCs w:val="20"/>
        </w:rPr>
      </w:pPr>
      <w:r w:rsidRPr="007D6061">
        <w:rPr>
          <w:szCs w:val="20"/>
        </w:rPr>
        <w:t>v zadnjih petih (5) letih, šteto od dneva objave obvestila o tem naročilu na portalu javnih naročil, je uspešno</w:t>
      </w:r>
      <w:r w:rsidR="006C2737" w:rsidRPr="007D6061">
        <w:rPr>
          <w:szCs w:val="20"/>
          <w:vertAlign w:val="superscript"/>
        </w:rPr>
        <w:t>2</w:t>
      </w:r>
      <w:r w:rsidRPr="007D6061">
        <w:rPr>
          <w:szCs w:val="20"/>
        </w:rPr>
        <w:t xml:space="preserve"> nastopal v vlogi poslovnega analitika pri vsaj (2) projektih implementacije</w:t>
      </w:r>
      <w:r w:rsidR="003E738F">
        <w:rPr>
          <w:szCs w:val="20"/>
        </w:rPr>
        <w:t xml:space="preserve"> </w:t>
      </w:r>
      <w:r w:rsidRPr="007D6061">
        <w:rPr>
          <w:szCs w:val="20"/>
        </w:rPr>
        <w:t xml:space="preserve"> informacijske </w:t>
      </w:r>
      <w:r w:rsidRPr="00D67426">
        <w:rPr>
          <w:szCs w:val="20"/>
        </w:rPr>
        <w:t>rešitv</w:t>
      </w:r>
      <w:r w:rsidR="003E738F" w:rsidRPr="00D67426">
        <w:rPr>
          <w:szCs w:val="20"/>
        </w:rPr>
        <w:t>e (razvoj in vzdrževanje</w:t>
      </w:r>
      <w:r w:rsidR="00154601" w:rsidRPr="00D67426">
        <w:rPr>
          <w:szCs w:val="20"/>
        </w:rPr>
        <w:t xml:space="preserve"> informacijske rešitve ali nadgradnje in vzdrževanje informacijske rešitve</w:t>
      </w:r>
      <w:r w:rsidR="003E738F" w:rsidRPr="00D67426">
        <w:rPr>
          <w:szCs w:val="20"/>
        </w:rPr>
        <w:t>)</w:t>
      </w:r>
      <w:r w:rsidRPr="00D67426">
        <w:rPr>
          <w:szCs w:val="20"/>
        </w:rPr>
        <w:t>, pri čemer</w:t>
      </w:r>
      <w:r w:rsidRPr="007D6061">
        <w:rPr>
          <w:szCs w:val="20"/>
        </w:rPr>
        <w:t xml:space="preserve"> je pri vsakem projektu sodeloval vsaj dve (2) leti.</w:t>
      </w:r>
      <w:r w:rsidR="000D44E0" w:rsidRPr="007D6061">
        <w:rPr>
          <w:szCs w:val="20"/>
        </w:rPr>
        <w:t xml:space="preserve"> </w:t>
      </w:r>
    </w:p>
    <w:p w14:paraId="50A66328" w14:textId="1A36D6A4" w:rsidR="002B1895" w:rsidRPr="007D6061" w:rsidRDefault="002B1895" w:rsidP="002B1895">
      <w:pPr>
        <w:suppressAutoHyphens w:val="0"/>
        <w:spacing w:line="240" w:lineRule="auto"/>
        <w:rPr>
          <w:szCs w:val="20"/>
        </w:rPr>
      </w:pPr>
    </w:p>
    <w:p w14:paraId="44D514A4" w14:textId="54FA62B4" w:rsidR="002B1895" w:rsidRPr="007D6061" w:rsidDel="000D44E0" w:rsidRDefault="002B1895" w:rsidP="00D81014">
      <w:pPr>
        <w:suppressAutoHyphens w:val="0"/>
        <w:spacing w:line="240" w:lineRule="auto"/>
        <w:ind w:left="284"/>
        <w:rPr>
          <w:szCs w:val="20"/>
        </w:rPr>
      </w:pPr>
      <w:r w:rsidRPr="007D6061" w:rsidDel="000D44E0">
        <w:rPr>
          <w:szCs w:val="20"/>
        </w:rPr>
        <w:t>Naročnik bo upošteval</w:t>
      </w:r>
      <w:r w:rsidR="00722111" w:rsidRPr="007D6061" w:rsidDel="000D44E0">
        <w:rPr>
          <w:szCs w:val="20"/>
        </w:rPr>
        <w:t xml:space="preserve"> zaključene in </w:t>
      </w:r>
      <w:r w:rsidRPr="007D6061" w:rsidDel="000D44E0">
        <w:rPr>
          <w:szCs w:val="20"/>
        </w:rPr>
        <w:t>tudi nezaključene projekte, ob predpostavki, da s</w:t>
      </w:r>
      <w:r w:rsidR="00722111" w:rsidRPr="007D6061" w:rsidDel="000D44E0">
        <w:rPr>
          <w:szCs w:val="20"/>
        </w:rPr>
        <w:t>o v</w:t>
      </w:r>
      <w:r w:rsidRPr="007D6061" w:rsidDel="000D44E0">
        <w:rPr>
          <w:szCs w:val="20"/>
        </w:rPr>
        <w:t xml:space="preserve"> izvaja</w:t>
      </w:r>
      <w:r w:rsidR="00722111" w:rsidRPr="007D6061" w:rsidDel="000D44E0">
        <w:rPr>
          <w:szCs w:val="20"/>
        </w:rPr>
        <w:t xml:space="preserve">nju že </w:t>
      </w:r>
      <w:r w:rsidRPr="007D6061" w:rsidDel="000D44E0">
        <w:rPr>
          <w:szCs w:val="20"/>
        </w:rPr>
        <w:t>vsaj dve (2) leti.</w:t>
      </w:r>
    </w:p>
    <w:p w14:paraId="2884A199" w14:textId="77777777" w:rsidR="00BF67D0" w:rsidRPr="00F403BD" w:rsidRDefault="00BF67D0" w:rsidP="00D81014">
      <w:pPr>
        <w:spacing w:before="180"/>
        <w:ind w:left="284"/>
        <w:rPr>
          <w:szCs w:val="20"/>
        </w:rPr>
      </w:pPr>
      <w:r w:rsidRPr="007D6061">
        <w:rPr>
          <w:szCs w:val="20"/>
        </w:rPr>
        <w:t>DOKAZILA:</w:t>
      </w:r>
    </w:p>
    <w:p w14:paraId="660C0752" w14:textId="77777777" w:rsidR="00325DF5" w:rsidRPr="00F403BD" w:rsidRDefault="00325DF5" w:rsidP="00D81014">
      <w:pPr>
        <w:ind w:left="284"/>
        <w:rPr>
          <w:szCs w:val="20"/>
        </w:rPr>
      </w:pPr>
      <w:r w:rsidRPr="00F403BD">
        <w:rPr>
          <w:b/>
          <w:szCs w:val="20"/>
        </w:rPr>
        <w:t>Izpolnjen obrazec »ESPD«</w:t>
      </w:r>
      <w:r w:rsidRPr="00F403BD">
        <w:rPr>
          <w:szCs w:val="20"/>
        </w:rPr>
        <w:t xml:space="preserve"> (del IV: Pogoji za sodelovanje, razdelek C: Tehnična in strokovna sposobnost, odstavek: </w:t>
      </w:r>
      <w:r w:rsidRPr="00F403BD">
        <w:rPr>
          <w:i/>
          <w:szCs w:val="20"/>
        </w:rPr>
        <w:t>Izobrazba in strokovna usposobljenost</w:t>
      </w:r>
      <w:r w:rsidRPr="00F403BD">
        <w:rPr>
          <w:szCs w:val="20"/>
        </w:rPr>
        <w:t xml:space="preserve">), v katerega ponudnik </w:t>
      </w:r>
      <w:r>
        <w:rPr>
          <w:szCs w:val="20"/>
        </w:rPr>
        <w:t xml:space="preserve">v polje »Opišite jih« </w:t>
      </w:r>
      <w:r w:rsidRPr="00F403BD">
        <w:rPr>
          <w:szCs w:val="20"/>
        </w:rPr>
        <w:t>vpiše »DA«, če izpolnjuje kadrovsk</w:t>
      </w:r>
      <w:r>
        <w:rPr>
          <w:szCs w:val="20"/>
        </w:rPr>
        <w:t>i</w:t>
      </w:r>
      <w:r w:rsidRPr="00F403BD">
        <w:rPr>
          <w:szCs w:val="20"/>
        </w:rPr>
        <w:t xml:space="preserve"> pogoj</w:t>
      </w:r>
    </w:p>
    <w:p w14:paraId="1EB74B27" w14:textId="77777777" w:rsidR="00BF67D0" w:rsidRPr="00F403BD" w:rsidRDefault="00BF67D0" w:rsidP="00D81014">
      <w:pPr>
        <w:ind w:left="284"/>
        <w:rPr>
          <w:szCs w:val="20"/>
        </w:rPr>
      </w:pPr>
      <w:r w:rsidRPr="00F403BD">
        <w:rPr>
          <w:szCs w:val="20"/>
        </w:rPr>
        <w:t>in</w:t>
      </w:r>
    </w:p>
    <w:p w14:paraId="78CADC7A" w14:textId="77777777" w:rsidR="00BF67D0" w:rsidRPr="00F403BD" w:rsidRDefault="00BF67D0" w:rsidP="00D81014">
      <w:pPr>
        <w:tabs>
          <w:tab w:val="left" w:pos="3193"/>
        </w:tabs>
        <w:ind w:left="284"/>
        <w:rPr>
          <w:b/>
          <w:szCs w:val="20"/>
        </w:rPr>
      </w:pPr>
      <w:r>
        <w:rPr>
          <w:b/>
          <w:szCs w:val="20"/>
        </w:rPr>
        <w:t>i</w:t>
      </w:r>
      <w:r w:rsidRPr="00F403BD">
        <w:rPr>
          <w:b/>
          <w:szCs w:val="20"/>
        </w:rPr>
        <w:t>zjava kadra o izobrazbi</w:t>
      </w:r>
    </w:p>
    <w:p w14:paraId="197925D7" w14:textId="77777777" w:rsidR="00BF67D0" w:rsidRPr="00F403BD" w:rsidRDefault="00BF67D0" w:rsidP="00D81014">
      <w:pPr>
        <w:ind w:left="284"/>
        <w:rPr>
          <w:szCs w:val="20"/>
        </w:rPr>
      </w:pPr>
      <w:r w:rsidRPr="00F403BD">
        <w:rPr>
          <w:szCs w:val="20"/>
        </w:rPr>
        <w:t>in</w:t>
      </w:r>
    </w:p>
    <w:p w14:paraId="57AD63C6" w14:textId="22F52D79" w:rsidR="00BF67D0" w:rsidRDefault="00BF67D0" w:rsidP="00D81014">
      <w:pPr>
        <w:ind w:left="284"/>
        <w:rPr>
          <w:b/>
          <w:szCs w:val="20"/>
        </w:rPr>
      </w:pPr>
      <w:r>
        <w:rPr>
          <w:b/>
          <w:szCs w:val="20"/>
        </w:rPr>
        <w:t>v</w:t>
      </w:r>
      <w:r w:rsidRPr="00F403BD">
        <w:rPr>
          <w:b/>
          <w:szCs w:val="20"/>
        </w:rPr>
        <w:t xml:space="preserve">pis v </w:t>
      </w:r>
      <w:r w:rsidRPr="00DC2DB5">
        <w:rPr>
          <w:b/>
          <w:szCs w:val="20"/>
        </w:rPr>
        <w:t>obrazec »</w:t>
      </w:r>
      <w:r w:rsidR="00722111" w:rsidRPr="00DC2DB5">
        <w:rPr>
          <w:b/>
          <w:szCs w:val="20"/>
        </w:rPr>
        <w:t>Seznam prijavljenih kadrov</w:t>
      </w:r>
      <w:r w:rsidRPr="00DC2DB5">
        <w:rPr>
          <w:b/>
          <w:szCs w:val="20"/>
        </w:rPr>
        <w:t xml:space="preserve">« </w:t>
      </w:r>
      <w:r w:rsidRPr="00DC2DB5">
        <w:rPr>
          <w:bCs/>
          <w:szCs w:val="20"/>
        </w:rPr>
        <w:t>v katerega navede kadre, njihove podatke o izobrazbi in zaposlitvi ter opiše njihove delovne izkušnje</w:t>
      </w:r>
      <w:r w:rsidRPr="007217DB">
        <w:rPr>
          <w:bCs/>
          <w:szCs w:val="20"/>
        </w:rPr>
        <w:t xml:space="preserve"> in referenčne projekte</w:t>
      </w:r>
      <w:r>
        <w:rPr>
          <w:bCs/>
          <w:szCs w:val="20"/>
        </w:rPr>
        <w:t>.</w:t>
      </w:r>
    </w:p>
    <w:p w14:paraId="31D98563" w14:textId="77777777" w:rsidR="00BF67D0" w:rsidRDefault="00BF67D0" w:rsidP="00BF67D0">
      <w:pPr>
        <w:suppressAutoHyphens w:val="0"/>
        <w:spacing w:line="240" w:lineRule="auto"/>
        <w:rPr>
          <w:szCs w:val="20"/>
        </w:rPr>
      </w:pPr>
    </w:p>
    <w:p w14:paraId="00DEF45F" w14:textId="77777777" w:rsidR="00BF67D0" w:rsidRPr="00C21799" w:rsidRDefault="00BF67D0" w:rsidP="00BF67D0">
      <w:pPr>
        <w:suppressAutoHyphens w:val="0"/>
        <w:spacing w:line="240" w:lineRule="auto"/>
        <w:rPr>
          <w:szCs w:val="20"/>
        </w:rPr>
      </w:pPr>
      <w:r w:rsidRPr="00C21799">
        <w:rPr>
          <w:b/>
          <w:bCs/>
          <w:szCs w:val="20"/>
        </w:rPr>
        <w:t>3.</w:t>
      </w:r>
      <w:r>
        <w:rPr>
          <w:szCs w:val="20"/>
        </w:rPr>
        <w:t xml:space="preserve"> </w:t>
      </w:r>
      <w:r>
        <w:rPr>
          <w:rFonts w:ascii="Arial,Bold" w:hAnsi="Arial,Bold" w:cs="Arial,Bold"/>
          <w:b/>
          <w:bCs/>
          <w:szCs w:val="20"/>
        </w:rPr>
        <w:t xml:space="preserve">Vodilni razvojni </w:t>
      </w:r>
      <w:r w:rsidRPr="00C21799">
        <w:rPr>
          <w:rFonts w:ascii="Arial,Bold" w:hAnsi="Arial,Bold" w:cs="Arial,Bold"/>
          <w:b/>
          <w:bCs/>
          <w:szCs w:val="20"/>
        </w:rPr>
        <w:t xml:space="preserve">inženir </w:t>
      </w:r>
      <w:r w:rsidRPr="00C21799">
        <w:rPr>
          <w:b/>
          <w:bCs/>
          <w:szCs w:val="20"/>
        </w:rPr>
        <w:t>(Solution Arhitect) (1 kader),</w:t>
      </w:r>
      <w:r>
        <w:rPr>
          <w:szCs w:val="20"/>
        </w:rPr>
        <w:t xml:space="preserve"> ki mora izpolnjevati naslednje zahteve:</w:t>
      </w:r>
    </w:p>
    <w:p w14:paraId="045185FB" w14:textId="77777777" w:rsidR="00BF67D0" w:rsidRDefault="00BF67D0" w:rsidP="00B96FD4">
      <w:pPr>
        <w:pStyle w:val="Odstavekseznama"/>
        <w:numPr>
          <w:ilvl w:val="0"/>
          <w:numId w:val="17"/>
        </w:numPr>
        <w:autoSpaceDE w:val="0"/>
        <w:autoSpaceDN w:val="0"/>
        <w:spacing w:line="240" w:lineRule="auto"/>
      </w:pPr>
      <w:r>
        <w:rPr>
          <w:szCs w:val="20"/>
        </w:rPr>
        <w:t xml:space="preserve">ima najmanj pet (5) let izkušenj z razvojem informacijskih sistemov za zunanje naročnike in poznavanje 3-nivojske arhitekture; </w:t>
      </w:r>
    </w:p>
    <w:p w14:paraId="468D9AC4" w14:textId="5C7BE4E7" w:rsidR="00BF67D0" w:rsidRPr="00C21799" w:rsidRDefault="00BF67D0" w:rsidP="00B96FD4">
      <w:pPr>
        <w:pStyle w:val="Odstavekseznama"/>
        <w:numPr>
          <w:ilvl w:val="0"/>
          <w:numId w:val="17"/>
        </w:numPr>
        <w:autoSpaceDE w:val="0"/>
        <w:autoSpaceDN w:val="0"/>
        <w:spacing w:line="240" w:lineRule="auto"/>
      </w:pPr>
      <w:r>
        <w:rPr>
          <w:szCs w:val="20"/>
        </w:rPr>
        <w:t>v zadnjih petih (5) letih, šteto od dneva objave obvestila o tem naročilu na portalu javnih naročil, je v vlogi razvojnega inženirja uspešno</w:t>
      </w:r>
      <w:r w:rsidR="0097597A" w:rsidRPr="0097597A">
        <w:rPr>
          <w:szCs w:val="20"/>
          <w:vertAlign w:val="superscript"/>
        </w:rPr>
        <w:t>2</w:t>
      </w:r>
      <w:r>
        <w:rPr>
          <w:sz w:val="13"/>
          <w:szCs w:val="13"/>
        </w:rPr>
        <w:t xml:space="preserve"> </w:t>
      </w:r>
      <w:r>
        <w:rPr>
          <w:szCs w:val="20"/>
        </w:rPr>
        <w:t>sodeloval pri vsaj enem (1) projektu razvoja informacijskih sistemov v vrednosti vsaj 100.000 EUR z DDV in je trajal najmanj eno (1) leto.</w:t>
      </w:r>
    </w:p>
    <w:p w14:paraId="41773976" w14:textId="77777777" w:rsidR="00BF67D0" w:rsidRPr="00F403BD" w:rsidRDefault="00BF67D0" w:rsidP="00D81014">
      <w:pPr>
        <w:spacing w:before="180"/>
        <w:ind w:left="284"/>
        <w:rPr>
          <w:szCs w:val="20"/>
        </w:rPr>
      </w:pPr>
      <w:r w:rsidRPr="00F403BD">
        <w:rPr>
          <w:szCs w:val="20"/>
        </w:rPr>
        <w:t>DOKAZILA:</w:t>
      </w:r>
    </w:p>
    <w:p w14:paraId="7681BC69" w14:textId="77777777" w:rsidR="00325DF5" w:rsidRPr="00F403BD" w:rsidRDefault="00325DF5" w:rsidP="00D81014">
      <w:pPr>
        <w:ind w:left="284"/>
        <w:rPr>
          <w:szCs w:val="20"/>
        </w:rPr>
      </w:pPr>
      <w:r w:rsidRPr="00F403BD">
        <w:rPr>
          <w:b/>
          <w:szCs w:val="20"/>
        </w:rPr>
        <w:t>Izpolnjen obrazec »ESPD«</w:t>
      </w:r>
      <w:r w:rsidRPr="00F403BD">
        <w:rPr>
          <w:szCs w:val="20"/>
        </w:rPr>
        <w:t xml:space="preserve"> (del IV: Pogoji za sodelovanje, razdelek C: Tehnična in strokovna sposobnost, odstavek: </w:t>
      </w:r>
      <w:r w:rsidRPr="00F403BD">
        <w:rPr>
          <w:i/>
          <w:szCs w:val="20"/>
        </w:rPr>
        <w:t>Izobrazba in strokovna usposobljenost</w:t>
      </w:r>
      <w:r w:rsidRPr="00F403BD">
        <w:rPr>
          <w:szCs w:val="20"/>
        </w:rPr>
        <w:t xml:space="preserve">), v katerega ponudnik </w:t>
      </w:r>
      <w:r>
        <w:rPr>
          <w:szCs w:val="20"/>
        </w:rPr>
        <w:t xml:space="preserve">v polje »Opišite jih« </w:t>
      </w:r>
      <w:r w:rsidRPr="00F403BD">
        <w:rPr>
          <w:szCs w:val="20"/>
        </w:rPr>
        <w:t>vpiše »DA«, če izpolnjuje kadrovsk</w:t>
      </w:r>
      <w:r>
        <w:rPr>
          <w:szCs w:val="20"/>
        </w:rPr>
        <w:t>i</w:t>
      </w:r>
      <w:r w:rsidRPr="00F403BD">
        <w:rPr>
          <w:szCs w:val="20"/>
        </w:rPr>
        <w:t xml:space="preserve"> pogoj</w:t>
      </w:r>
    </w:p>
    <w:p w14:paraId="707096CD" w14:textId="77777777" w:rsidR="00BF67D0" w:rsidRPr="00F403BD" w:rsidRDefault="00BF67D0" w:rsidP="00D81014">
      <w:pPr>
        <w:ind w:left="284"/>
        <w:rPr>
          <w:szCs w:val="20"/>
        </w:rPr>
      </w:pPr>
      <w:r w:rsidRPr="00F403BD">
        <w:rPr>
          <w:szCs w:val="20"/>
        </w:rPr>
        <w:t>in</w:t>
      </w:r>
    </w:p>
    <w:p w14:paraId="2A5635ED" w14:textId="115E3D19" w:rsidR="00BF67D0" w:rsidRPr="0079703F" w:rsidRDefault="00BF67D0" w:rsidP="00D81014">
      <w:pPr>
        <w:ind w:left="284"/>
        <w:rPr>
          <w:bCs/>
          <w:szCs w:val="20"/>
        </w:rPr>
      </w:pPr>
      <w:r>
        <w:rPr>
          <w:b/>
          <w:szCs w:val="20"/>
        </w:rPr>
        <w:t>v</w:t>
      </w:r>
      <w:r w:rsidRPr="00F403BD">
        <w:rPr>
          <w:b/>
          <w:szCs w:val="20"/>
        </w:rPr>
        <w:t>pis v obrazec »</w:t>
      </w:r>
      <w:r w:rsidR="00722111">
        <w:rPr>
          <w:b/>
          <w:szCs w:val="20"/>
        </w:rPr>
        <w:t>Seznam prijavljenih kadrov</w:t>
      </w:r>
      <w:r w:rsidRPr="00F403BD">
        <w:rPr>
          <w:b/>
          <w:szCs w:val="20"/>
        </w:rPr>
        <w:t>«</w:t>
      </w:r>
      <w:r>
        <w:rPr>
          <w:b/>
          <w:szCs w:val="20"/>
        </w:rPr>
        <w:t xml:space="preserve"> </w:t>
      </w:r>
      <w:r w:rsidRPr="006C6C1B">
        <w:rPr>
          <w:bCs/>
          <w:szCs w:val="20"/>
        </w:rPr>
        <w:t>v katerega navede kadre</w:t>
      </w:r>
      <w:r>
        <w:rPr>
          <w:bCs/>
          <w:szCs w:val="20"/>
        </w:rPr>
        <w:t xml:space="preserve"> </w:t>
      </w:r>
      <w:r w:rsidRPr="007217DB">
        <w:rPr>
          <w:bCs/>
          <w:szCs w:val="20"/>
        </w:rPr>
        <w:t>njihove podatke o zaposlitvi</w:t>
      </w:r>
      <w:r>
        <w:rPr>
          <w:bCs/>
          <w:szCs w:val="20"/>
        </w:rPr>
        <w:t xml:space="preserve"> </w:t>
      </w:r>
      <w:r w:rsidRPr="006C6C1B">
        <w:rPr>
          <w:bCs/>
          <w:szCs w:val="20"/>
        </w:rPr>
        <w:t>ter opiše njihove delovne izkušnje in referenčne projekte</w:t>
      </w:r>
      <w:r>
        <w:rPr>
          <w:bCs/>
          <w:szCs w:val="20"/>
        </w:rPr>
        <w:t>.</w:t>
      </w:r>
    </w:p>
    <w:p w14:paraId="485F9DE3" w14:textId="77777777" w:rsidR="00BF67D0" w:rsidRPr="00C21799" w:rsidRDefault="00BF67D0" w:rsidP="00BF67D0">
      <w:pPr>
        <w:pStyle w:val="Odstavekseznama"/>
        <w:autoSpaceDE w:val="0"/>
        <w:autoSpaceDN w:val="0"/>
        <w:spacing w:line="240" w:lineRule="auto"/>
        <w:rPr>
          <w:b/>
          <w:bCs/>
        </w:rPr>
      </w:pPr>
    </w:p>
    <w:p w14:paraId="1738F0AC" w14:textId="27D21747" w:rsidR="00BF67D0" w:rsidRDefault="00BF67D0" w:rsidP="00BF67D0">
      <w:pPr>
        <w:autoSpaceDE w:val="0"/>
      </w:pPr>
      <w:r w:rsidRPr="00C21799">
        <w:rPr>
          <w:rFonts w:ascii="Arial,Bold" w:hAnsi="Arial,Bold" w:cs="Arial,Bold"/>
          <w:b/>
          <w:bCs/>
          <w:szCs w:val="20"/>
        </w:rPr>
        <w:t xml:space="preserve">4. Razvijalec podatkovnih baz </w:t>
      </w:r>
      <w:r w:rsidRPr="00C21799">
        <w:rPr>
          <w:b/>
          <w:bCs/>
          <w:szCs w:val="20"/>
        </w:rPr>
        <w:t>(1</w:t>
      </w:r>
      <w:r>
        <w:rPr>
          <w:b/>
          <w:bCs/>
          <w:szCs w:val="20"/>
        </w:rPr>
        <w:t xml:space="preserve"> </w:t>
      </w:r>
      <w:r w:rsidRPr="00C21799">
        <w:rPr>
          <w:b/>
          <w:bCs/>
          <w:szCs w:val="20"/>
        </w:rPr>
        <w:t>kader),</w:t>
      </w:r>
      <w:r>
        <w:rPr>
          <w:szCs w:val="20"/>
        </w:rPr>
        <w:t xml:space="preserve"> ki mora izpolnjevati naslednje zahteve:</w:t>
      </w:r>
    </w:p>
    <w:p w14:paraId="7E75BCD7" w14:textId="41D3D02A" w:rsidR="00BF67D0" w:rsidRDefault="00BF67D0" w:rsidP="00B96FD4">
      <w:pPr>
        <w:pStyle w:val="Odstavekseznama"/>
        <w:numPr>
          <w:ilvl w:val="0"/>
          <w:numId w:val="18"/>
        </w:numPr>
        <w:autoSpaceDE w:val="0"/>
        <w:autoSpaceDN w:val="0"/>
        <w:spacing w:line="240" w:lineRule="auto"/>
        <w:rPr>
          <w:szCs w:val="20"/>
        </w:rPr>
      </w:pPr>
      <w:r>
        <w:rPr>
          <w:szCs w:val="20"/>
        </w:rPr>
        <w:t xml:space="preserve">ima najmanj dve (2) leti izkušenj </w:t>
      </w:r>
      <w:r w:rsidR="000D44E0">
        <w:rPr>
          <w:szCs w:val="20"/>
        </w:rPr>
        <w:t xml:space="preserve">na področju razvijanja podatkovnih baz </w:t>
      </w:r>
      <w:r>
        <w:rPr>
          <w:szCs w:val="20"/>
        </w:rPr>
        <w:t>glede na tehnologijo, v kateri je ponujena rešitev;</w:t>
      </w:r>
    </w:p>
    <w:p w14:paraId="05DA7374" w14:textId="75E5BF22" w:rsidR="00BF67D0" w:rsidRDefault="00BF67D0" w:rsidP="00B96FD4">
      <w:pPr>
        <w:pStyle w:val="Odstavekseznama"/>
        <w:numPr>
          <w:ilvl w:val="0"/>
          <w:numId w:val="18"/>
        </w:numPr>
        <w:autoSpaceDE w:val="0"/>
        <w:autoSpaceDN w:val="0"/>
        <w:spacing w:line="240" w:lineRule="auto"/>
      </w:pPr>
      <w:r>
        <w:rPr>
          <w:szCs w:val="20"/>
        </w:rPr>
        <w:t>v zadnjih petih (5) letih, šteto od dneva objave obvestila o tem naročilu na portalu javnih naročil, je v vlogi razvijalca podatkovnih baz uspešno</w:t>
      </w:r>
      <w:r w:rsidR="0097597A" w:rsidRPr="0097597A">
        <w:rPr>
          <w:szCs w:val="20"/>
          <w:vertAlign w:val="superscript"/>
        </w:rPr>
        <w:t>2</w:t>
      </w:r>
      <w:r>
        <w:rPr>
          <w:sz w:val="13"/>
          <w:szCs w:val="13"/>
        </w:rPr>
        <w:t xml:space="preserve"> </w:t>
      </w:r>
      <w:r>
        <w:rPr>
          <w:szCs w:val="20"/>
        </w:rPr>
        <w:t>sodeloval pri vsaj dveh (2) projektih razvoja ali vzdrževanja informacijskih sistemov, pri čemer je vsak od njiju trajal najmanj eno (1) leto;</w:t>
      </w:r>
    </w:p>
    <w:p w14:paraId="288BD99F" w14:textId="2EF499B5" w:rsidR="00BF67D0" w:rsidRPr="00C21799" w:rsidRDefault="00BF67D0" w:rsidP="00B96FD4">
      <w:pPr>
        <w:pStyle w:val="Odstavekseznama"/>
        <w:numPr>
          <w:ilvl w:val="0"/>
          <w:numId w:val="18"/>
        </w:numPr>
        <w:autoSpaceDE w:val="0"/>
        <w:autoSpaceDN w:val="0"/>
        <w:spacing w:line="240" w:lineRule="auto"/>
        <w:rPr>
          <w:szCs w:val="20"/>
        </w:rPr>
      </w:pPr>
      <w:r>
        <w:rPr>
          <w:szCs w:val="20"/>
        </w:rPr>
        <w:t xml:space="preserve">ima certifikat s področja </w:t>
      </w:r>
      <w:r w:rsidR="00BA297B">
        <w:rPr>
          <w:szCs w:val="20"/>
        </w:rPr>
        <w:t xml:space="preserve">razvoja </w:t>
      </w:r>
      <w:r>
        <w:rPr>
          <w:szCs w:val="20"/>
        </w:rPr>
        <w:t xml:space="preserve">podatkovnih baz glede na tehnologijo, v kateri je ponujena </w:t>
      </w:r>
      <w:r w:rsidR="007D6061">
        <w:rPr>
          <w:szCs w:val="20"/>
        </w:rPr>
        <w:t xml:space="preserve">informacijska </w:t>
      </w:r>
      <w:r>
        <w:rPr>
          <w:szCs w:val="20"/>
        </w:rPr>
        <w:t>rešitev</w:t>
      </w:r>
      <w:r w:rsidR="00BA297B">
        <w:rPr>
          <w:szCs w:val="20"/>
        </w:rPr>
        <w:t xml:space="preserve"> (npr. če je ponujena tehnologija Java EE, mora biti certifikat s tehnološkega področja Java EE). </w:t>
      </w:r>
    </w:p>
    <w:p w14:paraId="1828703F" w14:textId="77777777" w:rsidR="00BF67D0" w:rsidRPr="00F403BD" w:rsidRDefault="00BF67D0" w:rsidP="00D81014">
      <w:pPr>
        <w:spacing w:before="180"/>
        <w:ind w:left="284"/>
        <w:rPr>
          <w:szCs w:val="20"/>
        </w:rPr>
      </w:pPr>
      <w:r w:rsidRPr="00F403BD">
        <w:rPr>
          <w:szCs w:val="20"/>
        </w:rPr>
        <w:t>DOKAZILA:</w:t>
      </w:r>
    </w:p>
    <w:p w14:paraId="6A26105D" w14:textId="77777777" w:rsidR="00325DF5" w:rsidRPr="00F403BD" w:rsidRDefault="00325DF5" w:rsidP="00D81014">
      <w:pPr>
        <w:ind w:left="284"/>
        <w:rPr>
          <w:szCs w:val="20"/>
        </w:rPr>
      </w:pPr>
      <w:r w:rsidRPr="00F403BD">
        <w:rPr>
          <w:b/>
          <w:szCs w:val="20"/>
        </w:rPr>
        <w:t>Izpolnjen obrazec »ESPD«</w:t>
      </w:r>
      <w:r w:rsidRPr="00F403BD">
        <w:rPr>
          <w:szCs w:val="20"/>
        </w:rPr>
        <w:t xml:space="preserve"> (del IV: Pogoji za sodelovanje, razdelek C: Tehnična in strokovna sposobnost, odstavek: </w:t>
      </w:r>
      <w:r w:rsidRPr="00F403BD">
        <w:rPr>
          <w:i/>
          <w:szCs w:val="20"/>
        </w:rPr>
        <w:t>Izobrazba in strokovna usposobljenost</w:t>
      </w:r>
      <w:r w:rsidRPr="00F403BD">
        <w:rPr>
          <w:szCs w:val="20"/>
        </w:rPr>
        <w:t xml:space="preserve">), v katerega ponudnik </w:t>
      </w:r>
      <w:r>
        <w:rPr>
          <w:szCs w:val="20"/>
        </w:rPr>
        <w:t xml:space="preserve">v polje »Opišite jih« </w:t>
      </w:r>
      <w:r w:rsidRPr="00F403BD">
        <w:rPr>
          <w:szCs w:val="20"/>
        </w:rPr>
        <w:t>vpiše »DA«, če izpolnjuje kadrovsk</w:t>
      </w:r>
      <w:r>
        <w:rPr>
          <w:szCs w:val="20"/>
        </w:rPr>
        <w:t>i</w:t>
      </w:r>
      <w:r w:rsidRPr="00F403BD">
        <w:rPr>
          <w:szCs w:val="20"/>
        </w:rPr>
        <w:t xml:space="preserve"> pogoj</w:t>
      </w:r>
    </w:p>
    <w:p w14:paraId="1F917294" w14:textId="77777777" w:rsidR="00BF67D0" w:rsidRPr="00F403BD" w:rsidRDefault="00BF67D0" w:rsidP="00D81014">
      <w:pPr>
        <w:ind w:left="284"/>
        <w:rPr>
          <w:szCs w:val="20"/>
        </w:rPr>
      </w:pPr>
      <w:r w:rsidRPr="00F403BD">
        <w:rPr>
          <w:szCs w:val="20"/>
        </w:rPr>
        <w:t>in</w:t>
      </w:r>
    </w:p>
    <w:p w14:paraId="29E556EF" w14:textId="025EC66A" w:rsidR="00BF67D0" w:rsidRDefault="00BF67D0" w:rsidP="00D81014">
      <w:pPr>
        <w:ind w:left="284"/>
        <w:rPr>
          <w:b/>
          <w:szCs w:val="20"/>
        </w:rPr>
      </w:pPr>
      <w:r>
        <w:rPr>
          <w:b/>
          <w:szCs w:val="20"/>
        </w:rPr>
        <w:t>v</w:t>
      </w:r>
      <w:r w:rsidRPr="00F403BD">
        <w:rPr>
          <w:b/>
          <w:szCs w:val="20"/>
        </w:rPr>
        <w:t>pis v obrazec »</w:t>
      </w:r>
      <w:r w:rsidR="00722111">
        <w:rPr>
          <w:b/>
          <w:szCs w:val="20"/>
        </w:rPr>
        <w:t>Seznam prijavljenih kadrov</w:t>
      </w:r>
      <w:r w:rsidRPr="00F403BD">
        <w:rPr>
          <w:b/>
          <w:szCs w:val="20"/>
        </w:rPr>
        <w:t>«</w:t>
      </w:r>
      <w:r>
        <w:rPr>
          <w:b/>
          <w:szCs w:val="20"/>
        </w:rPr>
        <w:t xml:space="preserve"> </w:t>
      </w:r>
      <w:r w:rsidRPr="007217DB">
        <w:rPr>
          <w:bCs/>
          <w:szCs w:val="20"/>
        </w:rPr>
        <w:t>v katerega navede kadre, njihove podatke o zaposlitvi, zahtevane certifikate ali potrdila ter opiše njihove delovne izkušnje in referenčne projekte</w:t>
      </w:r>
    </w:p>
    <w:p w14:paraId="5E44C705" w14:textId="77777777" w:rsidR="00BF67D0" w:rsidRPr="007217DB" w:rsidRDefault="00BF67D0" w:rsidP="00D81014">
      <w:pPr>
        <w:ind w:left="284"/>
        <w:rPr>
          <w:bCs/>
          <w:szCs w:val="20"/>
        </w:rPr>
      </w:pPr>
      <w:r w:rsidRPr="007217DB">
        <w:rPr>
          <w:bCs/>
          <w:szCs w:val="20"/>
        </w:rPr>
        <w:t>in</w:t>
      </w:r>
    </w:p>
    <w:p w14:paraId="0F93ED80" w14:textId="77777777" w:rsidR="00BF67D0" w:rsidRDefault="00BF67D0" w:rsidP="00D81014">
      <w:pPr>
        <w:ind w:left="284"/>
        <w:rPr>
          <w:b/>
          <w:szCs w:val="20"/>
        </w:rPr>
      </w:pPr>
      <w:r w:rsidRPr="00AA0331">
        <w:rPr>
          <w:b/>
          <w:szCs w:val="20"/>
        </w:rPr>
        <w:t>kopija veljavnega certifikata</w:t>
      </w:r>
    </w:p>
    <w:p w14:paraId="390B0372" w14:textId="77777777" w:rsidR="00BF67D0" w:rsidRDefault="00BF67D0" w:rsidP="00BF67D0">
      <w:pPr>
        <w:rPr>
          <w:b/>
          <w:szCs w:val="20"/>
        </w:rPr>
      </w:pPr>
    </w:p>
    <w:p w14:paraId="768FEBE0" w14:textId="77777777" w:rsidR="00BF67D0" w:rsidRDefault="00BF67D0" w:rsidP="00BF67D0">
      <w:pPr>
        <w:autoSpaceDE w:val="0"/>
      </w:pPr>
      <w:r w:rsidRPr="001A189F">
        <w:rPr>
          <w:b/>
          <w:bCs/>
          <w:szCs w:val="20"/>
        </w:rPr>
        <w:lastRenderedPageBreak/>
        <w:t>5.</w:t>
      </w:r>
      <w:r>
        <w:rPr>
          <w:szCs w:val="20"/>
        </w:rPr>
        <w:t xml:space="preserve"> </w:t>
      </w:r>
      <w:r>
        <w:rPr>
          <w:rFonts w:ascii="Arial,Bold" w:hAnsi="Arial,Bold" w:cs="Arial,Bold"/>
          <w:b/>
          <w:bCs/>
          <w:szCs w:val="20"/>
        </w:rPr>
        <w:t xml:space="preserve">Razvijalec programske </w:t>
      </w:r>
      <w:r w:rsidRPr="001A189F">
        <w:rPr>
          <w:rFonts w:ascii="Arial,Bold" w:hAnsi="Arial,Bold" w:cs="Arial,Bold"/>
          <w:b/>
          <w:bCs/>
          <w:szCs w:val="20"/>
        </w:rPr>
        <w:t xml:space="preserve">opreme (2 </w:t>
      </w:r>
      <w:r w:rsidRPr="001A189F">
        <w:rPr>
          <w:b/>
          <w:bCs/>
          <w:szCs w:val="20"/>
        </w:rPr>
        <w:t>kadra),</w:t>
      </w:r>
      <w:r>
        <w:rPr>
          <w:szCs w:val="20"/>
        </w:rPr>
        <w:t xml:space="preserve"> ki morata izpolnjevati naslednje zahteve:</w:t>
      </w:r>
    </w:p>
    <w:p w14:paraId="0A58EAD0" w14:textId="77777777" w:rsidR="00BF67D0" w:rsidRDefault="00BF67D0" w:rsidP="00B96FD4">
      <w:pPr>
        <w:pStyle w:val="Odstavekseznama"/>
        <w:numPr>
          <w:ilvl w:val="0"/>
          <w:numId w:val="19"/>
        </w:numPr>
        <w:autoSpaceDE w:val="0"/>
        <w:autoSpaceDN w:val="0"/>
        <w:spacing w:line="240" w:lineRule="auto"/>
        <w:rPr>
          <w:szCs w:val="20"/>
        </w:rPr>
      </w:pPr>
      <w:r>
        <w:rPr>
          <w:szCs w:val="20"/>
        </w:rPr>
        <w:t>ima najmanj tri (3) leta izkušenj s programiranjem glede na tehnologijo, v kateri je ponujena rešitev;</w:t>
      </w:r>
    </w:p>
    <w:p w14:paraId="1034D98C" w14:textId="37C3221D" w:rsidR="00BF67D0" w:rsidRDefault="00BF67D0" w:rsidP="00B96FD4">
      <w:pPr>
        <w:pStyle w:val="Odstavekseznama"/>
        <w:numPr>
          <w:ilvl w:val="0"/>
          <w:numId w:val="19"/>
        </w:numPr>
        <w:autoSpaceDE w:val="0"/>
        <w:autoSpaceDN w:val="0"/>
        <w:spacing w:line="240" w:lineRule="auto"/>
      </w:pPr>
      <w:r>
        <w:rPr>
          <w:szCs w:val="20"/>
        </w:rPr>
        <w:t>v zadnjih petih (5) letih, šteto od dneva objave obvestila o tem naročilu na portalu javnih naročil, je v vlogi razvijalca programske opreme uspešno</w:t>
      </w:r>
      <w:r w:rsidR="0097597A" w:rsidRPr="0097597A">
        <w:rPr>
          <w:szCs w:val="20"/>
          <w:vertAlign w:val="superscript"/>
        </w:rPr>
        <w:t>2</w:t>
      </w:r>
      <w:r>
        <w:rPr>
          <w:sz w:val="13"/>
          <w:szCs w:val="13"/>
        </w:rPr>
        <w:t xml:space="preserve"> </w:t>
      </w:r>
      <w:r>
        <w:rPr>
          <w:szCs w:val="20"/>
        </w:rPr>
        <w:t>sodeloval pri vsaj dveh (2) projektih razvoja ali vzdrževanja informacijskega sistema, ki sta temeljila na 3-nivojski arhitekturi, pri čemer je vsak od njiju trajal najmanj eno (1) leto;</w:t>
      </w:r>
    </w:p>
    <w:p w14:paraId="568A9B3C" w14:textId="098D94D0" w:rsidR="00BF67D0" w:rsidRPr="001A189F" w:rsidRDefault="00BF67D0" w:rsidP="00B96FD4">
      <w:pPr>
        <w:pStyle w:val="Odstavekseznama"/>
        <w:numPr>
          <w:ilvl w:val="0"/>
          <w:numId w:val="19"/>
        </w:numPr>
        <w:autoSpaceDE w:val="0"/>
        <w:autoSpaceDN w:val="0"/>
        <w:spacing w:line="240" w:lineRule="auto"/>
        <w:rPr>
          <w:szCs w:val="20"/>
        </w:rPr>
      </w:pPr>
      <w:r>
        <w:rPr>
          <w:szCs w:val="20"/>
        </w:rPr>
        <w:t>ima certifikat glede na ponujeno tehnologijo</w:t>
      </w:r>
      <w:r w:rsidR="00D6581A">
        <w:rPr>
          <w:szCs w:val="20"/>
        </w:rPr>
        <w:t>.</w:t>
      </w:r>
    </w:p>
    <w:p w14:paraId="1E7242A9" w14:textId="77777777" w:rsidR="00BF67D0" w:rsidRPr="00F403BD" w:rsidRDefault="00BF67D0" w:rsidP="00D81014">
      <w:pPr>
        <w:spacing w:before="180"/>
        <w:ind w:left="284"/>
        <w:rPr>
          <w:szCs w:val="20"/>
        </w:rPr>
      </w:pPr>
      <w:r w:rsidRPr="00F403BD">
        <w:rPr>
          <w:szCs w:val="20"/>
        </w:rPr>
        <w:t>DOKAZILA:</w:t>
      </w:r>
    </w:p>
    <w:p w14:paraId="514EA251" w14:textId="77777777" w:rsidR="00325DF5" w:rsidRPr="00F403BD" w:rsidRDefault="00325DF5" w:rsidP="00D81014">
      <w:pPr>
        <w:ind w:left="284"/>
        <w:rPr>
          <w:szCs w:val="20"/>
        </w:rPr>
      </w:pPr>
      <w:r w:rsidRPr="00F403BD">
        <w:rPr>
          <w:b/>
          <w:szCs w:val="20"/>
        </w:rPr>
        <w:t>Izpolnjen obrazec »ESPD«</w:t>
      </w:r>
      <w:r w:rsidRPr="00F403BD">
        <w:rPr>
          <w:szCs w:val="20"/>
        </w:rPr>
        <w:t xml:space="preserve"> (del IV: Pogoji za sodelovanje, razdelek C: Tehnična in strokovna sposobnost, odstavek: </w:t>
      </w:r>
      <w:r w:rsidRPr="00F403BD">
        <w:rPr>
          <w:i/>
          <w:szCs w:val="20"/>
        </w:rPr>
        <w:t>Izobrazba in strokovna usposobljenost</w:t>
      </w:r>
      <w:r w:rsidRPr="00F403BD">
        <w:rPr>
          <w:szCs w:val="20"/>
        </w:rPr>
        <w:t xml:space="preserve">), v katerega ponudnik </w:t>
      </w:r>
      <w:r>
        <w:rPr>
          <w:szCs w:val="20"/>
        </w:rPr>
        <w:t xml:space="preserve">v polje »Opišite jih« </w:t>
      </w:r>
      <w:r w:rsidRPr="00F403BD">
        <w:rPr>
          <w:szCs w:val="20"/>
        </w:rPr>
        <w:t>vpiše »DA«, če izpolnjuje kadrovsk</w:t>
      </w:r>
      <w:r>
        <w:rPr>
          <w:szCs w:val="20"/>
        </w:rPr>
        <w:t>i</w:t>
      </w:r>
      <w:r w:rsidRPr="00F403BD">
        <w:rPr>
          <w:szCs w:val="20"/>
        </w:rPr>
        <w:t xml:space="preserve"> pogoj</w:t>
      </w:r>
    </w:p>
    <w:p w14:paraId="2176ECF7" w14:textId="77777777" w:rsidR="00BF67D0" w:rsidRPr="00F403BD" w:rsidRDefault="00BF67D0" w:rsidP="00D81014">
      <w:pPr>
        <w:ind w:left="284"/>
        <w:rPr>
          <w:szCs w:val="20"/>
        </w:rPr>
      </w:pPr>
      <w:r w:rsidRPr="00F403BD">
        <w:rPr>
          <w:szCs w:val="20"/>
        </w:rPr>
        <w:t>in</w:t>
      </w:r>
    </w:p>
    <w:p w14:paraId="6A6D809E" w14:textId="40D73165" w:rsidR="00BF67D0" w:rsidRDefault="00BF67D0" w:rsidP="00D81014">
      <w:pPr>
        <w:ind w:left="284"/>
        <w:rPr>
          <w:b/>
          <w:szCs w:val="20"/>
        </w:rPr>
      </w:pPr>
      <w:r>
        <w:rPr>
          <w:b/>
          <w:szCs w:val="20"/>
        </w:rPr>
        <w:t>v</w:t>
      </w:r>
      <w:r w:rsidRPr="00F403BD">
        <w:rPr>
          <w:b/>
          <w:szCs w:val="20"/>
        </w:rPr>
        <w:t>pis v obrazec »</w:t>
      </w:r>
      <w:r w:rsidR="00722111">
        <w:rPr>
          <w:b/>
          <w:szCs w:val="20"/>
        </w:rPr>
        <w:t>Seznam prijavljenih kadrov</w:t>
      </w:r>
      <w:r w:rsidRPr="00F403BD">
        <w:rPr>
          <w:b/>
          <w:szCs w:val="20"/>
        </w:rPr>
        <w:t>«</w:t>
      </w:r>
      <w:r>
        <w:rPr>
          <w:b/>
          <w:szCs w:val="20"/>
        </w:rPr>
        <w:t xml:space="preserve"> </w:t>
      </w:r>
      <w:r w:rsidRPr="007217DB">
        <w:rPr>
          <w:bCs/>
          <w:szCs w:val="20"/>
        </w:rPr>
        <w:t>v katerega navede kadre, njihove podatke o zaposlitvi, zahtevane certifikate ali potrdila ter opiše njihove delovne izkušnje in referenčne projekte</w:t>
      </w:r>
    </w:p>
    <w:p w14:paraId="05EC12C8" w14:textId="77777777" w:rsidR="00BF67D0" w:rsidRPr="007217DB" w:rsidRDefault="00BF67D0" w:rsidP="00D81014">
      <w:pPr>
        <w:ind w:left="284"/>
        <w:rPr>
          <w:bCs/>
          <w:szCs w:val="20"/>
        </w:rPr>
      </w:pPr>
      <w:r w:rsidRPr="007217DB">
        <w:rPr>
          <w:bCs/>
          <w:szCs w:val="20"/>
        </w:rPr>
        <w:t>in</w:t>
      </w:r>
    </w:p>
    <w:p w14:paraId="4C992CEA" w14:textId="77777777" w:rsidR="00BF67D0" w:rsidRPr="001A189F" w:rsidRDefault="00BF67D0" w:rsidP="00D81014">
      <w:pPr>
        <w:ind w:left="284"/>
        <w:rPr>
          <w:b/>
          <w:szCs w:val="20"/>
        </w:rPr>
      </w:pPr>
      <w:r w:rsidRPr="00AA0331">
        <w:rPr>
          <w:b/>
          <w:szCs w:val="20"/>
        </w:rPr>
        <w:t>kopija veljavnega certifikata</w:t>
      </w:r>
      <w:r>
        <w:rPr>
          <w:b/>
          <w:szCs w:val="20"/>
        </w:rPr>
        <w:t>.</w:t>
      </w:r>
    </w:p>
    <w:p w14:paraId="2B5CF7EF" w14:textId="77777777" w:rsidR="00BF67D0" w:rsidRPr="0079703F" w:rsidRDefault="00BF67D0" w:rsidP="00BF67D0">
      <w:pPr>
        <w:autoSpaceDE w:val="0"/>
        <w:autoSpaceDN w:val="0"/>
        <w:spacing w:line="240" w:lineRule="auto"/>
        <w:rPr>
          <w:szCs w:val="20"/>
        </w:rPr>
      </w:pPr>
    </w:p>
    <w:p w14:paraId="28A04705" w14:textId="34D3C803" w:rsidR="00BF67D0" w:rsidRPr="001A189F" w:rsidRDefault="00BF67D0" w:rsidP="00BF67D0">
      <w:pPr>
        <w:autoSpaceDE w:val="0"/>
        <w:rPr>
          <w:szCs w:val="20"/>
        </w:rPr>
      </w:pPr>
      <w:r w:rsidRPr="001A189F">
        <w:rPr>
          <w:b/>
          <w:bCs/>
          <w:szCs w:val="20"/>
        </w:rPr>
        <w:t xml:space="preserve">6. Strokovnjak </w:t>
      </w:r>
      <w:r w:rsidRPr="001A189F">
        <w:rPr>
          <w:rFonts w:eastAsia="Times New Roman"/>
          <w:b/>
          <w:bCs/>
          <w:szCs w:val="20"/>
          <w:lang w:eastAsia="sl-SI"/>
        </w:rPr>
        <w:t>z izkušnjami testiranja, izobraževanja, uvajanja in izvajanja podpore uporabnikom</w:t>
      </w:r>
      <w:r w:rsidRPr="001A189F">
        <w:rPr>
          <w:b/>
          <w:bCs/>
          <w:szCs w:val="20"/>
        </w:rPr>
        <w:t xml:space="preserve"> (2 kadra),</w:t>
      </w:r>
      <w:r w:rsidRPr="001A189F">
        <w:rPr>
          <w:szCs w:val="20"/>
        </w:rPr>
        <w:t xml:space="preserve"> ki mora izpolnjevati naslednje zahteve:</w:t>
      </w:r>
    </w:p>
    <w:p w14:paraId="27D15153" w14:textId="74A7A6DB" w:rsidR="00BF67D0" w:rsidRPr="00506349" w:rsidRDefault="00BF67D0" w:rsidP="00B96FD4">
      <w:pPr>
        <w:pStyle w:val="Odstavekseznama"/>
        <w:numPr>
          <w:ilvl w:val="0"/>
          <w:numId w:val="19"/>
        </w:numPr>
        <w:autoSpaceDE w:val="0"/>
        <w:autoSpaceDN w:val="0"/>
        <w:spacing w:line="240" w:lineRule="auto"/>
        <w:rPr>
          <w:szCs w:val="20"/>
        </w:rPr>
      </w:pPr>
      <w:r w:rsidRPr="001A189F">
        <w:rPr>
          <w:szCs w:val="20"/>
        </w:rPr>
        <w:t>najmanj V. raven</w:t>
      </w:r>
      <w:r w:rsidR="0097597A">
        <w:rPr>
          <w:szCs w:val="20"/>
          <w:vertAlign w:val="superscript"/>
        </w:rPr>
        <w:t>3</w:t>
      </w:r>
      <w:r>
        <w:rPr>
          <w:szCs w:val="20"/>
        </w:rPr>
        <w:t xml:space="preserve"> </w:t>
      </w:r>
      <w:r w:rsidRPr="001A189F">
        <w:rPr>
          <w:szCs w:val="20"/>
        </w:rPr>
        <w:t xml:space="preserve">izobrazbe, </w:t>
      </w:r>
      <w:r>
        <w:rPr>
          <w:szCs w:val="20"/>
        </w:rPr>
        <w:t xml:space="preserve">kar pomeni srednje tehniško in drugo strokovno ter splošno izobraževanje; </w:t>
      </w:r>
      <w:r w:rsidRPr="00506349">
        <w:rPr>
          <w:szCs w:val="20"/>
        </w:rPr>
        <w:t>gimnazijsko</w:t>
      </w:r>
      <w:r>
        <w:rPr>
          <w:szCs w:val="20"/>
        </w:rPr>
        <w:t xml:space="preserve"> ali </w:t>
      </w:r>
      <w:r w:rsidRPr="00506349">
        <w:rPr>
          <w:szCs w:val="20"/>
        </w:rPr>
        <w:t>srednje tehniško oz. drugo strokovno izobraževanje;</w:t>
      </w:r>
    </w:p>
    <w:p w14:paraId="2429B412" w14:textId="77777777" w:rsidR="00BF67D0" w:rsidRPr="001A189F" w:rsidRDefault="00BF67D0" w:rsidP="00B96FD4">
      <w:pPr>
        <w:pStyle w:val="Odstavekseznama"/>
        <w:numPr>
          <w:ilvl w:val="0"/>
          <w:numId w:val="19"/>
        </w:numPr>
        <w:autoSpaceDE w:val="0"/>
        <w:autoSpaceDN w:val="0"/>
        <w:spacing w:line="240" w:lineRule="auto"/>
        <w:rPr>
          <w:szCs w:val="20"/>
        </w:rPr>
      </w:pPr>
      <w:r w:rsidRPr="001A189F">
        <w:rPr>
          <w:szCs w:val="20"/>
        </w:rPr>
        <w:t xml:space="preserve">v zadnjih petih (5) letih, šteto od dneva objave obvestila o tem naročilu na portalu </w:t>
      </w:r>
      <w:r>
        <w:rPr>
          <w:szCs w:val="20"/>
        </w:rPr>
        <w:t>javnih naročil</w:t>
      </w:r>
      <w:r w:rsidRPr="001A189F">
        <w:rPr>
          <w:szCs w:val="20"/>
        </w:rPr>
        <w:t>, je vsaj tri (3) leta izvajal:</w:t>
      </w:r>
    </w:p>
    <w:p w14:paraId="6EEDE4FD" w14:textId="0685BAFC" w:rsidR="00BF67D0" w:rsidRPr="006B127B" w:rsidRDefault="00BF67D0" w:rsidP="006B127B">
      <w:pPr>
        <w:pStyle w:val="Odstavekseznama"/>
        <w:numPr>
          <w:ilvl w:val="0"/>
          <w:numId w:val="32"/>
        </w:numPr>
        <w:autoSpaceDE w:val="0"/>
        <w:rPr>
          <w:szCs w:val="20"/>
        </w:rPr>
      </w:pPr>
      <w:r w:rsidRPr="006B127B">
        <w:rPr>
          <w:szCs w:val="20"/>
        </w:rPr>
        <w:t>testiranje informacijskih rešitev</w:t>
      </w:r>
    </w:p>
    <w:p w14:paraId="37769E92" w14:textId="04E46483" w:rsidR="00BF67D0" w:rsidRPr="006B127B" w:rsidRDefault="00BF67D0" w:rsidP="006B127B">
      <w:pPr>
        <w:pStyle w:val="Odstavekseznama"/>
        <w:numPr>
          <w:ilvl w:val="0"/>
          <w:numId w:val="32"/>
        </w:numPr>
        <w:autoSpaceDE w:val="0"/>
        <w:rPr>
          <w:szCs w:val="20"/>
        </w:rPr>
      </w:pPr>
      <w:r w:rsidRPr="006B127B">
        <w:rPr>
          <w:szCs w:val="20"/>
        </w:rPr>
        <w:t>izobraževanja uporabnikov informacijskih rešitev</w:t>
      </w:r>
    </w:p>
    <w:p w14:paraId="5CAE06CD" w14:textId="0C176435" w:rsidR="00BF67D0" w:rsidRPr="006B127B" w:rsidRDefault="00BF67D0" w:rsidP="006B127B">
      <w:pPr>
        <w:pStyle w:val="Odstavekseznama"/>
        <w:numPr>
          <w:ilvl w:val="0"/>
          <w:numId w:val="32"/>
        </w:numPr>
        <w:autoSpaceDE w:val="0"/>
        <w:rPr>
          <w:szCs w:val="20"/>
        </w:rPr>
      </w:pPr>
      <w:r w:rsidRPr="006B127B">
        <w:rPr>
          <w:szCs w:val="20"/>
        </w:rPr>
        <w:t>uvajanje informacijskih rešitev</w:t>
      </w:r>
    </w:p>
    <w:p w14:paraId="0AF0B479" w14:textId="50697C69" w:rsidR="00066A73" w:rsidRPr="00D67426" w:rsidRDefault="00BF67D0" w:rsidP="006B127B">
      <w:pPr>
        <w:pStyle w:val="Odstavekseznama"/>
        <w:numPr>
          <w:ilvl w:val="0"/>
          <w:numId w:val="32"/>
        </w:numPr>
        <w:autoSpaceDE w:val="0"/>
        <w:rPr>
          <w:szCs w:val="20"/>
        </w:rPr>
      </w:pPr>
      <w:r w:rsidRPr="00D67426">
        <w:rPr>
          <w:szCs w:val="20"/>
        </w:rPr>
        <w:t>podporo uporabnikom informacijskih rešitev</w:t>
      </w:r>
    </w:p>
    <w:p w14:paraId="772E0717" w14:textId="6EEDD168" w:rsidR="00154601" w:rsidRDefault="006B127B" w:rsidP="006B127B">
      <w:pPr>
        <w:autoSpaceDE w:val="0"/>
        <w:spacing w:line="240" w:lineRule="auto"/>
        <w:ind w:left="1068"/>
        <w:rPr>
          <w:szCs w:val="20"/>
        </w:rPr>
      </w:pPr>
      <w:r w:rsidRPr="00D67426">
        <w:rPr>
          <w:szCs w:val="20"/>
        </w:rPr>
        <w:t>zahteve iz seznama zgoraj lahko izpolni ponudnik z več prijavljenimi kadri v tej točki na način, da vsak prijavljen kader izpolnjuje vsaj eno od zahtev.</w:t>
      </w:r>
      <w:r>
        <w:rPr>
          <w:szCs w:val="20"/>
        </w:rPr>
        <w:t xml:space="preserve"> </w:t>
      </w:r>
    </w:p>
    <w:p w14:paraId="32B4DAAC" w14:textId="77777777" w:rsidR="00154601" w:rsidRDefault="00154601" w:rsidP="00D81014">
      <w:pPr>
        <w:spacing w:line="240" w:lineRule="auto"/>
        <w:ind w:left="284"/>
        <w:rPr>
          <w:szCs w:val="20"/>
        </w:rPr>
      </w:pPr>
    </w:p>
    <w:p w14:paraId="2DF98896" w14:textId="4EA35AE2" w:rsidR="00BF67D0" w:rsidRPr="00F403BD" w:rsidRDefault="00BF67D0" w:rsidP="00D81014">
      <w:pPr>
        <w:spacing w:line="240" w:lineRule="auto"/>
        <w:ind w:left="284"/>
        <w:rPr>
          <w:szCs w:val="20"/>
        </w:rPr>
      </w:pPr>
      <w:r w:rsidRPr="00F403BD">
        <w:rPr>
          <w:szCs w:val="20"/>
        </w:rPr>
        <w:t>DOKAZILA:</w:t>
      </w:r>
    </w:p>
    <w:p w14:paraId="50B5D1CB" w14:textId="77777777" w:rsidR="00325DF5" w:rsidRPr="00F403BD" w:rsidRDefault="00325DF5" w:rsidP="00D81014">
      <w:pPr>
        <w:spacing w:line="240" w:lineRule="auto"/>
        <w:ind w:left="284"/>
        <w:rPr>
          <w:szCs w:val="20"/>
        </w:rPr>
      </w:pPr>
      <w:r w:rsidRPr="00F403BD">
        <w:rPr>
          <w:b/>
          <w:szCs w:val="20"/>
        </w:rPr>
        <w:t>Izpolnjen obrazec »ESPD«</w:t>
      </w:r>
      <w:r w:rsidRPr="00F403BD">
        <w:rPr>
          <w:szCs w:val="20"/>
        </w:rPr>
        <w:t xml:space="preserve"> (del IV: Pogoji za sodelovanje, razdelek C: Tehnična in strokovna sposobnost, odstavek: </w:t>
      </w:r>
      <w:r w:rsidRPr="00F403BD">
        <w:rPr>
          <w:i/>
          <w:szCs w:val="20"/>
        </w:rPr>
        <w:t>Izobrazba in strokovna usposobljenost</w:t>
      </w:r>
      <w:r w:rsidRPr="00F403BD">
        <w:rPr>
          <w:szCs w:val="20"/>
        </w:rPr>
        <w:t xml:space="preserve">), v katerega ponudnik </w:t>
      </w:r>
      <w:r>
        <w:rPr>
          <w:szCs w:val="20"/>
        </w:rPr>
        <w:t xml:space="preserve">v polje »Opišite jih« </w:t>
      </w:r>
      <w:r w:rsidRPr="00F403BD">
        <w:rPr>
          <w:szCs w:val="20"/>
        </w:rPr>
        <w:t>vpiše »DA«, če izpolnjuje kadrovsk</w:t>
      </w:r>
      <w:r>
        <w:rPr>
          <w:szCs w:val="20"/>
        </w:rPr>
        <w:t>i</w:t>
      </w:r>
      <w:r w:rsidRPr="00F403BD">
        <w:rPr>
          <w:szCs w:val="20"/>
        </w:rPr>
        <w:t xml:space="preserve"> pogoj</w:t>
      </w:r>
    </w:p>
    <w:p w14:paraId="7BB2E8FA" w14:textId="77777777" w:rsidR="00BF67D0" w:rsidRPr="00F403BD" w:rsidRDefault="00BF67D0" w:rsidP="00D81014">
      <w:pPr>
        <w:spacing w:line="240" w:lineRule="auto"/>
        <w:ind w:left="284"/>
        <w:rPr>
          <w:szCs w:val="20"/>
        </w:rPr>
      </w:pPr>
      <w:r w:rsidRPr="00F403BD">
        <w:rPr>
          <w:szCs w:val="20"/>
        </w:rPr>
        <w:t>in</w:t>
      </w:r>
    </w:p>
    <w:p w14:paraId="19A0ADDE" w14:textId="77777777" w:rsidR="00BF67D0" w:rsidRPr="00F403BD" w:rsidRDefault="00BF67D0" w:rsidP="00D81014">
      <w:pPr>
        <w:tabs>
          <w:tab w:val="left" w:pos="3193"/>
        </w:tabs>
        <w:spacing w:line="240" w:lineRule="auto"/>
        <w:ind w:left="284"/>
        <w:rPr>
          <w:b/>
          <w:szCs w:val="20"/>
        </w:rPr>
      </w:pPr>
      <w:r>
        <w:rPr>
          <w:b/>
          <w:szCs w:val="20"/>
        </w:rPr>
        <w:t>i</w:t>
      </w:r>
      <w:r w:rsidRPr="00F403BD">
        <w:rPr>
          <w:b/>
          <w:szCs w:val="20"/>
        </w:rPr>
        <w:t>zjava kadra o izobrazbi</w:t>
      </w:r>
    </w:p>
    <w:p w14:paraId="443AD89E" w14:textId="77777777" w:rsidR="00BF67D0" w:rsidRPr="00F403BD" w:rsidRDefault="00BF67D0" w:rsidP="00D81014">
      <w:pPr>
        <w:spacing w:line="240" w:lineRule="auto"/>
        <w:ind w:left="284"/>
        <w:rPr>
          <w:szCs w:val="20"/>
        </w:rPr>
      </w:pPr>
      <w:r w:rsidRPr="00F403BD">
        <w:rPr>
          <w:szCs w:val="20"/>
        </w:rPr>
        <w:t>in</w:t>
      </w:r>
    </w:p>
    <w:p w14:paraId="2094FD5E" w14:textId="722C43B2" w:rsidR="00BF67D0" w:rsidRDefault="00BF67D0" w:rsidP="00D81014">
      <w:pPr>
        <w:spacing w:line="240" w:lineRule="auto"/>
        <w:ind w:left="284"/>
        <w:rPr>
          <w:b/>
          <w:szCs w:val="20"/>
        </w:rPr>
      </w:pPr>
      <w:r>
        <w:rPr>
          <w:b/>
          <w:szCs w:val="20"/>
        </w:rPr>
        <w:t>v</w:t>
      </w:r>
      <w:r w:rsidRPr="00F403BD">
        <w:rPr>
          <w:b/>
          <w:szCs w:val="20"/>
        </w:rPr>
        <w:t>pis v obrazec »</w:t>
      </w:r>
      <w:r w:rsidR="00722111">
        <w:rPr>
          <w:b/>
          <w:szCs w:val="20"/>
        </w:rPr>
        <w:t xml:space="preserve">Seznam </w:t>
      </w:r>
      <w:r w:rsidR="00722111" w:rsidRPr="006B127B">
        <w:rPr>
          <w:b/>
          <w:szCs w:val="20"/>
        </w:rPr>
        <w:t>prijavljenih kadrov</w:t>
      </w:r>
      <w:r w:rsidRPr="006B127B">
        <w:rPr>
          <w:b/>
          <w:szCs w:val="20"/>
        </w:rPr>
        <w:t>«</w:t>
      </w:r>
      <w:r>
        <w:rPr>
          <w:b/>
          <w:szCs w:val="20"/>
        </w:rPr>
        <w:t xml:space="preserve"> </w:t>
      </w:r>
      <w:r w:rsidRPr="007217DB">
        <w:rPr>
          <w:bCs/>
          <w:szCs w:val="20"/>
        </w:rPr>
        <w:t>v katerega navede kadre, njihove podatke o izobrazbi in zaposlitvi</w:t>
      </w:r>
      <w:r>
        <w:rPr>
          <w:bCs/>
          <w:szCs w:val="20"/>
        </w:rPr>
        <w:t xml:space="preserve"> </w:t>
      </w:r>
      <w:r w:rsidRPr="007217DB">
        <w:rPr>
          <w:bCs/>
          <w:szCs w:val="20"/>
        </w:rPr>
        <w:t>ter opiše njihove delovne izkušnje in referenčne projekte</w:t>
      </w:r>
      <w:r>
        <w:rPr>
          <w:bCs/>
          <w:szCs w:val="20"/>
        </w:rPr>
        <w:t>.</w:t>
      </w:r>
    </w:p>
    <w:p w14:paraId="0EC8BC12" w14:textId="77777777" w:rsidR="00BF67D0" w:rsidRPr="00185E81" w:rsidRDefault="00BF67D0" w:rsidP="00BF67D0">
      <w:pPr>
        <w:spacing w:line="240" w:lineRule="auto"/>
        <w:rPr>
          <w:b/>
          <w:szCs w:val="20"/>
          <w:highlight w:val="yellow"/>
        </w:rPr>
      </w:pPr>
    </w:p>
    <w:p w14:paraId="45E3A580" w14:textId="77777777" w:rsidR="00BF67D0" w:rsidRDefault="00BF67D0" w:rsidP="00BF67D0">
      <w:pPr>
        <w:tabs>
          <w:tab w:val="left" w:pos="284"/>
        </w:tabs>
        <w:autoSpaceDE w:val="0"/>
        <w:spacing w:line="240" w:lineRule="auto"/>
      </w:pPr>
      <w:r w:rsidRPr="0079703F">
        <w:rPr>
          <w:rFonts w:eastAsia="Times New Roman"/>
        </w:rPr>
        <w:t>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 V času izvajanja pogodbe morajo imeti kadri, ki izvajajo storitve, veljavne certifikate ves čas trajanja pogodbe.</w:t>
      </w:r>
      <w:r>
        <w:rPr>
          <w:rFonts w:eastAsia="Times New Roman"/>
        </w:rPr>
        <w:t xml:space="preserve"> </w:t>
      </w:r>
      <w:r>
        <w:t>Kjer so kot dokazila zahtevani certifikati ali višje, zgolj potrdila o udeležbi na tečajih ne zadostujejo.</w:t>
      </w:r>
    </w:p>
    <w:p w14:paraId="49510AB9" w14:textId="77777777" w:rsidR="00BF67D0" w:rsidRPr="0079703F" w:rsidRDefault="00BF67D0" w:rsidP="00BF67D0"/>
    <w:p w14:paraId="45153246" w14:textId="77777777" w:rsidR="00BF67D0" w:rsidRDefault="00BF67D0" w:rsidP="00BF67D0">
      <w:r w:rsidRPr="0079703F">
        <w:t>Če ponudnik prijavi kader, ki zahtevane izobrazbe ni pridobil v Republiki</w:t>
      </w:r>
      <w:r w:rsidRPr="00C53F8A">
        <w:t xml:space="preserve"> Sloveniji, bo naročnik lahko pridobil mnenje ENIC-NARIC centra o vrednotenju izobraževanja prijavljenega kadra. V tem primeru bo ponudnik na poziv naročnika moral priložiti soglasje prijavljenega kadra za pridobitev navedenega mnenja.</w:t>
      </w:r>
    </w:p>
    <w:p w14:paraId="593683D1" w14:textId="77777777" w:rsidR="00BF67D0" w:rsidRDefault="00BF67D0" w:rsidP="00BF67D0"/>
    <w:p w14:paraId="1B6BC158" w14:textId="6BB5E9CD" w:rsidR="00BF67D0" w:rsidRDefault="00BF67D0" w:rsidP="00BF67D0">
      <w:pPr>
        <w:tabs>
          <w:tab w:val="left" w:pos="284"/>
        </w:tabs>
        <w:autoSpaceDE w:val="0"/>
        <w:spacing w:line="240" w:lineRule="auto"/>
      </w:pPr>
      <w:r>
        <w:t xml:space="preserve">Če lahko naročnik dokazila o izobrazbi pridobi neposredno v bazi podatkov, mora ESPD obrazec vsebovati informacije, ki so potrebne v ta namen, zlasti spletni naslov baze podatkov, podatke za identifikacijo, če je to potrebno, pa tudi soglasje, da pridobi dokazilo naročnik. Če ESPD obrazec teh </w:t>
      </w:r>
      <w:r>
        <w:lastRenderedPageBreak/>
        <w:t>informacij ne bo vseboval bo naročnik štel, da dostop naročnika do posameznega potrdila iz te točke ni mogoč brezplačno z neposrednim dostopom do nacionalne baze podatkov države.</w:t>
      </w:r>
    </w:p>
    <w:p w14:paraId="3CD75462" w14:textId="77777777" w:rsidR="00D81014" w:rsidRDefault="00D81014" w:rsidP="00BF67D0">
      <w:pPr>
        <w:tabs>
          <w:tab w:val="left" w:pos="284"/>
        </w:tabs>
        <w:autoSpaceDE w:val="0"/>
        <w:spacing w:line="240" w:lineRule="auto"/>
      </w:pPr>
    </w:p>
    <w:p w14:paraId="613D50D7" w14:textId="77777777" w:rsidR="00BF67D0" w:rsidRDefault="00BF67D0" w:rsidP="00BF67D0">
      <w:pPr>
        <w:tabs>
          <w:tab w:val="left" w:pos="284"/>
        </w:tabs>
        <w:autoSpaceDE w:val="0"/>
        <w:spacing w:line="240" w:lineRule="auto"/>
      </w:pPr>
      <w:r w:rsidRPr="00C53F8A">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w:t>
      </w:r>
      <w:r>
        <w:t xml:space="preserve"> Ponudnik lahko že v ponudbi predloži predmetno izjavo ali potrdilo institucije o izobrazbi.</w:t>
      </w:r>
    </w:p>
    <w:p w14:paraId="08533594" w14:textId="77777777" w:rsidR="00BF67D0" w:rsidRDefault="00BF67D0" w:rsidP="00BF67D0">
      <w:pPr>
        <w:tabs>
          <w:tab w:val="left" w:pos="284"/>
        </w:tabs>
        <w:autoSpaceDE w:val="0"/>
        <w:spacing w:line="240" w:lineRule="auto"/>
      </w:pPr>
    </w:p>
    <w:p w14:paraId="7B3B30B3" w14:textId="77777777" w:rsidR="00BF67D0" w:rsidRPr="00D81014" w:rsidRDefault="00BF67D0" w:rsidP="00D81014">
      <w:pPr>
        <w:tabs>
          <w:tab w:val="left" w:pos="284"/>
        </w:tabs>
        <w:autoSpaceDE w:val="0"/>
        <w:spacing w:line="240" w:lineRule="auto"/>
      </w:pPr>
      <w:r w:rsidRPr="00D81014">
        <w:t>V primeru, da ponudnik prijavi kadre, ki niso njegovi zaposleni, mora priložiti dokazila o sodelovanju, iz katerih je razvidno, da bo kader s ponudnikom sodeloval glede predmeta naročila in ves čas trajanja predmetnega naročila. To dokazilo je lahko pisni dogovor med ponudnikom in subjektom, avtorska pogodba, podjemna pogodba, ipd.</w:t>
      </w:r>
    </w:p>
    <w:p w14:paraId="28C83D3D" w14:textId="77777777" w:rsidR="00BF67D0" w:rsidRPr="00D81014" w:rsidRDefault="00BF67D0" w:rsidP="00D81014">
      <w:pPr>
        <w:tabs>
          <w:tab w:val="left" w:pos="284"/>
        </w:tabs>
        <w:autoSpaceDE w:val="0"/>
        <w:spacing w:line="240" w:lineRule="auto"/>
      </w:pPr>
    </w:p>
    <w:p w14:paraId="24E20A87" w14:textId="77777777" w:rsidR="00BF67D0" w:rsidRPr="00D81014" w:rsidRDefault="00BF67D0" w:rsidP="00D81014">
      <w:pPr>
        <w:tabs>
          <w:tab w:val="left" w:pos="284"/>
        </w:tabs>
        <w:autoSpaceDE w:val="0"/>
        <w:spacing w:line="240" w:lineRule="auto"/>
      </w:pPr>
      <w:r w:rsidRPr="00D81014">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0EBAADD2" w14:textId="77777777" w:rsidR="00BF67D0" w:rsidRPr="007D6061" w:rsidRDefault="00BF67D0" w:rsidP="00BF67D0">
      <w:pPr>
        <w:pStyle w:val="Navaden1"/>
        <w:spacing w:line="260" w:lineRule="exact"/>
        <w:jc w:val="both"/>
        <w:rPr>
          <w:rFonts w:eastAsia="Calibri" w:cs="Times New Roman"/>
          <w:color w:val="auto"/>
          <w:sz w:val="20"/>
          <w:lang w:eastAsia="en-US"/>
        </w:rPr>
      </w:pPr>
    </w:p>
    <w:p w14:paraId="2AAAFD6C" w14:textId="77777777" w:rsidR="00BF67D0" w:rsidRDefault="00BF67D0" w:rsidP="00BF67D0">
      <w:pPr>
        <w:pStyle w:val="Navaden1"/>
        <w:spacing w:line="260" w:lineRule="exact"/>
        <w:jc w:val="both"/>
        <w:rPr>
          <w:sz w:val="20"/>
          <w:szCs w:val="20"/>
        </w:rPr>
      </w:pPr>
      <w:r w:rsidRPr="007D6061">
        <w:rPr>
          <w:sz w:val="20"/>
          <w:szCs w:val="20"/>
        </w:rPr>
        <w:t>Pri zamenjavi kadra mora ponudnik sam zagotoviti prenos znanja, pridobljenega z usposabljanjem pri naročniku, na nadomestni kader.</w:t>
      </w:r>
    </w:p>
    <w:p w14:paraId="60CBC7F3" w14:textId="631CA60D" w:rsidR="00202FF4" w:rsidRDefault="00763C03" w:rsidP="00B7536D">
      <w:pPr>
        <w:pStyle w:val="Naslov1"/>
        <w:numPr>
          <w:ilvl w:val="0"/>
          <w:numId w:val="7"/>
        </w:numPr>
        <w:spacing w:after="240"/>
        <w:ind w:left="0" w:firstLine="0"/>
        <w:rPr>
          <w:caps w:val="0"/>
          <w:lang w:eastAsia="en-US"/>
        </w:rPr>
      </w:pPr>
      <w:bookmarkStart w:id="126" w:name="_Toc40360637"/>
      <w:bookmarkStart w:id="127" w:name="_Toc41035619"/>
      <w:bookmarkStart w:id="128" w:name="_Toc45714670"/>
      <w:bookmarkStart w:id="129" w:name="_Toc45714971"/>
      <w:bookmarkStart w:id="130" w:name="_Toc45715128"/>
      <w:bookmarkStart w:id="131" w:name="_Toc45715264"/>
      <w:bookmarkStart w:id="132" w:name="_Toc45715405"/>
      <w:bookmarkStart w:id="133" w:name="_Toc110432137"/>
      <w:r w:rsidRPr="003B48A4">
        <w:rPr>
          <w:caps w:val="0"/>
          <w:lang w:eastAsia="en-US"/>
        </w:rPr>
        <w:t>MERILO</w:t>
      </w:r>
      <w:bookmarkEnd w:id="126"/>
      <w:bookmarkEnd w:id="127"/>
      <w:bookmarkEnd w:id="128"/>
      <w:bookmarkEnd w:id="129"/>
      <w:bookmarkEnd w:id="130"/>
      <w:bookmarkEnd w:id="131"/>
      <w:bookmarkEnd w:id="132"/>
      <w:bookmarkEnd w:id="133"/>
    </w:p>
    <w:p w14:paraId="5346E273" w14:textId="24A756DE" w:rsidR="00BF67D0" w:rsidRDefault="00BF67D0" w:rsidP="00BF67D0">
      <w:pPr>
        <w:rPr>
          <w:rFonts w:eastAsia="Times New Roman"/>
        </w:rPr>
      </w:pPr>
      <w:r w:rsidRPr="005A2BEA">
        <w:t xml:space="preserve">Merilo je ekonomsko najugodnejša ponudba, </w:t>
      </w:r>
      <w:r w:rsidRPr="0079703F">
        <w:rPr>
          <w:rFonts w:eastAsia="Times New Roman"/>
        </w:rPr>
        <w:t>določena na podlagi izračunanega M, ki se izračuna po naslednji formuli:</w:t>
      </w:r>
    </w:p>
    <w:p w14:paraId="42BC5BBD" w14:textId="77777777" w:rsidR="00D30306" w:rsidRPr="0079703F" w:rsidRDefault="00D30306" w:rsidP="00BF67D0">
      <w:pPr>
        <w:rPr>
          <w:rFonts w:eastAsia="Times New Roman"/>
        </w:rPr>
      </w:pPr>
    </w:p>
    <w:p w14:paraId="616A49D7" w14:textId="77777777" w:rsidR="00BF67D0" w:rsidRDefault="00BF67D0" w:rsidP="00BF67D0">
      <w:pPr>
        <w:rPr>
          <w:iCs/>
          <w:color w:val="000000"/>
          <w:szCs w:val="20"/>
          <w:highlight w:val="yellow"/>
        </w:rPr>
      </w:pPr>
    </w:p>
    <w:p w14:paraId="459FA4CE" w14:textId="20AD3DD4" w:rsidR="00BF67D0" w:rsidRPr="0079703F" w:rsidRDefault="00BF67D0" w:rsidP="00BF67D0">
      <w:pPr>
        <w:rPr>
          <w:iCs/>
          <w:color w:val="000000"/>
          <w:szCs w:val="20"/>
          <w:highlight w:val="yellow"/>
        </w:rPr>
      </w:pPr>
      <m:oMathPara>
        <m:oMathParaPr>
          <m:jc m:val="left"/>
        </m:oMathParaPr>
        <m:oMath>
          <m:r>
            <w:rPr>
              <w:rFonts w:ascii="Cambria Math" w:eastAsia="Times New Roman" w:hAnsi="Cambria Math"/>
              <w:sz w:val="24"/>
              <w:szCs w:val="24"/>
            </w:rPr>
            <m:t xml:space="preserve">M = C × </m:t>
          </m:r>
          <m:d>
            <m:dPr>
              <m:ctrlPr>
                <w:rPr>
                  <w:rFonts w:ascii="Cambria Math" w:eastAsia="Times New Roman" w:hAnsi="Cambria Math"/>
                  <w:i/>
                  <w:sz w:val="24"/>
                  <w:szCs w:val="24"/>
                </w:rPr>
              </m:ctrlPr>
            </m:dPr>
            <m:e>
              <m:r>
                <w:rPr>
                  <w:rFonts w:ascii="Cambria Math" w:eastAsia="Times New Roman" w:hAnsi="Cambria Math"/>
                  <w:sz w:val="24"/>
                  <w:szCs w:val="24"/>
                </w:rPr>
                <m:t>1-(</m:t>
              </m:r>
              <m:f>
                <m:fPr>
                  <m:ctrlPr>
                    <w:rPr>
                      <w:rFonts w:ascii="Cambria Math" w:eastAsia="Times New Roman" w:hAnsi="Cambria Math"/>
                      <w:i/>
                      <w:sz w:val="24"/>
                      <w:szCs w:val="24"/>
                    </w:rPr>
                  </m:ctrlPr>
                </m:fPr>
                <m:num>
                  <m:sSub>
                    <m:sSubPr>
                      <m:ctrlPr>
                        <w:rPr>
                          <w:rFonts w:ascii="Cambria Math" w:eastAsia="Times New Roman" w:hAnsi="Cambria Math"/>
                          <w:i/>
                          <w:szCs w:val="20"/>
                        </w:rPr>
                      </m:ctrlPr>
                    </m:sSubPr>
                    <m:e>
                      <m:r>
                        <w:rPr>
                          <w:rFonts w:ascii="Cambria Math" w:eastAsia="Times New Roman" w:hAnsi="Cambria Math"/>
                          <w:szCs w:val="20"/>
                        </w:rPr>
                        <m:t>Mer</m:t>
                      </m:r>
                    </m:e>
                    <m:sub>
                      <m:r>
                        <w:rPr>
                          <w:rFonts w:ascii="Cambria Math" w:hAnsi="Cambria Math"/>
                          <w:szCs w:val="20"/>
                        </w:rPr>
                        <m:t xml:space="preserve">1 </m:t>
                      </m:r>
                    </m:sub>
                  </m:sSub>
                  <m:r>
                    <w:rPr>
                      <w:rFonts w:ascii="Cambria Math" w:eastAsia="Times New Roman" w:hAnsi="Cambria Math"/>
                      <w:szCs w:val="20"/>
                    </w:rPr>
                    <m:t>+Mer2+Mer3</m:t>
                  </m:r>
                </m:num>
                <m:den>
                  <m:r>
                    <w:rPr>
                      <w:rFonts w:ascii="Cambria Math" w:eastAsia="Times New Roman" w:hAnsi="Cambria Math"/>
                      <w:sz w:val="24"/>
                      <w:szCs w:val="24"/>
                    </w:rPr>
                    <m:t>100</m:t>
                  </m:r>
                </m:den>
              </m:f>
              <m:r>
                <w:rPr>
                  <w:rFonts w:ascii="Cambria Math" w:eastAsia="Times New Roman" w:hAnsi="Cambria Math"/>
                  <w:sz w:val="24"/>
                  <w:szCs w:val="24"/>
                </w:rPr>
                <m:t>)</m:t>
              </m:r>
            </m:e>
          </m:d>
        </m:oMath>
      </m:oMathPara>
    </w:p>
    <w:p w14:paraId="18825BAA" w14:textId="77777777" w:rsidR="00BF67D0" w:rsidRDefault="00BF67D0" w:rsidP="00BF67D0">
      <w:pPr>
        <w:rPr>
          <w:iCs/>
          <w:color w:val="000000"/>
          <w:szCs w:val="20"/>
          <w:highlight w:val="yellow"/>
        </w:rPr>
      </w:pPr>
    </w:p>
    <w:p w14:paraId="6F84511C" w14:textId="77777777" w:rsidR="00D30306" w:rsidRDefault="00D30306" w:rsidP="00BF67D0">
      <w:pPr>
        <w:tabs>
          <w:tab w:val="left" w:pos="4680"/>
        </w:tabs>
        <w:spacing w:line="240" w:lineRule="auto"/>
        <w:rPr>
          <w:szCs w:val="20"/>
        </w:rPr>
      </w:pPr>
    </w:p>
    <w:p w14:paraId="5C0340A7" w14:textId="4F183A60" w:rsidR="00BF67D0" w:rsidRPr="00420C13" w:rsidRDefault="00BF67D0" w:rsidP="00BF67D0">
      <w:pPr>
        <w:tabs>
          <w:tab w:val="left" w:pos="4680"/>
        </w:tabs>
        <w:spacing w:line="240" w:lineRule="auto"/>
        <w:rPr>
          <w:szCs w:val="20"/>
        </w:rPr>
      </w:pPr>
      <w:r w:rsidRPr="00420C13">
        <w:rPr>
          <w:szCs w:val="20"/>
        </w:rPr>
        <w:t>pri čemer oznake v formuli pomenijo:</w:t>
      </w:r>
    </w:p>
    <w:p w14:paraId="03D433D8" w14:textId="77777777" w:rsidR="00BF67D0" w:rsidRPr="00420C13" w:rsidRDefault="00BF67D0" w:rsidP="00BF67D0">
      <w:pPr>
        <w:spacing w:line="240" w:lineRule="auto"/>
        <w:rPr>
          <w:szCs w:val="20"/>
          <w:highlight w:val="yellow"/>
          <w:lang w:eastAsia="sl-SI"/>
        </w:rPr>
      </w:pPr>
    </w:p>
    <w:tbl>
      <w:tblPr>
        <w:tblStyle w:val="Tabelamrea"/>
        <w:tblW w:w="9072" w:type="dxa"/>
        <w:tblLook w:val="04A0" w:firstRow="1" w:lastRow="0" w:firstColumn="1" w:lastColumn="0" w:noHBand="0" w:noVBand="1"/>
      </w:tblPr>
      <w:tblGrid>
        <w:gridCol w:w="633"/>
        <w:gridCol w:w="8439"/>
      </w:tblGrid>
      <w:tr w:rsidR="00BF67D0" w:rsidRPr="00420C13" w14:paraId="58C64287" w14:textId="77777777" w:rsidTr="00D81014">
        <w:tc>
          <w:tcPr>
            <w:tcW w:w="279" w:type="dxa"/>
            <w:vAlign w:val="center"/>
          </w:tcPr>
          <w:p w14:paraId="7ED58B87" w14:textId="77777777" w:rsidR="00BF67D0" w:rsidRPr="00420C13" w:rsidRDefault="00BF67D0" w:rsidP="00D81014">
            <w:pPr>
              <w:spacing w:line="240" w:lineRule="auto"/>
              <w:jc w:val="left"/>
              <w:rPr>
                <w:bCs/>
              </w:rPr>
            </w:pPr>
            <w:r w:rsidRPr="00420C13">
              <w:rPr>
                <w:bCs/>
              </w:rPr>
              <w:t>C</w:t>
            </w:r>
          </w:p>
        </w:tc>
        <w:tc>
          <w:tcPr>
            <w:tcW w:w="8793" w:type="dxa"/>
            <w:vAlign w:val="center"/>
          </w:tcPr>
          <w:p w14:paraId="6156C4BC" w14:textId="77777777" w:rsidR="00BF67D0" w:rsidRPr="00420C13" w:rsidRDefault="00BF67D0" w:rsidP="00D81014">
            <w:pPr>
              <w:spacing w:line="240" w:lineRule="auto"/>
              <w:jc w:val="left"/>
              <w:rPr>
                <w:bCs/>
                <w:highlight w:val="yellow"/>
              </w:rPr>
            </w:pPr>
            <w:r w:rsidRPr="00420C13">
              <w:rPr>
                <w:bCs/>
              </w:rPr>
              <w:t>Skupna ponudbena cena v EUR z DDV</w:t>
            </w:r>
          </w:p>
        </w:tc>
      </w:tr>
      <w:tr w:rsidR="00BF67D0" w:rsidRPr="00420C13" w14:paraId="3318C101" w14:textId="77777777" w:rsidTr="00D81014">
        <w:tc>
          <w:tcPr>
            <w:tcW w:w="279" w:type="dxa"/>
            <w:vAlign w:val="center"/>
          </w:tcPr>
          <w:p w14:paraId="48F313E7" w14:textId="77777777" w:rsidR="00BF67D0" w:rsidRPr="00420C13" w:rsidRDefault="00BF67D0" w:rsidP="00D81014">
            <w:pPr>
              <w:spacing w:line="240" w:lineRule="auto"/>
              <w:jc w:val="left"/>
              <w:rPr>
                <w:bCs/>
              </w:rPr>
            </w:pPr>
            <w:r w:rsidRPr="00420C13">
              <w:rPr>
                <w:bCs/>
              </w:rPr>
              <w:t>M</w:t>
            </w:r>
            <w:r>
              <w:rPr>
                <w:bCs/>
              </w:rPr>
              <w:t>er</w:t>
            </w:r>
            <w:r w:rsidRPr="00420C13">
              <w:rPr>
                <w:bCs/>
                <w:vertAlign w:val="subscript"/>
              </w:rPr>
              <w:t>1</w:t>
            </w:r>
          </w:p>
        </w:tc>
        <w:tc>
          <w:tcPr>
            <w:tcW w:w="8793" w:type="dxa"/>
            <w:vAlign w:val="center"/>
          </w:tcPr>
          <w:p w14:paraId="304F5D1C" w14:textId="77777777" w:rsidR="00BF67D0" w:rsidRPr="00420C13" w:rsidRDefault="00BF67D0" w:rsidP="00D81014">
            <w:pPr>
              <w:tabs>
                <w:tab w:val="left" w:pos="4680"/>
              </w:tabs>
              <w:spacing w:line="240" w:lineRule="auto"/>
              <w:jc w:val="left"/>
              <w:rPr>
                <w:color w:val="000000"/>
              </w:rPr>
            </w:pPr>
            <w:r w:rsidRPr="00420C13">
              <w:rPr>
                <w:color w:val="000000"/>
              </w:rPr>
              <w:t>Točke na podlagi ocenjenega anonimiziranega idejnega načrta.</w:t>
            </w:r>
          </w:p>
          <w:p w14:paraId="2B94618C" w14:textId="0596C760" w:rsidR="00D30306" w:rsidRDefault="00BF67D0" w:rsidP="00D81014">
            <w:pPr>
              <w:spacing w:line="240" w:lineRule="auto"/>
              <w:jc w:val="left"/>
              <w:rPr>
                <w:color w:val="000000"/>
                <w:lang w:eastAsia="sl-SI"/>
              </w:rPr>
            </w:pPr>
            <w:r w:rsidRPr="00133639">
              <w:rPr>
                <w:color w:val="000000"/>
                <w:lang w:eastAsia="sl-SI"/>
              </w:rPr>
              <w:t xml:space="preserve">Maksimalno število točk je </w:t>
            </w:r>
            <w:r w:rsidRPr="00E21979">
              <w:rPr>
                <w:color w:val="000000"/>
                <w:lang w:eastAsia="sl-SI"/>
              </w:rPr>
              <w:t>15</w:t>
            </w:r>
            <w:r>
              <w:rPr>
                <w:color w:val="000000"/>
                <w:lang w:eastAsia="sl-SI"/>
              </w:rPr>
              <w:t xml:space="preserve"> (</w:t>
            </w:r>
            <w:r w:rsidR="00327E20">
              <w:rPr>
                <w:color w:val="000000"/>
                <w:lang w:eastAsia="sl-SI"/>
              </w:rPr>
              <w:t>3+3+3+3</w:t>
            </w:r>
            <w:r w:rsidRPr="00E21979">
              <w:rPr>
                <w:color w:val="000000"/>
                <w:lang w:eastAsia="sl-SI"/>
              </w:rPr>
              <w:t>+3)</w:t>
            </w:r>
          </w:p>
          <w:p w14:paraId="5FCC1399" w14:textId="77777777" w:rsidR="00BF67D0" w:rsidRPr="00420C13" w:rsidRDefault="00BF67D0" w:rsidP="00D81014">
            <w:pPr>
              <w:spacing w:line="240" w:lineRule="auto"/>
              <w:jc w:val="left"/>
              <w:rPr>
                <w:bCs/>
                <w:highlight w:val="yellow"/>
              </w:rPr>
            </w:pPr>
            <w:r>
              <w:rPr>
                <w:color w:val="000000"/>
                <w:lang w:eastAsia="sl-SI"/>
              </w:rPr>
              <w:t>Mer1 je povprečje točk, določenih s strani članov komisije.</w:t>
            </w:r>
          </w:p>
        </w:tc>
      </w:tr>
      <w:tr w:rsidR="00BF67D0" w:rsidRPr="00420C13" w14:paraId="67C58FC9" w14:textId="77777777" w:rsidTr="00D81014">
        <w:tc>
          <w:tcPr>
            <w:tcW w:w="279" w:type="dxa"/>
            <w:vAlign w:val="center"/>
          </w:tcPr>
          <w:p w14:paraId="3FC5D08E" w14:textId="77777777" w:rsidR="00BF67D0" w:rsidRPr="00420C13" w:rsidRDefault="00BF67D0" w:rsidP="00D81014">
            <w:pPr>
              <w:spacing w:line="240" w:lineRule="auto"/>
              <w:jc w:val="left"/>
              <w:rPr>
                <w:bCs/>
              </w:rPr>
            </w:pPr>
            <w:r w:rsidRPr="00420C13">
              <w:rPr>
                <w:bCs/>
              </w:rPr>
              <w:t>M</w:t>
            </w:r>
            <w:r>
              <w:rPr>
                <w:bCs/>
              </w:rPr>
              <w:t>er</w:t>
            </w:r>
            <w:r w:rsidRPr="003C30E2">
              <w:rPr>
                <w:bCs/>
                <w:vertAlign w:val="subscript"/>
              </w:rPr>
              <w:t>2</w:t>
            </w:r>
          </w:p>
        </w:tc>
        <w:tc>
          <w:tcPr>
            <w:tcW w:w="8793" w:type="dxa"/>
            <w:vAlign w:val="center"/>
          </w:tcPr>
          <w:p w14:paraId="54F8CC61" w14:textId="1154AE7B" w:rsidR="00BF67D0" w:rsidRPr="00420C13" w:rsidRDefault="00BF67D0" w:rsidP="00D81014">
            <w:pPr>
              <w:tabs>
                <w:tab w:val="left" w:pos="4680"/>
              </w:tabs>
              <w:spacing w:line="240" w:lineRule="auto"/>
              <w:jc w:val="left"/>
              <w:rPr>
                <w:color w:val="000000"/>
                <w:lang w:eastAsia="sl-SI"/>
              </w:rPr>
            </w:pPr>
            <w:r>
              <w:rPr>
                <w:color w:val="000000"/>
                <w:lang w:eastAsia="sl-SI"/>
              </w:rPr>
              <w:t xml:space="preserve">Točke po kriteriju »Dodatno prijavljeni kadri« </w:t>
            </w:r>
            <w:r w:rsidR="00D81014">
              <w:rPr>
                <w:color w:val="000000"/>
                <w:lang w:eastAsia="sl-SI"/>
              </w:rPr>
              <w:t xml:space="preserve"> </w:t>
            </w:r>
            <w:r>
              <w:rPr>
                <w:color w:val="000000"/>
                <w:lang w:eastAsia="sl-SI"/>
              </w:rPr>
              <w:t>Maksimalno število točk je 12.</w:t>
            </w:r>
          </w:p>
        </w:tc>
      </w:tr>
      <w:tr w:rsidR="007D6061" w:rsidRPr="00420C13" w14:paraId="3187C969" w14:textId="77777777" w:rsidTr="00D81014">
        <w:tc>
          <w:tcPr>
            <w:tcW w:w="279" w:type="dxa"/>
            <w:vAlign w:val="center"/>
          </w:tcPr>
          <w:p w14:paraId="2C28D4AD" w14:textId="3AF0CA8C" w:rsidR="007D6061" w:rsidRDefault="007D6061" w:rsidP="00D81014">
            <w:pPr>
              <w:spacing w:line="240" w:lineRule="auto"/>
              <w:jc w:val="left"/>
              <w:rPr>
                <w:bCs/>
              </w:rPr>
            </w:pPr>
            <w:r>
              <w:rPr>
                <w:bCs/>
              </w:rPr>
              <w:t>Mer</w:t>
            </w:r>
            <w:r w:rsidRPr="00C74C7C">
              <w:rPr>
                <w:bCs/>
                <w:vertAlign w:val="subscript"/>
              </w:rPr>
              <w:t>3</w:t>
            </w:r>
          </w:p>
        </w:tc>
        <w:tc>
          <w:tcPr>
            <w:tcW w:w="8793" w:type="dxa"/>
            <w:vAlign w:val="center"/>
          </w:tcPr>
          <w:p w14:paraId="3573AB84" w14:textId="6623AE7C" w:rsidR="007D6061" w:rsidRDefault="00C74C7C" w:rsidP="00D81014">
            <w:pPr>
              <w:tabs>
                <w:tab w:val="left" w:pos="4680"/>
              </w:tabs>
              <w:spacing w:line="240" w:lineRule="auto"/>
              <w:jc w:val="left"/>
              <w:rPr>
                <w:color w:val="000000"/>
                <w:lang w:eastAsia="sl-SI"/>
              </w:rPr>
            </w:pPr>
            <w:r>
              <w:rPr>
                <w:color w:val="000000"/>
                <w:lang w:eastAsia="sl-SI"/>
              </w:rPr>
              <w:t>Točke po kriteriju »Izdelana informacijska rešitev«</w:t>
            </w:r>
            <w:r w:rsidR="004B354A">
              <w:rPr>
                <w:color w:val="000000"/>
                <w:lang w:eastAsia="sl-SI"/>
              </w:rPr>
              <w:t xml:space="preserve">. </w:t>
            </w:r>
            <w:r w:rsidR="004B354A">
              <w:t xml:space="preserve"> </w:t>
            </w:r>
            <w:r w:rsidR="004B354A" w:rsidRPr="004B354A">
              <w:rPr>
                <w:color w:val="000000"/>
                <w:lang w:eastAsia="sl-SI"/>
              </w:rPr>
              <w:t>Maksimalno število točk je</w:t>
            </w:r>
            <w:r w:rsidR="001A596F">
              <w:rPr>
                <w:color w:val="000000"/>
                <w:lang w:eastAsia="sl-SI"/>
              </w:rPr>
              <w:t xml:space="preserve"> 8</w:t>
            </w:r>
            <w:r w:rsidR="004B354A" w:rsidRPr="004B354A">
              <w:rPr>
                <w:color w:val="000000"/>
                <w:lang w:eastAsia="sl-SI"/>
              </w:rPr>
              <w:t>.</w:t>
            </w:r>
          </w:p>
        </w:tc>
      </w:tr>
    </w:tbl>
    <w:p w14:paraId="2129F71A" w14:textId="77777777" w:rsidR="00BF67D0" w:rsidRDefault="00BF67D0" w:rsidP="00BF67D0">
      <w:pPr>
        <w:rPr>
          <w:iCs/>
          <w:color w:val="000000"/>
          <w:szCs w:val="20"/>
          <w:highlight w:val="yellow"/>
        </w:rPr>
      </w:pPr>
    </w:p>
    <w:p w14:paraId="61F95531" w14:textId="5C40E94C" w:rsidR="00BF67D0" w:rsidRPr="00D81014" w:rsidRDefault="00BF67D0" w:rsidP="00D81014">
      <w:pPr>
        <w:spacing w:line="240" w:lineRule="auto"/>
        <w:rPr>
          <w:bCs/>
          <w:szCs w:val="20"/>
        </w:rPr>
      </w:pPr>
      <w:r w:rsidRPr="00420C13">
        <w:rPr>
          <w:bCs/>
          <w:szCs w:val="20"/>
        </w:rPr>
        <w:t xml:space="preserve">Najugodnejši ponudnik je tisti z najnižjim M. V primeru, da dva ali več ponudnikov dosežejo enako vrednost M, bo naročnik izbral ponudnika z </w:t>
      </w:r>
      <w:r>
        <w:rPr>
          <w:bCs/>
          <w:szCs w:val="20"/>
        </w:rPr>
        <w:t xml:space="preserve">nižjo skupno ponudbeno ceno z DDV. </w:t>
      </w:r>
      <w:r w:rsidRPr="00D81014">
        <w:rPr>
          <w:bCs/>
          <w:szCs w:val="20"/>
        </w:rPr>
        <w:t>Če bo več ponudnikov z enako najnižjo skupno ponudbeno ceno z DDV, bo naročnik med njimi izbral tistega, ki bo ponudil najnižjo ceno v EUR z DDV za postavko »Osnovno vzdrževanje« iz Predračuna</w:t>
      </w:r>
      <w:r w:rsidR="000C71F7" w:rsidRPr="00D81014">
        <w:rPr>
          <w:bCs/>
          <w:szCs w:val="20"/>
        </w:rPr>
        <w:t>.</w:t>
      </w:r>
    </w:p>
    <w:p w14:paraId="35463435" w14:textId="77777777" w:rsidR="00BF67D0" w:rsidRDefault="00BF67D0" w:rsidP="00BF67D0">
      <w:pPr>
        <w:spacing w:line="240" w:lineRule="auto"/>
        <w:rPr>
          <w:bCs/>
          <w:szCs w:val="20"/>
        </w:rPr>
      </w:pPr>
    </w:p>
    <w:p w14:paraId="7DB7DBE4" w14:textId="196686FC" w:rsidR="001D1432" w:rsidRDefault="00BF67D0" w:rsidP="00BF67D0">
      <w:pPr>
        <w:spacing w:line="240" w:lineRule="auto"/>
        <w:rPr>
          <w:bCs/>
          <w:szCs w:val="20"/>
        </w:rPr>
      </w:pPr>
      <w:r w:rsidRPr="00420C13">
        <w:rPr>
          <w:bCs/>
          <w:szCs w:val="20"/>
        </w:rPr>
        <w:t xml:space="preserve">Če bo </w:t>
      </w:r>
      <w:r>
        <w:rPr>
          <w:bCs/>
          <w:szCs w:val="20"/>
        </w:rPr>
        <w:t xml:space="preserve">tudi </w:t>
      </w:r>
      <w:r w:rsidRPr="00420C13">
        <w:rPr>
          <w:bCs/>
          <w:szCs w:val="20"/>
        </w:rPr>
        <w:t>v slednjem primeru dva ali več ponudnikov ponudilo enako najnižjo ceno, bo naročnik izbral ponudnika z žrebom. Izmed teh ponudnikov bo izbran tisti ponudnik, ki bo prvi izžreban. Ponudnike, ki so oddali takšno ponudbo, bo naročnik pisno obvestil in jim omogočil prisotnost na žrebu, ki bo potekal v prostorih naročnika. Ponudnikom, za katere se izvede žreb, ki pa ne bodo prisotni na žrebu, bo naročnik posredoval zapisnik žrebanja.</w:t>
      </w:r>
    </w:p>
    <w:p w14:paraId="0D552E9E" w14:textId="17EA184D" w:rsidR="00D30306" w:rsidRDefault="00D30306" w:rsidP="00BF67D0">
      <w:pPr>
        <w:spacing w:line="240" w:lineRule="auto"/>
        <w:rPr>
          <w:bCs/>
          <w:szCs w:val="20"/>
        </w:rPr>
      </w:pPr>
    </w:p>
    <w:p w14:paraId="0AB2FE98" w14:textId="0FDDBEAD" w:rsidR="00D30306" w:rsidRDefault="00D30306" w:rsidP="00BF67D0">
      <w:pPr>
        <w:spacing w:line="240" w:lineRule="auto"/>
        <w:rPr>
          <w:bCs/>
          <w:szCs w:val="20"/>
        </w:rPr>
      </w:pPr>
    </w:p>
    <w:p w14:paraId="48E8A1D4" w14:textId="1F951796" w:rsidR="00D30306" w:rsidRDefault="00D30306" w:rsidP="00BF67D0">
      <w:pPr>
        <w:spacing w:line="240" w:lineRule="auto"/>
        <w:rPr>
          <w:bCs/>
          <w:szCs w:val="20"/>
        </w:rPr>
      </w:pPr>
    </w:p>
    <w:p w14:paraId="35B6999A" w14:textId="77777777" w:rsidR="00D30306" w:rsidRDefault="00D30306" w:rsidP="00BF67D0">
      <w:pPr>
        <w:spacing w:line="240" w:lineRule="auto"/>
        <w:rPr>
          <w:bCs/>
          <w:szCs w:val="20"/>
        </w:rPr>
      </w:pPr>
    </w:p>
    <w:p w14:paraId="68B92D52"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134" w:name="_Toc107919864"/>
      <w:bookmarkStart w:id="135" w:name="_Toc107920121"/>
      <w:bookmarkStart w:id="136" w:name="_Toc108012269"/>
      <w:bookmarkStart w:id="137" w:name="_Toc108075514"/>
      <w:bookmarkStart w:id="138" w:name="_Toc109201406"/>
      <w:bookmarkStart w:id="139" w:name="_Toc109388257"/>
      <w:bookmarkStart w:id="140" w:name="_Toc109814464"/>
      <w:bookmarkStart w:id="141" w:name="_Toc109898780"/>
      <w:bookmarkStart w:id="142" w:name="_Toc110346316"/>
      <w:bookmarkStart w:id="143" w:name="_Toc110346391"/>
      <w:bookmarkStart w:id="144" w:name="_Toc110432138"/>
      <w:bookmarkEnd w:id="134"/>
      <w:bookmarkEnd w:id="135"/>
      <w:bookmarkEnd w:id="136"/>
      <w:bookmarkEnd w:id="137"/>
      <w:bookmarkEnd w:id="138"/>
      <w:bookmarkEnd w:id="139"/>
      <w:bookmarkEnd w:id="140"/>
      <w:bookmarkEnd w:id="141"/>
      <w:bookmarkEnd w:id="142"/>
      <w:bookmarkEnd w:id="143"/>
      <w:bookmarkEnd w:id="144"/>
    </w:p>
    <w:p w14:paraId="36DE5B8F"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145" w:name="_Toc107919865"/>
      <w:bookmarkStart w:id="146" w:name="_Toc107920122"/>
      <w:bookmarkStart w:id="147" w:name="_Toc108012270"/>
      <w:bookmarkStart w:id="148" w:name="_Toc108075515"/>
      <w:bookmarkStart w:id="149" w:name="_Toc109201407"/>
      <w:bookmarkStart w:id="150" w:name="_Toc109388258"/>
      <w:bookmarkStart w:id="151" w:name="_Toc109814465"/>
      <w:bookmarkStart w:id="152" w:name="_Toc109898781"/>
      <w:bookmarkStart w:id="153" w:name="_Toc110346317"/>
      <w:bookmarkStart w:id="154" w:name="_Toc110346392"/>
      <w:bookmarkStart w:id="155" w:name="_Toc110432139"/>
      <w:bookmarkEnd w:id="145"/>
      <w:bookmarkEnd w:id="146"/>
      <w:bookmarkEnd w:id="147"/>
      <w:bookmarkEnd w:id="148"/>
      <w:bookmarkEnd w:id="149"/>
      <w:bookmarkEnd w:id="150"/>
      <w:bookmarkEnd w:id="151"/>
      <w:bookmarkEnd w:id="152"/>
      <w:bookmarkEnd w:id="153"/>
      <w:bookmarkEnd w:id="154"/>
      <w:bookmarkEnd w:id="155"/>
    </w:p>
    <w:p w14:paraId="2E01CB2C"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156" w:name="_Toc107919866"/>
      <w:bookmarkStart w:id="157" w:name="_Toc107920123"/>
      <w:bookmarkStart w:id="158" w:name="_Toc108012271"/>
      <w:bookmarkStart w:id="159" w:name="_Toc108075516"/>
      <w:bookmarkStart w:id="160" w:name="_Toc109201408"/>
      <w:bookmarkStart w:id="161" w:name="_Toc109388259"/>
      <w:bookmarkStart w:id="162" w:name="_Toc109814466"/>
      <w:bookmarkStart w:id="163" w:name="_Toc109898782"/>
      <w:bookmarkStart w:id="164" w:name="_Toc110346318"/>
      <w:bookmarkStart w:id="165" w:name="_Toc110346393"/>
      <w:bookmarkStart w:id="166" w:name="_Toc110432140"/>
      <w:bookmarkEnd w:id="156"/>
      <w:bookmarkEnd w:id="157"/>
      <w:bookmarkEnd w:id="158"/>
      <w:bookmarkEnd w:id="159"/>
      <w:bookmarkEnd w:id="160"/>
      <w:bookmarkEnd w:id="161"/>
      <w:bookmarkEnd w:id="162"/>
      <w:bookmarkEnd w:id="163"/>
      <w:bookmarkEnd w:id="164"/>
      <w:bookmarkEnd w:id="165"/>
      <w:bookmarkEnd w:id="166"/>
    </w:p>
    <w:p w14:paraId="37982AE0"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167" w:name="_Toc107919867"/>
      <w:bookmarkStart w:id="168" w:name="_Toc107920124"/>
      <w:bookmarkStart w:id="169" w:name="_Toc108012272"/>
      <w:bookmarkStart w:id="170" w:name="_Toc108075517"/>
      <w:bookmarkStart w:id="171" w:name="_Toc109201409"/>
      <w:bookmarkStart w:id="172" w:name="_Toc109388260"/>
      <w:bookmarkStart w:id="173" w:name="_Toc109814467"/>
      <w:bookmarkStart w:id="174" w:name="_Toc109898783"/>
      <w:bookmarkStart w:id="175" w:name="_Toc110346319"/>
      <w:bookmarkStart w:id="176" w:name="_Toc110346394"/>
      <w:bookmarkStart w:id="177" w:name="_Toc110432141"/>
      <w:bookmarkEnd w:id="167"/>
      <w:bookmarkEnd w:id="168"/>
      <w:bookmarkEnd w:id="169"/>
      <w:bookmarkEnd w:id="170"/>
      <w:bookmarkEnd w:id="171"/>
      <w:bookmarkEnd w:id="172"/>
      <w:bookmarkEnd w:id="173"/>
      <w:bookmarkEnd w:id="174"/>
      <w:bookmarkEnd w:id="175"/>
      <w:bookmarkEnd w:id="176"/>
      <w:bookmarkEnd w:id="177"/>
    </w:p>
    <w:p w14:paraId="2E74F503"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178" w:name="_Toc107919868"/>
      <w:bookmarkStart w:id="179" w:name="_Toc107920125"/>
      <w:bookmarkStart w:id="180" w:name="_Toc108012273"/>
      <w:bookmarkStart w:id="181" w:name="_Toc108075518"/>
      <w:bookmarkStart w:id="182" w:name="_Toc109201410"/>
      <w:bookmarkStart w:id="183" w:name="_Toc109388261"/>
      <w:bookmarkStart w:id="184" w:name="_Toc109814468"/>
      <w:bookmarkStart w:id="185" w:name="_Toc109898784"/>
      <w:bookmarkStart w:id="186" w:name="_Toc110346320"/>
      <w:bookmarkStart w:id="187" w:name="_Toc110346395"/>
      <w:bookmarkStart w:id="188" w:name="_Toc110432142"/>
      <w:bookmarkEnd w:id="178"/>
      <w:bookmarkEnd w:id="179"/>
      <w:bookmarkEnd w:id="180"/>
      <w:bookmarkEnd w:id="181"/>
      <w:bookmarkEnd w:id="182"/>
      <w:bookmarkEnd w:id="183"/>
      <w:bookmarkEnd w:id="184"/>
      <w:bookmarkEnd w:id="185"/>
      <w:bookmarkEnd w:id="186"/>
      <w:bookmarkEnd w:id="187"/>
      <w:bookmarkEnd w:id="188"/>
    </w:p>
    <w:p w14:paraId="050E2021"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189" w:name="_Toc107919869"/>
      <w:bookmarkStart w:id="190" w:name="_Toc107920126"/>
      <w:bookmarkStart w:id="191" w:name="_Toc108012274"/>
      <w:bookmarkStart w:id="192" w:name="_Toc108075519"/>
      <w:bookmarkStart w:id="193" w:name="_Toc109201411"/>
      <w:bookmarkStart w:id="194" w:name="_Toc109388262"/>
      <w:bookmarkStart w:id="195" w:name="_Toc109814469"/>
      <w:bookmarkStart w:id="196" w:name="_Toc109898785"/>
      <w:bookmarkStart w:id="197" w:name="_Toc110346321"/>
      <w:bookmarkStart w:id="198" w:name="_Toc110346396"/>
      <w:bookmarkStart w:id="199" w:name="_Toc110432143"/>
      <w:bookmarkEnd w:id="189"/>
      <w:bookmarkEnd w:id="190"/>
      <w:bookmarkEnd w:id="191"/>
      <w:bookmarkEnd w:id="192"/>
      <w:bookmarkEnd w:id="193"/>
      <w:bookmarkEnd w:id="194"/>
      <w:bookmarkEnd w:id="195"/>
      <w:bookmarkEnd w:id="196"/>
      <w:bookmarkEnd w:id="197"/>
      <w:bookmarkEnd w:id="198"/>
      <w:bookmarkEnd w:id="199"/>
    </w:p>
    <w:p w14:paraId="556C1003"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200" w:name="_Toc107919870"/>
      <w:bookmarkStart w:id="201" w:name="_Toc107920127"/>
      <w:bookmarkStart w:id="202" w:name="_Toc108012275"/>
      <w:bookmarkStart w:id="203" w:name="_Toc108075520"/>
      <w:bookmarkStart w:id="204" w:name="_Toc109201412"/>
      <w:bookmarkStart w:id="205" w:name="_Toc109388263"/>
      <w:bookmarkStart w:id="206" w:name="_Toc109814470"/>
      <w:bookmarkStart w:id="207" w:name="_Toc109898786"/>
      <w:bookmarkStart w:id="208" w:name="_Toc110346322"/>
      <w:bookmarkStart w:id="209" w:name="_Toc110346397"/>
      <w:bookmarkStart w:id="210" w:name="_Toc110432144"/>
      <w:bookmarkEnd w:id="200"/>
      <w:bookmarkEnd w:id="201"/>
      <w:bookmarkEnd w:id="202"/>
      <w:bookmarkEnd w:id="203"/>
      <w:bookmarkEnd w:id="204"/>
      <w:bookmarkEnd w:id="205"/>
      <w:bookmarkEnd w:id="206"/>
      <w:bookmarkEnd w:id="207"/>
      <w:bookmarkEnd w:id="208"/>
      <w:bookmarkEnd w:id="209"/>
      <w:bookmarkEnd w:id="210"/>
    </w:p>
    <w:p w14:paraId="3476AB4B"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211" w:name="_Toc107919871"/>
      <w:bookmarkStart w:id="212" w:name="_Toc107920128"/>
      <w:bookmarkStart w:id="213" w:name="_Toc108012276"/>
      <w:bookmarkStart w:id="214" w:name="_Toc108075521"/>
      <w:bookmarkStart w:id="215" w:name="_Toc109201413"/>
      <w:bookmarkStart w:id="216" w:name="_Toc109388264"/>
      <w:bookmarkStart w:id="217" w:name="_Toc109814471"/>
      <w:bookmarkStart w:id="218" w:name="_Toc109898787"/>
      <w:bookmarkStart w:id="219" w:name="_Toc110346323"/>
      <w:bookmarkStart w:id="220" w:name="_Toc110346398"/>
      <w:bookmarkStart w:id="221" w:name="_Toc110432145"/>
      <w:bookmarkEnd w:id="211"/>
      <w:bookmarkEnd w:id="212"/>
      <w:bookmarkEnd w:id="213"/>
      <w:bookmarkEnd w:id="214"/>
      <w:bookmarkEnd w:id="215"/>
      <w:bookmarkEnd w:id="216"/>
      <w:bookmarkEnd w:id="217"/>
      <w:bookmarkEnd w:id="218"/>
      <w:bookmarkEnd w:id="219"/>
      <w:bookmarkEnd w:id="220"/>
      <w:bookmarkEnd w:id="221"/>
    </w:p>
    <w:p w14:paraId="68D69977"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222" w:name="_Toc107919872"/>
      <w:bookmarkStart w:id="223" w:name="_Toc107920129"/>
      <w:bookmarkStart w:id="224" w:name="_Toc108012277"/>
      <w:bookmarkStart w:id="225" w:name="_Toc108075522"/>
      <w:bookmarkStart w:id="226" w:name="_Toc109201414"/>
      <w:bookmarkStart w:id="227" w:name="_Toc109388265"/>
      <w:bookmarkStart w:id="228" w:name="_Toc109814472"/>
      <w:bookmarkStart w:id="229" w:name="_Toc109898788"/>
      <w:bookmarkStart w:id="230" w:name="_Toc110346324"/>
      <w:bookmarkStart w:id="231" w:name="_Toc110346399"/>
      <w:bookmarkStart w:id="232" w:name="_Toc110432146"/>
      <w:bookmarkEnd w:id="222"/>
      <w:bookmarkEnd w:id="223"/>
      <w:bookmarkEnd w:id="224"/>
      <w:bookmarkEnd w:id="225"/>
      <w:bookmarkEnd w:id="226"/>
      <w:bookmarkEnd w:id="227"/>
      <w:bookmarkEnd w:id="228"/>
      <w:bookmarkEnd w:id="229"/>
      <w:bookmarkEnd w:id="230"/>
      <w:bookmarkEnd w:id="231"/>
      <w:bookmarkEnd w:id="232"/>
    </w:p>
    <w:p w14:paraId="6A90CD79"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233" w:name="_Toc107919873"/>
      <w:bookmarkStart w:id="234" w:name="_Toc107920130"/>
      <w:bookmarkStart w:id="235" w:name="_Toc108012278"/>
      <w:bookmarkStart w:id="236" w:name="_Toc108075523"/>
      <w:bookmarkStart w:id="237" w:name="_Toc109201415"/>
      <w:bookmarkStart w:id="238" w:name="_Toc109388266"/>
      <w:bookmarkStart w:id="239" w:name="_Toc109814473"/>
      <w:bookmarkStart w:id="240" w:name="_Toc109898789"/>
      <w:bookmarkStart w:id="241" w:name="_Toc110346325"/>
      <w:bookmarkStart w:id="242" w:name="_Toc110346400"/>
      <w:bookmarkStart w:id="243" w:name="_Toc110432147"/>
      <w:bookmarkEnd w:id="233"/>
      <w:bookmarkEnd w:id="234"/>
      <w:bookmarkEnd w:id="235"/>
      <w:bookmarkEnd w:id="236"/>
      <w:bookmarkEnd w:id="237"/>
      <w:bookmarkEnd w:id="238"/>
      <w:bookmarkEnd w:id="239"/>
      <w:bookmarkEnd w:id="240"/>
      <w:bookmarkEnd w:id="241"/>
      <w:bookmarkEnd w:id="242"/>
      <w:bookmarkEnd w:id="243"/>
    </w:p>
    <w:p w14:paraId="1AE2A0C9" w14:textId="77777777" w:rsidR="00566244" w:rsidRPr="00566244" w:rsidRDefault="00566244" w:rsidP="00B96FD4">
      <w:pPr>
        <w:pStyle w:val="Odstavekseznama"/>
        <w:keepNext/>
        <w:keepLines/>
        <w:numPr>
          <w:ilvl w:val="0"/>
          <w:numId w:val="29"/>
        </w:numPr>
        <w:tabs>
          <w:tab w:val="left" w:pos="0"/>
          <w:tab w:val="left" w:pos="426"/>
        </w:tabs>
        <w:suppressAutoHyphens w:val="0"/>
        <w:spacing w:before="240" w:after="120" w:line="240" w:lineRule="auto"/>
        <w:contextualSpacing w:val="0"/>
        <w:outlineLvl w:val="1"/>
        <w:rPr>
          <w:rFonts w:eastAsia="Times New Roman"/>
          <w:b/>
          <w:vanish/>
          <w:szCs w:val="26"/>
        </w:rPr>
      </w:pPr>
      <w:bookmarkStart w:id="244" w:name="_Toc107919874"/>
      <w:bookmarkStart w:id="245" w:name="_Toc107920131"/>
      <w:bookmarkStart w:id="246" w:name="_Toc108012279"/>
      <w:bookmarkStart w:id="247" w:name="_Toc108075524"/>
      <w:bookmarkStart w:id="248" w:name="_Toc109201416"/>
      <w:bookmarkStart w:id="249" w:name="_Toc109388267"/>
      <w:bookmarkStart w:id="250" w:name="_Toc109814474"/>
      <w:bookmarkStart w:id="251" w:name="_Toc109898790"/>
      <w:bookmarkStart w:id="252" w:name="_Toc110346326"/>
      <w:bookmarkStart w:id="253" w:name="_Toc110346401"/>
      <w:bookmarkStart w:id="254" w:name="_Toc110432148"/>
      <w:bookmarkEnd w:id="244"/>
      <w:bookmarkEnd w:id="245"/>
      <w:bookmarkEnd w:id="246"/>
      <w:bookmarkEnd w:id="247"/>
      <w:bookmarkEnd w:id="248"/>
      <w:bookmarkEnd w:id="249"/>
      <w:bookmarkEnd w:id="250"/>
      <w:bookmarkEnd w:id="251"/>
      <w:bookmarkEnd w:id="252"/>
      <w:bookmarkEnd w:id="253"/>
      <w:bookmarkEnd w:id="254"/>
    </w:p>
    <w:p w14:paraId="1F1D0E96" w14:textId="47FBBA6A" w:rsidR="00E37C95" w:rsidRPr="00D30306" w:rsidRDefault="00CD3434" w:rsidP="00E37C95">
      <w:pPr>
        <w:pStyle w:val="Naslov2"/>
        <w:numPr>
          <w:ilvl w:val="1"/>
          <w:numId w:val="29"/>
        </w:numPr>
      </w:pPr>
      <w:bookmarkStart w:id="255" w:name="_Toc110432149"/>
      <w:r>
        <w:t>M</w:t>
      </w:r>
      <w:r w:rsidRPr="00566244">
        <w:t>erila za vrednotenje</w:t>
      </w:r>
      <w:r>
        <w:t xml:space="preserve"> anonimiziranega</w:t>
      </w:r>
      <w:r w:rsidRPr="00566244">
        <w:t xml:space="preserve"> idejnega načrta </w:t>
      </w:r>
      <w:r w:rsidR="00E37C95" w:rsidRPr="00566244">
        <w:t>(Mer</w:t>
      </w:r>
      <w:r w:rsidR="00E37C95" w:rsidRPr="00A72122">
        <w:rPr>
          <w:vertAlign w:val="subscript"/>
        </w:rPr>
        <w:t>1</w:t>
      </w:r>
      <w:r w:rsidR="00E37C95" w:rsidRPr="00566244">
        <w:t>)</w:t>
      </w:r>
      <w:bookmarkEnd w:id="255"/>
    </w:p>
    <w:tbl>
      <w:tblPr>
        <w:tblStyle w:val="Tabelamrea"/>
        <w:tblW w:w="9072" w:type="dxa"/>
        <w:tblLayout w:type="fixed"/>
        <w:tblLook w:val="0000" w:firstRow="0" w:lastRow="0" w:firstColumn="0" w:lastColumn="0" w:noHBand="0" w:noVBand="0"/>
      </w:tblPr>
      <w:tblGrid>
        <w:gridCol w:w="8217"/>
        <w:gridCol w:w="855"/>
      </w:tblGrid>
      <w:tr w:rsidR="00E37C95" w:rsidRPr="006970B2" w14:paraId="550CAB53" w14:textId="77777777" w:rsidTr="00D30306">
        <w:trPr>
          <w:trHeight w:val="276"/>
        </w:trPr>
        <w:tc>
          <w:tcPr>
            <w:tcW w:w="8217" w:type="dxa"/>
          </w:tcPr>
          <w:p w14:paraId="38C54218" w14:textId="25C10747" w:rsidR="00E37C95" w:rsidRPr="006970B2" w:rsidRDefault="00E37C95" w:rsidP="00E21979">
            <w:pPr>
              <w:widowControl w:val="0"/>
              <w:autoSpaceDE w:val="0"/>
              <w:autoSpaceDN w:val="0"/>
              <w:spacing w:line="240" w:lineRule="auto"/>
              <w:ind w:left="107"/>
              <w:jc w:val="left"/>
              <w:rPr>
                <w:rFonts w:eastAsia="Microsoft Sans Serif"/>
                <w:lang w:eastAsia="en-US"/>
              </w:rPr>
            </w:pPr>
            <w:r w:rsidRPr="006970B2">
              <w:rPr>
                <w:rFonts w:eastAsia="Microsoft Sans Serif"/>
                <w:b/>
                <w:lang w:eastAsia="en-US"/>
              </w:rPr>
              <w:t>Opis segmenta vrednotenja</w:t>
            </w:r>
            <w:r w:rsidRPr="006970B2">
              <w:rPr>
                <w:rFonts w:eastAsia="Microsoft Sans Serif"/>
                <w:b/>
                <w:spacing w:val="-3"/>
                <w:lang w:eastAsia="en-US"/>
              </w:rPr>
              <w:t xml:space="preserve"> </w:t>
            </w:r>
            <w:r w:rsidR="004B354A">
              <w:rPr>
                <w:rFonts w:eastAsia="Microsoft Sans Serif"/>
                <w:b/>
                <w:spacing w:val="-3"/>
                <w:lang w:eastAsia="en-US"/>
              </w:rPr>
              <w:t>ano</w:t>
            </w:r>
            <w:r w:rsidR="001A596F">
              <w:rPr>
                <w:rFonts w:eastAsia="Microsoft Sans Serif"/>
                <w:b/>
                <w:spacing w:val="-3"/>
                <w:lang w:eastAsia="en-US"/>
              </w:rPr>
              <w:t>n</w:t>
            </w:r>
            <w:r w:rsidR="004B354A">
              <w:rPr>
                <w:rFonts w:eastAsia="Microsoft Sans Serif"/>
                <w:b/>
                <w:spacing w:val="-3"/>
                <w:lang w:eastAsia="en-US"/>
              </w:rPr>
              <w:t xml:space="preserve">imiziranega </w:t>
            </w:r>
            <w:r w:rsidRPr="006970B2">
              <w:rPr>
                <w:rFonts w:eastAsia="Microsoft Sans Serif"/>
                <w:b/>
                <w:spacing w:val="-3"/>
                <w:lang w:eastAsia="en-US"/>
              </w:rPr>
              <w:t>I</w:t>
            </w:r>
            <w:r w:rsidRPr="006970B2">
              <w:rPr>
                <w:rFonts w:eastAsia="Microsoft Sans Serif"/>
                <w:b/>
                <w:lang w:eastAsia="en-US"/>
              </w:rPr>
              <w:t>dejnega</w:t>
            </w:r>
            <w:r w:rsidRPr="006970B2">
              <w:rPr>
                <w:rFonts w:eastAsia="Microsoft Sans Serif"/>
                <w:b/>
                <w:spacing w:val="-2"/>
                <w:lang w:eastAsia="en-US"/>
              </w:rPr>
              <w:t xml:space="preserve"> </w:t>
            </w:r>
            <w:r w:rsidRPr="006970B2">
              <w:rPr>
                <w:rFonts w:eastAsia="Microsoft Sans Serif"/>
                <w:b/>
                <w:lang w:eastAsia="en-US"/>
              </w:rPr>
              <w:t>načrta</w:t>
            </w:r>
          </w:p>
        </w:tc>
        <w:tc>
          <w:tcPr>
            <w:tcW w:w="855" w:type="dxa"/>
          </w:tcPr>
          <w:p w14:paraId="02857601" w14:textId="353C5749" w:rsidR="00E37C95" w:rsidRPr="006970B2" w:rsidRDefault="006970B2" w:rsidP="00E21979">
            <w:pPr>
              <w:widowControl w:val="0"/>
              <w:autoSpaceDE w:val="0"/>
              <w:autoSpaceDN w:val="0"/>
              <w:spacing w:line="240" w:lineRule="auto"/>
              <w:jc w:val="center"/>
              <w:rPr>
                <w:rFonts w:eastAsia="Microsoft Sans Serif"/>
                <w:b/>
                <w:lang w:eastAsia="en-US"/>
              </w:rPr>
            </w:pPr>
            <w:r>
              <w:rPr>
                <w:rFonts w:eastAsia="Microsoft Sans Serif"/>
                <w:b/>
                <w:lang w:eastAsia="en-US"/>
              </w:rPr>
              <w:t>Točke</w:t>
            </w:r>
          </w:p>
        </w:tc>
      </w:tr>
      <w:tr w:rsidR="00E37C95" w:rsidRPr="006970B2" w14:paraId="4849BE48" w14:textId="77777777" w:rsidTr="00D30306">
        <w:trPr>
          <w:trHeight w:val="1587"/>
        </w:trPr>
        <w:tc>
          <w:tcPr>
            <w:tcW w:w="8217" w:type="dxa"/>
          </w:tcPr>
          <w:p w14:paraId="62157A60" w14:textId="77777777" w:rsidR="00E37C95" w:rsidRPr="006970B2" w:rsidRDefault="00E37C95" w:rsidP="00E21979">
            <w:pPr>
              <w:widowControl w:val="0"/>
              <w:numPr>
                <w:ilvl w:val="0"/>
                <w:numId w:val="21"/>
              </w:numPr>
              <w:autoSpaceDE w:val="0"/>
              <w:autoSpaceDN w:val="0"/>
              <w:spacing w:line="240" w:lineRule="auto"/>
              <w:jc w:val="left"/>
              <w:rPr>
                <w:rFonts w:eastAsia="Microsoft Sans Serif"/>
                <w:lang w:eastAsia="en-US"/>
              </w:rPr>
            </w:pPr>
            <w:r w:rsidRPr="006970B2">
              <w:rPr>
                <w:rFonts w:eastAsia="Microsoft Sans Serif"/>
                <w:b/>
                <w:lang w:eastAsia="en-US"/>
              </w:rPr>
              <w:t>Opis metodologije</w:t>
            </w:r>
            <w:r w:rsidRPr="006970B2">
              <w:rPr>
                <w:rFonts w:eastAsia="Microsoft Sans Serif"/>
                <w:b/>
                <w:spacing w:val="-5"/>
                <w:lang w:eastAsia="en-US"/>
              </w:rPr>
              <w:t xml:space="preserve"> </w:t>
            </w:r>
            <w:r w:rsidRPr="006970B2">
              <w:rPr>
                <w:rFonts w:eastAsia="Microsoft Sans Serif"/>
                <w:b/>
                <w:lang w:eastAsia="en-US"/>
              </w:rPr>
              <w:t>izvedbe</w:t>
            </w:r>
            <w:r w:rsidRPr="006970B2">
              <w:rPr>
                <w:rFonts w:eastAsia="Microsoft Sans Serif"/>
                <w:b/>
                <w:spacing w:val="-4"/>
                <w:lang w:eastAsia="en-US"/>
              </w:rPr>
              <w:t xml:space="preserve"> </w:t>
            </w:r>
            <w:r w:rsidRPr="006970B2">
              <w:rPr>
                <w:rFonts w:eastAsia="Microsoft Sans Serif"/>
                <w:b/>
                <w:lang w:eastAsia="en-US"/>
              </w:rPr>
              <w:t>projekta</w:t>
            </w:r>
          </w:p>
          <w:p w14:paraId="6424506D" w14:textId="77777777" w:rsidR="00D30306" w:rsidRDefault="00D30306" w:rsidP="00E21979">
            <w:pPr>
              <w:widowControl w:val="0"/>
              <w:autoSpaceDE w:val="0"/>
              <w:autoSpaceDN w:val="0"/>
              <w:spacing w:line="240" w:lineRule="auto"/>
              <w:ind w:left="107" w:right="82"/>
              <w:rPr>
                <w:rFonts w:eastAsia="Microsoft Sans Serif"/>
                <w:lang w:eastAsia="en-US"/>
              </w:rPr>
            </w:pPr>
          </w:p>
          <w:p w14:paraId="6D04A2F1" w14:textId="038D7092" w:rsidR="00E37C95" w:rsidRPr="006970B2" w:rsidRDefault="00E37C95" w:rsidP="00327E20">
            <w:pPr>
              <w:widowControl w:val="0"/>
              <w:autoSpaceDE w:val="0"/>
              <w:autoSpaceDN w:val="0"/>
              <w:spacing w:line="240" w:lineRule="auto"/>
              <w:ind w:left="107"/>
              <w:rPr>
                <w:rFonts w:eastAsia="Microsoft Sans Serif"/>
                <w:lang w:eastAsia="en-US"/>
              </w:rPr>
            </w:pPr>
            <w:r w:rsidRPr="006970B2">
              <w:rPr>
                <w:rFonts w:eastAsia="Microsoft Sans Serif"/>
                <w:lang w:eastAsia="en-US"/>
              </w:rPr>
              <w:t>Ponudnik</w:t>
            </w:r>
            <w:r w:rsidRPr="006970B2">
              <w:rPr>
                <w:rFonts w:eastAsia="Microsoft Sans Serif"/>
                <w:spacing w:val="1"/>
                <w:lang w:eastAsia="en-US"/>
              </w:rPr>
              <w:t xml:space="preserve"> </w:t>
            </w:r>
            <w:r w:rsidRPr="006970B2">
              <w:rPr>
                <w:rFonts w:eastAsia="Microsoft Sans Serif"/>
                <w:lang w:eastAsia="en-US"/>
              </w:rPr>
              <w:t>mora</w:t>
            </w:r>
            <w:r w:rsidRPr="006970B2">
              <w:rPr>
                <w:rFonts w:eastAsia="Microsoft Sans Serif"/>
                <w:spacing w:val="4"/>
                <w:lang w:eastAsia="en-US"/>
              </w:rPr>
              <w:t xml:space="preserve"> </w:t>
            </w:r>
            <w:r w:rsidRPr="006970B2">
              <w:rPr>
                <w:rFonts w:eastAsia="Microsoft Sans Serif"/>
                <w:lang w:eastAsia="en-US"/>
              </w:rPr>
              <w:t>čimbolj</w:t>
            </w:r>
            <w:r w:rsidRPr="006970B2">
              <w:rPr>
                <w:rFonts w:eastAsia="Microsoft Sans Serif"/>
                <w:spacing w:val="9"/>
                <w:lang w:eastAsia="en-US"/>
              </w:rPr>
              <w:t xml:space="preserve"> </w:t>
            </w:r>
            <w:r w:rsidRPr="006970B2">
              <w:rPr>
                <w:rFonts w:eastAsia="Microsoft Sans Serif"/>
                <w:lang w:eastAsia="en-US"/>
              </w:rPr>
              <w:t>natančno</w:t>
            </w:r>
            <w:r w:rsidRPr="006970B2">
              <w:rPr>
                <w:rFonts w:eastAsia="Microsoft Sans Serif"/>
                <w:spacing w:val="4"/>
                <w:lang w:eastAsia="en-US"/>
              </w:rPr>
              <w:t xml:space="preserve"> </w:t>
            </w:r>
            <w:r w:rsidRPr="006970B2">
              <w:rPr>
                <w:rFonts w:eastAsia="Microsoft Sans Serif"/>
                <w:lang w:eastAsia="en-US"/>
              </w:rPr>
              <w:t>opredeliti</w:t>
            </w:r>
            <w:r w:rsidRPr="006970B2">
              <w:rPr>
                <w:rFonts w:eastAsia="Microsoft Sans Serif"/>
                <w:spacing w:val="5"/>
                <w:lang w:eastAsia="en-US"/>
              </w:rPr>
              <w:t xml:space="preserve"> </w:t>
            </w:r>
            <w:r w:rsidRPr="006970B2">
              <w:rPr>
                <w:rFonts w:eastAsia="Microsoft Sans Serif"/>
                <w:lang w:eastAsia="en-US"/>
              </w:rPr>
              <w:t>metode,</w:t>
            </w:r>
            <w:r w:rsidRPr="006970B2">
              <w:rPr>
                <w:rFonts w:eastAsia="Microsoft Sans Serif"/>
                <w:spacing w:val="8"/>
                <w:lang w:eastAsia="en-US"/>
              </w:rPr>
              <w:t xml:space="preserve"> </w:t>
            </w:r>
            <w:r w:rsidRPr="006970B2">
              <w:rPr>
                <w:rFonts w:eastAsia="Microsoft Sans Serif"/>
                <w:lang w:eastAsia="en-US"/>
              </w:rPr>
              <w:t>ki</w:t>
            </w:r>
            <w:r w:rsidRPr="006970B2">
              <w:rPr>
                <w:rFonts w:eastAsia="Microsoft Sans Serif"/>
                <w:spacing w:val="5"/>
                <w:lang w:eastAsia="en-US"/>
              </w:rPr>
              <w:t xml:space="preserve"> </w:t>
            </w:r>
            <w:r w:rsidRPr="006970B2">
              <w:rPr>
                <w:rFonts w:eastAsia="Microsoft Sans Serif"/>
                <w:lang w:eastAsia="en-US"/>
              </w:rPr>
              <w:t>jih</w:t>
            </w:r>
            <w:r w:rsidRPr="006970B2">
              <w:rPr>
                <w:rFonts w:eastAsia="Microsoft Sans Serif"/>
                <w:spacing w:val="4"/>
                <w:lang w:eastAsia="en-US"/>
              </w:rPr>
              <w:t xml:space="preserve"> </w:t>
            </w:r>
            <w:r w:rsidRPr="006970B2">
              <w:rPr>
                <w:rFonts w:eastAsia="Microsoft Sans Serif"/>
                <w:lang w:eastAsia="en-US"/>
              </w:rPr>
              <w:t>namerava</w:t>
            </w:r>
            <w:r w:rsidRPr="006970B2">
              <w:rPr>
                <w:rFonts w:eastAsia="Microsoft Sans Serif"/>
                <w:spacing w:val="4"/>
                <w:lang w:eastAsia="en-US"/>
              </w:rPr>
              <w:t xml:space="preserve"> </w:t>
            </w:r>
            <w:r w:rsidRPr="006970B2">
              <w:rPr>
                <w:rFonts w:eastAsia="Microsoft Sans Serif"/>
                <w:lang w:eastAsia="en-US"/>
              </w:rPr>
              <w:t>uporabiti.</w:t>
            </w:r>
          </w:p>
          <w:p w14:paraId="65EBF13B" w14:textId="77777777" w:rsidR="00E37C95" w:rsidRPr="006970B2" w:rsidRDefault="00E37C95" w:rsidP="00E21979">
            <w:pPr>
              <w:widowControl w:val="0"/>
              <w:autoSpaceDE w:val="0"/>
              <w:autoSpaceDN w:val="0"/>
              <w:spacing w:line="240" w:lineRule="auto"/>
              <w:ind w:left="107"/>
              <w:rPr>
                <w:rFonts w:eastAsia="Microsoft Sans Serif"/>
                <w:lang w:eastAsia="en-US"/>
              </w:rPr>
            </w:pPr>
            <w:r w:rsidRPr="006970B2">
              <w:rPr>
                <w:rFonts w:eastAsia="Microsoft Sans Serif"/>
                <w:lang w:eastAsia="en-US"/>
              </w:rPr>
              <w:t>Komisija</w:t>
            </w:r>
            <w:r w:rsidRPr="006970B2">
              <w:rPr>
                <w:rFonts w:eastAsia="Microsoft Sans Serif"/>
                <w:spacing w:val="-1"/>
                <w:lang w:eastAsia="en-US"/>
              </w:rPr>
              <w:t xml:space="preserve"> </w:t>
            </w:r>
            <w:r w:rsidRPr="006970B2">
              <w:rPr>
                <w:rFonts w:eastAsia="Microsoft Sans Serif"/>
                <w:lang w:eastAsia="en-US"/>
              </w:rPr>
              <w:t>bo</w:t>
            </w:r>
            <w:r w:rsidRPr="006970B2">
              <w:rPr>
                <w:rFonts w:eastAsia="Microsoft Sans Serif"/>
                <w:spacing w:val="-6"/>
                <w:lang w:eastAsia="en-US"/>
              </w:rPr>
              <w:t xml:space="preserve"> </w:t>
            </w:r>
            <w:r w:rsidRPr="006970B2">
              <w:rPr>
                <w:rFonts w:eastAsia="Microsoft Sans Serif"/>
                <w:lang w:eastAsia="en-US"/>
              </w:rPr>
              <w:t>vrednotila</w:t>
            </w:r>
            <w:r w:rsidRPr="006970B2">
              <w:rPr>
                <w:rFonts w:eastAsia="Microsoft Sans Serif"/>
                <w:spacing w:val="-1"/>
                <w:lang w:eastAsia="en-US"/>
              </w:rPr>
              <w:t xml:space="preserve"> </w:t>
            </w:r>
            <w:r w:rsidRPr="006970B2">
              <w:rPr>
                <w:rFonts w:eastAsia="Microsoft Sans Serif"/>
                <w:lang w:eastAsia="en-US"/>
              </w:rPr>
              <w:t>naslednje</w:t>
            </w:r>
            <w:r w:rsidRPr="006970B2">
              <w:rPr>
                <w:rFonts w:eastAsia="Microsoft Sans Serif"/>
                <w:spacing w:val="-1"/>
                <w:lang w:eastAsia="en-US"/>
              </w:rPr>
              <w:t xml:space="preserve"> </w:t>
            </w:r>
            <w:r w:rsidRPr="006970B2">
              <w:rPr>
                <w:rFonts w:eastAsia="Microsoft Sans Serif"/>
                <w:lang w:eastAsia="en-US"/>
              </w:rPr>
              <w:t>elemente:</w:t>
            </w:r>
          </w:p>
          <w:p w14:paraId="2792640A" w14:textId="77777777" w:rsidR="00E37C95" w:rsidRPr="006970B2" w:rsidRDefault="00E37C95"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sidRPr="006970B2">
              <w:rPr>
                <w:rFonts w:eastAsia="Microsoft Sans Serif"/>
                <w:lang w:eastAsia="en-US"/>
              </w:rPr>
              <w:t>celovitost</w:t>
            </w:r>
            <w:r w:rsidRPr="006970B2">
              <w:rPr>
                <w:rFonts w:eastAsia="Microsoft Sans Serif"/>
                <w:spacing w:val="1"/>
                <w:lang w:eastAsia="en-US"/>
              </w:rPr>
              <w:t xml:space="preserve"> </w:t>
            </w:r>
            <w:r w:rsidRPr="006970B2">
              <w:rPr>
                <w:rFonts w:eastAsia="Microsoft Sans Serif"/>
                <w:lang w:eastAsia="en-US"/>
              </w:rPr>
              <w:t>razumevanja</w:t>
            </w:r>
            <w:r w:rsidRPr="006970B2">
              <w:rPr>
                <w:rFonts w:eastAsia="Microsoft Sans Serif"/>
                <w:spacing w:val="-6"/>
                <w:lang w:eastAsia="en-US"/>
              </w:rPr>
              <w:t xml:space="preserve"> </w:t>
            </w:r>
            <w:r w:rsidRPr="006970B2">
              <w:rPr>
                <w:rFonts w:eastAsia="Microsoft Sans Serif"/>
                <w:lang w:eastAsia="en-US"/>
              </w:rPr>
              <w:t>celotnega</w:t>
            </w:r>
            <w:r w:rsidRPr="006970B2">
              <w:rPr>
                <w:rFonts w:eastAsia="Microsoft Sans Serif"/>
                <w:spacing w:val="-2"/>
                <w:lang w:eastAsia="en-US"/>
              </w:rPr>
              <w:t xml:space="preserve"> </w:t>
            </w:r>
            <w:r w:rsidRPr="006970B2">
              <w:rPr>
                <w:rFonts w:eastAsia="Microsoft Sans Serif"/>
                <w:lang w:eastAsia="en-US"/>
              </w:rPr>
              <w:t>projekta;</w:t>
            </w:r>
          </w:p>
          <w:p w14:paraId="361493EC" w14:textId="77777777" w:rsidR="00E37C95" w:rsidRPr="006970B2" w:rsidRDefault="00E37C95"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sidRPr="006970B2">
              <w:rPr>
                <w:rFonts w:eastAsia="Microsoft Sans Serif"/>
                <w:lang w:eastAsia="en-US"/>
              </w:rPr>
              <w:t>natančnost opisa uporabljenih metod, ki jih bo ponudnik uporabil pri izpeljavi</w:t>
            </w:r>
            <w:r w:rsidRPr="006970B2">
              <w:rPr>
                <w:rFonts w:eastAsia="Microsoft Sans Serif"/>
                <w:spacing w:val="-51"/>
                <w:lang w:eastAsia="en-US"/>
              </w:rPr>
              <w:t xml:space="preserve">                      </w:t>
            </w:r>
            <w:r w:rsidRPr="006970B2">
              <w:rPr>
                <w:rFonts w:eastAsia="Microsoft Sans Serif"/>
                <w:lang w:eastAsia="en-US"/>
              </w:rPr>
              <w:t>naročila;</w:t>
            </w:r>
          </w:p>
          <w:p w14:paraId="4E7B98BA" w14:textId="77777777" w:rsidR="00E37C95" w:rsidRPr="006970B2" w:rsidRDefault="00E37C95"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sidRPr="006970B2">
              <w:rPr>
                <w:rFonts w:eastAsia="Microsoft Sans Serif"/>
                <w:lang w:eastAsia="en-US"/>
              </w:rPr>
              <w:t>uporabo</w:t>
            </w:r>
            <w:r w:rsidRPr="006970B2">
              <w:rPr>
                <w:rFonts w:eastAsia="Microsoft Sans Serif"/>
                <w:spacing w:val="-2"/>
                <w:lang w:eastAsia="en-US"/>
              </w:rPr>
              <w:t xml:space="preserve"> </w:t>
            </w:r>
            <w:r w:rsidRPr="006970B2">
              <w:rPr>
                <w:rFonts w:eastAsia="Microsoft Sans Serif"/>
                <w:lang w:eastAsia="en-US"/>
              </w:rPr>
              <w:t>inovativnih</w:t>
            </w:r>
            <w:r w:rsidRPr="006970B2">
              <w:rPr>
                <w:rFonts w:eastAsia="Microsoft Sans Serif"/>
                <w:spacing w:val="-1"/>
                <w:lang w:eastAsia="en-US"/>
              </w:rPr>
              <w:t xml:space="preserve"> </w:t>
            </w:r>
            <w:r w:rsidRPr="006970B2">
              <w:rPr>
                <w:rFonts w:eastAsia="Microsoft Sans Serif"/>
                <w:lang w:eastAsia="en-US"/>
              </w:rPr>
              <w:t>pristopov,</w:t>
            </w:r>
            <w:r w:rsidRPr="006970B2">
              <w:rPr>
                <w:rFonts w:eastAsia="Microsoft Sans Serif"/>
                <w:spacing w:val="-1"/>
                <w:lang w:eastAsia="en-US"/>
              </w:rPr>
              <w:t xml:space="preserve"> </w:t>
            </w:r>
            <w:r w:rsidRPr="006970B2">
              <w:rPr>
                <w:rFonts w:eastAsia="Microsoft Sans Serif"/>
                <w:lang w:eastAsia="en-US"/>
              </w:rPr>
              <w:t>ki</w:t>
            </w:r>
            <w:r w:rsidRPr="006970B2">
              <w:rPr>
                <w:rFonts w:eastAsia="Microsoft Sans Serif"/>
                <w:spacing w:val="-2"/>
                <w:lang w:eastAsia="en-US"/>
              </w:rPr>
              <w:t xml:space="preserve"> </w:t>
            </w:r>
            <w:r w:rsidRPr="006970B2">
              <w:rPr>
                <w:rFonts w:eastAsia="Microsoft Sans Serif"/>
                <w:lang w:eastAsia="en-US"/>
              </w:rPr>
              <w:t>jih</w:t>
            </w:r>
            <w:r w:rsidRPr="006970B2">
              <w:rPr>
                <w:rFonts w:eastAsia="Microsoft Sans Serif"/>
                <w:spacing w:val="-1"/>
                <w:lang w:eastAsia="en-US"/>
              </w:rPr>
              <w:t xml:space="preserve"> </w:t>
            </w:r>
            <w:r w:rsidRPr="006970B2">
              <w:rPr>
                <w:rFonts w:eastAsia="Microsoft Sans Serif"/>
                <w:lang w:eastAsia="en-US"/>
              </w:rPr>
              <w:t>bo</w:t>
            </w:r>
            <w:r w:rsidRPr="006970B2">
              <w:rPr>
                <w:rFonts w:eastAsia="Microsoft Sans Serif"/>
                <w:spacing w:val="-1"/>
                <w:lang w:eastAsia="en-US"/>
              </w:rPr>
              <w:t xml:space="preserve"> </w:t>
            </w:r>
            <w:r w:rsidRPr="006970B2">
              <w:rPr>
                <w:rFonts w:eastAsia="Microsoft Sans Serif"/>
                <w:lang w:eastAsia="en-US"/>
              </w:rPr>
              <w:t>predlagal</w:t>
            </w:r>
            <w:r w:rsidRPr="006970B2">
              <w:rPr>
                <w:rFonts w:eastAsia="Microsoft Sans Serif"/>
                <w:spacing w:val="-1"/>
                <w:lang w:eastAsia="en-US"/>
              </w:rPr>
              <w:t xml:space="preserve"> </w:t>
            </w:r>
            <w:r w:rsidRPr="006970B2">
              <w:rPr>
                <w:rFonts w:eastAsia="Microsoft Sans Serif"/>
                <w:lang w:eastAsia="en-US"/>
              </w:rPr>
              <w:t>ponudnik</w:t>
            </w:r>
          </w:p>
        </w:tc>
        <w:tc>
          <w:tcPr>
            <w:tcW w:w="855" w:type="dxa"/>
          </w:tcPr>
          <w:p w14:paraId="769F0929" w14:textId="77777777" w:rsidR="00E37C95" w:rsidRPr="006970B2" w:rsidRDefault="00E37C95" w:rsidP="00E21979">
            <w:pPr>
              <w:widowControl w:val="0"/>
              <w:autoSpaceDE w:val="0"/>
              <w:autoSpaceDN w:val="0"/>
              <w:spacing w:line="240" w:lineRule="auto"/>
              <w:rPr>
                <w:rFonts w:eastAsia="Microsoft Sans Serif"/>
                <w:lang w:eastAsia="en-US"/>
              </w:rPr>
            </w:pPr>
          </w:p>
          <w:p w14:paraId="4E2F51D2" w14:textId="77777777" w:rsidR="00E37C95" w:rsidRPr="006970B2" w:rsidRDefault="00E37C95" w:rsidP="00E21979">
            <w:pPr>
              <w:widowControl w:val="0"/>
              <w:autoSpaceDE w:val="0"/>
              <w:autoSpaceDN w:val="0"/>
              <w:spacing w:line="240" w:lineRule="auto"/>
              <w:rPr>
                <w:rFonts w:eastAsia="Microsoft Sans Serif"/>
                <w:lang w:eastAsia="en-US"/>
              </w:rPr>
            </w:pPr>
          </w:p>
          <w:p w14:paraId="0862BCBC" w14:textId="77777777" w:rsidR="00E37C95" w:rsidRPr="006970B2" w:rsidRDefault="00E37C95" w:rsidP="00E21979">
            <w:pPr>
              <w:widowControl w:val="0"/>
              <w:autoSpaceDE w:val="0"/>
              <w:autoSpaceDN w:val="0"/>
              <w:spacing w:line="240" w:lineRule="auto"/>
              <w:rPr>
                <w:rFonts w:eastAsia="Microsoft Sans Serif"/>
                <w:lang w:eastAsia="en-US"/>
              </w:rPr>
            </w:pPr>
          </w:p>
          <w:p w14:paraId="4EEF2ACC" w14:textId="21028437" w:rsidR="00E37C95" w:rsidRPr="006970B2" w:rsidRDefault="00E37C95" w:rsidP="00E21979">
            <w:pPr>
              <w:widowControl w:val="0"/>
              <w:autoSpaceDE w:val="0"/>
              <w:autoSpaceDN w:val="0"/>
              <w:spacing w:line="240" w:lineRule="auto"/>
              <w:ind w:left="103"/>
              <w:jc w:val="center"/>
              <w:rPr>
                <w:rFonts w:eastAsia="Microsoft Sans Serif"/>
                <w:lang w:eastAsia="en-US"/>
              </w:rPr>
            </w:pPr>
            <w:r w:rsidRPr="006970B2">
              <w:rPr>
                <w:rFonts w:eastAsia="Microsoft Sans Serif"/>
                <w:w w:val="110"/>
                <w:lang w:eastAsia="en-US"/>
              </w:rPr>
              <w:t>0</w:t>
            </w:r>
            <w:r w:rsidRPr="006970B2">
              <w:rPr>
                <w:rFonts w:eastAsia="Microsoft Sans Serif"/>
                <w:spacing w:val="-4"/>
                <w:w w:val="110"/>
                <w:lang w:eastAsia="en-US"/>
              </w:rPr>
              <w:t xml:space="preserve"> </w:t>
            </w:r>
            <w:r w:rsidRPr="006970B2">
              <w:rPr>
                <w:rFonts w:eastAsia="Microsoft Sans Serif"/>
                <w:w w:val="135"/>
                <w:lang w:eastAsia="en-US"/>
              </w:rPr>
              <w:t>–</w:t>
            </w:r>
            <w:r w:rsidRPr="006970B2">
              <w:rPr>
                <w:rFonts w:eastAsia="Microsoft Sans Serif"/>
                <w:spacing w:val="-17"/>
                <w:w w:val="135"/>
                <w:lang w:eastAsia="en-US"/>
              </w:rPr>
              <w:t xml:space="preserve"> </w:t>
            </w:r>
            <w:r w:rsidR="00327E20">
              <w:rPr>
                <w:rFonts w:eastAsia="Microsoft Sans Serif"/>
                <w:w w:val="110"/>
                <w:lang w:eastAsia="en-US"/>
              </w:rPr>
              <w:t>3</w:t>
            </w:r>
          </w:p>
        </w:tc>
      </w:tr>
      <w:tr w:rsidR="00327E20" w:rsidRPr="006970B2" w14:paraId="4B99C0EF" w14:textId="77777777" w:rsidTr="00D30306">
        <w:trPr>
          <w:trHeight w:val="1587"/>
        </w:trPr>
        <w:tc>
          <w:tcPr>
            <w:tcW w:w="8217" w:type="dxa"/>
          </w:tcPr>
          <w:p w14:paraId="52CFB84D" w14:textId="77777777" w:rsidR="00327E20" w:rsidRDefault="00327E20" w:rsidP="00E21979">
            <w:pPr>
              <w:widowControl w:val="0"/>
              <w:numPr>
                <w:ilvl w:val="0"/>
                <w:numId w:val="21"/>
              </w:numPr>
              <w:autoSpaceDE w:val="0"/>
              <w:autoSpaceDN w:val="0"/>
              <w:spacing w:line="240" w:lineRule="auto"/>
              <w:jc w:val="left"/>
              <w:rPr>
                <w:rFonts w:eastAsia="Microsoft Sans Serif"/>
                <w:b/>
                <w:lang w:eastAsia="en-US"/>
              </w:rPr>
            </w:pPr>
            <w:r w:rsidRPr="00327E20">
              <w:rPr>
                <w:rFonts w:eastAsia="Microsoft Sans Serif"/>
                <w:b/>
                <w:lang w:eastAsia="en-US"/>
              </w:rPr>
              <w:t>Opis tehnične zasnove predlagane informacijske rešitve</w:t>
            </w:r>
          </w:p>
          <w:p w14:paraId="761266BA" w14:textId="77777777" w:rsidR="00327E20" w:rsidRDefault="00327E20" w:rsidP="00327E20">
            <w:pPr>
              <w:widowControl w:val="0"/>
              <w:autoSpaceDE w:val="0"/>
              <w:autoSpaceDN w:val="0"/>
              <w:spacing w:line="240" w:lineRule="auto"/>
              <w:ind w:left="107"/>
              <w:rPr>
                <w:rFonts w:eastAsia="Microsoft Sans Serif"/>
                <w:lang w:eastAsia="en-US"/>
              </w:rPr>
            </w:pPr>
          </w:p>
          <w:p w14:paraId="33D3B050" w14:textId="3CDD6616" w:rsidR="00327E20" w:rsidRDefault="00327E20" w:rsidP="00327E20">
            <w:pPr>
              <w:widowControl w:val="0"/>
              <w:autoSpaceDE w:val="0"/>
              <w:autoSpaceDN w:val="0"/>
              <w:spacing w:line="240" w:lineRule="auto"/>
              <w:ind w:left="107"/>
              <w:rPr>
                <w:rFonts w:eastAsia="Microsoft Sans Serif"/>
                <w:lang w:eastAsia="en-US"/>
              </w:rPr>
            </w:pPr>
            <w:r w:rsidRPr="00327E20">
              <w:rPr>
                <w:rFonts w:eastAsia="Microsoft Sans Serif"/>
                <w:lang w:eastAsia="en-US"/>
              </w:rPr>
              <w:t xml:space="preserve">Ponudnik izriše in opiše arhitekturo sistema, vključno z natančno navedbo izbranih tehnologij za implementacijo informacijske rešitve (vključevati mora utemeljitev zakaj so izbrali navedene tehnologije oziroma zakaj so boljše od drugih), uporabljenih komponent z medsebojnimi povezavami, predstavitev (kratek opis) poslovnih procesov in seznam uporabljenih zunanjih gradnikov z opisi (npr. centralni gradniki MJU) ter utemeljitev zasnove informacijske rešitve, ki zagotavlja dobro uporabniško izkušnjo (lahko z nekaj primeri). </w:t>
            </w:r>
          </w:p>
          <w:p w14:paraId="14A23BC7" w14:textId="77777777" w:rsidR="00327E20" w:rsidRPr="00327E20" w:rsidRDefault="00327E20" w:rsidP="00327E20">
            <w:pPr>
              <w:widowControl w:val="0"/>
              <w:autoSpaceDE w:val="0"/>
              <w:autoSpaceDN w:val="0"/>
              <w:spacing w:line="240" w:lineRule="auto"/>
              <w:ind w:left="107"/>
              <w:rPr>
                <w:rFonts w:eastAsia="Microsoft Sans Serif"/>
                <w:lang w:eastAsia="en-US"/>
              </w:rPr>
            </w:pPr>
          </w:p>
          <w:p w14:paraId="5B1FCAB9" w14:textId="77777777" w:rsidR="00327E20" w:rsidRPr="00327E20" w:rsidRDefault="00327E20" w:rsidP="00327E20">
            <w:pPr>
              <w:widowControl w:val="0"/>
              <w:autoSpaceDE w:val="0"/>
              <w:autoSpaceDN w:val="0"/>
              <w:spacing w:line="240" w:lineRule="auto"/>
              <w:ind w:left="107"/>
              <w:rPr>
                <w:rFonts w:eastAsia="Microsoft Sans Serif"/>
                <w:lang w:eastAsia="en-US"/>
              </w:rPr>
            </w:pPr>
            <w:r w:rsidRPr="00327E20">
              <w:rPr>
                <w:rFonts w:eastAsia="Microsoft Sans Serif"/>
                <w:lang w:eastAsia="en-US"/>
              </w:rPr>
              <w:t>Ponudnik opiše kako ponujena informacijska rešitev sledi naročnikovim ciljem. Naročnikovi cilji na tem segmentu so:</w:t>
            </w:r>
          </w:p>
          <w:p w14:paraId="6DB0F6FE" w14:textId="5D8FE031" w:rsidR="00327E20" w:rsidRPr="00327E20" w:rsidRDefault="00327E20"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sidRPr="00327E20">
              <w:rPr>
                <w:rFonts w:eastAsia="Microsoft Sans Serif"/>
                <w:lang w:eastAsia="en-US"/>
              </w:rPr>
              <w:t>implementirati informacijsko rešitev, ki omogoča visoko razpoložljivost, skalabilnost ter prenosljivost na različno strojno opremo</w:t>
            </w:r>
            <w:r>
              <w:rPr>
                <w:rFonts w:eastAsia="Microsoft Sans Serif"/>
                <w:lang w:eastAsia="en-US"/>
              </w:rPr>
              <w:t>;</w:t>
            </w:r>
          </w:p>
          <w:p w14:paraId="39005BAB" w14:textId="42766B74" w:rsidR="00327E20" w:rsidRPr="00327E20" w:rsidRDefault="00327E20"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sidRPr="00327E20">
              <w:rPr>
                <w:rFonts w:eastAsia="Microsoft Sans Serif"/>
                <w:lang w:eastAsia="en-US"/>
              </w:rPr>
              <w:t>implementirati informacijsko rešitev, ki je neodvisna od blagovne znamke dobaviteljev strojne opreme, ali od platforme za virtualizacijo sistemov ali v primeru Docker tehnologij od okolja za orkestracijo. S tem želi naročnik zagotoviti, da bo rešitev delovala na naročnikovi obstoječi infrastrukturi</w:t>
            </w:r>
            <w:r>
              <w:rPr>
                <w:rFonts w:eastAsia="Microsoft Sans Serif"/>
                <w:lang w:eastAsia="en-US"/>
              </w:rPr>
              <w:t>;</w:t>
            </w:r>
          </w:p>
          <w:p w14:paraId="5DC99074" w14:textId="6C76422B" w:rsidR="00327E20" w:rsidRPr="00327E20" w:rsidRDefault="00327E20"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Pr>
                <w:rFonts w:eastAsia="Microsoft Sans Serif"/>
                <w:lang w:eastAsia="en-US"/>
              </w:rPr>
              <w:t>i</w:t>
            </w:r>
            <w:r w:rsidRPr="00327E20">
              <w:rPr>
                <w:rFonts w:eastAsia="Microsoft Sans Serif"/>
                <w:lang w:eastAsia="en-US"/>
              </w:rPr>
              <w:t>mplementirati informacijsko rešitev, ki uporablja sodobne, odprte in neodvisne tehnološke standarde in specifikacije pri razvoju spletnih rešitev</w:t>
            </w:r>
            <w:r>
              <w:rPr>
                <w:rFonts w:eastAsia="Microsoft Sans Serif"/>
                <w:lang w:eastAsia="en-US"/>
              </w:rPr>
              <w:t>;</w:t>
            </w:r>
          </w:p>
          <w:p w14:paraId="18B78A1C" w14:textId="411C341D" w:rsidR="00327E20" w:rsidRPr="00327E20" w:rsidRDefault="00327E20"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Pr>
                <w:rFonts w:eastAsia="Microsoft Sans Serif"/>
                <w:lang w:eastAsia="en-US"/>
              </w:rPr>
              <w:t>i</w:t>
            </w:r>
            <w:r w:rsidRPr="00327E20">
              <w:rPr>
                <w:rFonts w:eastAsia="Microsoft Sans Serif"/>
                <w:lang w:eastAsia="en-US"/>
              </w:rPr>
              <w:t>mplementirati informacijsko rešitev, ki je osredotočena na uporabnika</w:t>
            </w:r>
            <w:r>
              <w:rPr>
                <w:rFonts w:eastAsia="Microsoft Sans Serif"/>
                <w:lang w:eastAsia="en-US"/>
              </w:rPr>
              <w:t>;</w:t>
            </w:r>
          </w:p>
          <w:p w14:paraId="512AE71F" w14:textId="3D6F120F" w:rsidR="00327E20" w:rsidRPr="006970B2" w:rsidRDefault="00327E20" w:rsidP="00327E20">
            <w:pPr>
              <w:widowControl w:val="0"/>
              <w:numPr>
                <w:ilvl w:val="0"/>
                <w:numId w:val="22"/>
              </w:numPr>
              <w:tabs>
                <w:tab w:val="left" w:pos="818"/>
                <w:tab w:val="left" w:pos="819"/>
              </w:tabs>
              <w:autoSpaceDE w:val="0"/>
              <w:autoSpaceDN w:val="0"/>
              <w:spacing w:line="240" w:lineRule="auto"/>
              <w:ind w:left="818" w:hanging="352"/>
              <w:rPr>
                <w:rFonts w:eastAsia="Microsoft Sans Serif"/>
                <w:b/>
                <w:lang w:eastAsia="en-US"/>
              </w:rPr>
            </w:pPr>
            <w:r w:rsidRPr="00327E20">
              <w:rPr>
                <w:rFonts w:eastAsia="Microsoft Sans Serif"/>
                <w:lang w:eastAsia="en-US"/>
              </w:rPr>
              <w:t xml:space="preserve">uporaba tehnologij, ki imajo nizko stopnjo informacijske ranljivosti (CVE: </w:t>
            </w:r>
            <w:hyperlink r:id="rId12" w:history="1">
              <w:r w:rsidRPr="002805C6">
                <w:rPr>
                  <w:rStyle w:val="Hiperpovezava"/>
                  <w:rFonts w:eastAsia="Microsoft Sans Serif"/>
                  <w:lang w:eastAsia="en-US"/>
                </w:rPr>
                <w:t>https://www.cvedetails.com/</w:t>
              </w:r>
            </w:hyperlink>
            <w:r w:rsidRPr="00327E20">
              <w:rPr>
                <w:rFonts w:eastAsia="Microsoft Sans Serif"/>
                <w:lang w:eastAsia="en-US"/>
              </w:rPr>
              <w:t>)</w:t>
            </w:r>
            <w:r>
              <w:rPr>
                <w:rFonts w:eastAsia="Microsoft Sans Serif"/>
                <w:lang w:eastAsia="en-US"/>
              </w:rPr>
              <w:t xml:space="preserve"> </w:t>
            </w:r>
          </w:p>
        </w:tc>
        <w:tc>
          <w:tcPr>
            <w:tcW w:w="855" w:type="dxa"/>
          </w:tcPr>
          <w:p w14:paraId="612D3D80" w14:textId="77777777" w:rsidR="00327E20" w:rsidRDefault="00327E20" w:rsidP="00E21979">
            <w:pPr>
              <w:widowControl w:val="0"/>
              <w:autoSpaceDE w:val="0"/>
              <w:autoSpaceDN w:val="0"/>
              <w:spacing w:line="240" w:lineRule="auto"/>
              <w:rPr>
                <w:rFonts w:eastAsia="Microsoft Sans Serif"/>
                <w:w w:val="110"/>
                <w:lang w:eastAsia="en-US"/>
              </w:rPr>
            </w:pPr>
          </w:p>
          <w:p w14:paraId="71996D4D" w14:textId="77777777" w:rsidR="00327E20" w:rsidRDefault="00327E20" w:rsidP="00E21979">
            <w:pPr>
              <w:widowControl w:val="0"/>
              <w:autoSpaceDE w:val="0"/>
              <w:autoSpaceDN w:val="0"/>
              <w:spacing w:line="240" w:lineRule="auto"/>
              <w:rPr>
                <w:rFonts w:eastAsia="Microsoft Sans Serif"/>
                <w:w w:val="110"/>
                <w:lang w:eastAsia="en-US"/>
              </w:rPr>
            </w:pPr>
          </w:p>
          <w:p w14:paraId="616F06D6" w14:textId="77777777" w:rsidR="00327E20" w:rsidRDefault="00327E20" w:rsidP="00E21979">
            <w:pPr>
              <w:widowControl w:val="0"/>
              <w:autoSpaceDE w:val="0"/>
              <w:autoSpaceDN w:val="0"/>
              <w:spacing w:line="240" w:lineRule="auto"/>
              <w:rPr>
                <w:rFonts w:eastAsia="Microsoft Sans Serif"/>
                <w:w w:val="110"/>
                <w:lang w:eastAsia="en-US"/>
              </w:rPr>
            </w:pPr>
          </w:p>
          <w:p w14:paraId="16AE1DC7" w14:textId="77777777" w:rsidR="00327E20" w:rsidRDefault="00327E20" w:rsidP="00E21979">
            <w:pPr>
              <w:widowControl w:val="0"/>
              <w:autoSpaceDE w:val="0"/>
              <w:autoSpaceDN w:val="0"/>
              <w:spacing w:line="240" w:lineRule="auto"/>
              <w:rPr>
                <w:rFonts w:eastAsia="Microsoft Sans Serif"/>
                <w:w w:val="110"/>
                <w:lang w:eastAsia="en-US"/>
              </w:rPr>
            </w:pPr>
          </w:p>
          <w:p w14:paraId="491ECEB8" w14:textId="77777777" w:rsidR="00327E20" w:rsidRDefault="00327E20" w:rsidP="00E21979">
            <w:pPr>
              <w:widowControl w:val="0"/>
              <w:autoSpaceDE w:val="0"/>
              <w:autoSpaceDN w:val="0"/>
              <w:spacing w:line="240" w:lineRule="auto"/>
              <w:rPr>
                <w:rFonts w:eastAsia="Microsoft Sans Serif"/>
                <w:w w:val="110"/>
                <w:lang w:eastAsia="en-US"/>
              </w:rPr>
            </w:pPr>
          </w:p>
          <w:p w14:paraId="500D5D4D" w14:textId="77777777" w:rsidR="00327E20" w:rsidRDefault="00327E20" w:rsidP="00E21979">
            <w:pPr>
              <w:widowControl w:val="0"/>
              <w:autoSpaceDE w:val="0"/>
              <w:autoSpaceDN w:val="0"/>
              <w:spacing w:line="240" w:lineRule="auto"/>
              <w:rPr>
                <w:rFonts w:eastAsia="Microsoft Sans Serif"/>
                <w:w w:val="110"/>
                <w:lang w:eastAsia="en-US"/>
              </w:rPr>
            </w:pPr>
          </w:p>
          <w:p w14:paraId="2CB2FB4E" w14:textId="77777777" w:rsidR="00327E20" w:rsidRDefault="00327E20" w:rsidP="00E21979">
            <w:pPr>
              <w:widowControl w:val="0"/>
              <w:autoSpaceDE w:val="0"/>
              <w:autoSpaceDN w:val="0"/>
              <w:spacing w:line="240" w:lineRule="auto"/>
              <w:rPr>
                <w:rFonts w:eastAsia="Microsoft Sans Serif"/>
                <w:w w:val="110"/>
                <w:lang w:eastAsia="en-US"/>
              </w:rPr>
            </w:pPr>
          </w:p>
          <w:p w14:paraId="16A0986C" w14:textId="77777777" w:rsidR="00327E20" w:rsidRDefault="00327E20" w:rsidP="00E21979">
            <w:pPr>
              <w:widowControl w:val="0"/>
              <w:autoSpaceDE w:val="0"/>
              <w:autoSpaceDN w:val="0"/>
              <w:spacing w:line="240" w:lineRule="auto"/>
              <w:rPr>
                <w:rFonts w:eastAsia="Microsoft Sans Serif"/>
                <w:w w:val="110"/>
                <w:lang w:eastAsia="en-US"/>
              </w:rPr>
            </w:pPr>
          </w:p>
          <w:p w14:paraId="7B170310" w14:textId="77777777" w:rsidR="00327E20" w:rsidRDefault="00327E20" w:rsidP="00E21979">
            <w:pPr>
              <w:widowControl w:val="0"/>
              <w:autoSpaceDE w:val="0"/>
              <w:autoSpaceDN w:val="0"/>
              <w:spacing w:line="240" w:lineRule="auto"/>
              <w:rPr>
                <w:rFonts w:eastAsia="Microsoft Sans Serif"/>
                <w:w w:val="110"/>
                <w:lang w:eastAsia="en-US"/>
              </w:rPr>
            </w:pPr>
          </w:p>
          <w:p w14:paraId="75F1781C" w14:textId="2A041E9C" w:rsidR="00327E20" w:rsidRPr="006970B2" w:rsidRDefault="00327E20" w:rsidP="00E21979">
            <w:pPr>
              <w:widowControl w:val="0"/>
              <w:autoSpaceDE w:val="0"/>
              <w:autoSpaceDN w:val="0"/>
              <w:spacing w:line="240" w:lineRule="auto"/>
              <w:rPr>
                <w:rFonts w:eastAsia="Microsoft Sans Serif"/>
                <w:lang w:eastAsia="en-US"/>
              </w:rPr>
            </w:pPr>
            <w:r w:rsidRPr="006970B2">
              <w:rPr>
                <w:rFonts w:eastAsia="Microsoft Sans Serif"/>
                <w:w w:val="110"/>
                <w:lang w:eastAsia="en-US"/>
              </w:rPr>
              <w:t>0</w:t>
            </w:r>
            <w:r w:rsidRPr="006970B2">
              <w:rPr>
                <w:rFonts w:eastAsia="Microsoft Sans Serif"/>
                <w:spacing w:val="-4"/>
                <w:w w:val="110"/>
                <w:lang w:eastAsia="en-US"/>
              </w:rPr>
              <w:t xml:space="preserve"> </w:t>
            </w:r>
            <w:r w:rsidRPr="006970B2">
              <w:rPr>
                <w:rFonts w:eastAsia="Microsoft Sans Serif"/>
                <w:w w:val="135"/>
                <w:lang w:eastAsia="en-US"/>
              </w:rPr>
              <w:t>–</w:t>
            </w:r>
            <w:r w:rsidRPr="006970B2">
              <w:rPr>
                <w:rFonts w:eastAsia="Microsoft Sans Serif"/>
                <w:spacing w:val="-17"/>
                <w:w w:val="135"/>
                <w:lang w:eastAsia="en-US"/>
              </w:rPr>
              <w:t xml:space="preserve"> </w:t>
            </w:r>
            <w:r>
              <w:rPr>
                <w:rFonts w:eastAsia="Microsoft Sans Serif"/>
                <w:w w:val="110"/>
                <w:lang w:eastAsia="en-US"/>
              </w:rPr>
              <w:t>3</w:t>
            </w:r>
          </w:p>
        </w:tc>
      </w:tr>
      <w:tr w:rsidR="00E37C95" w:rsidRPr="006970B2" w14:paraId="51B425F5" w14:textId="77777777" w:rsidTr="00D30306">
        <w:trPr>
          <w:trHeight w:val="283"/>
        </w:trPr>
        <w:tc>
          <w:tcPr>
            <w:tcW w:w="8217" w:type="dxa"/>
          </w:tcPr>
          <w:p w14:paraId="513A8636" w14:textId="52F813E5" w:rsidR="00E37C95" w:rsidRPr="006970B2" w:rsidRDefault="00327E20" w:rsidP="00E21979">
            <w:pPr>
              <w:suppressAutoHyphens w:val="0"/>
              <w:autoSpaceDN w:val="0"/>
              <w:spacing w:line="240" w:lineRule="auto"/>
              <w:ind w:left="419" w:right="277" w:hanging="283"/>
              <w:rPr>
                <w:lang w:eastAsia="en-US"/>
              </w:rPr>
            </w:pPr>
            <w:r>
              <w:rPr>
                <w:b/>
                <w:lang w:eastAsia="en-US"/>
              </w:rPr>
              <w:t>3</w:t>
            </w:r>
            <w:r w:rsidR="00E37C95" w:rsidRPr="006970B2">
              <w:rPr>
                <w:b/>
                <w:lang w:eastAsia="en-US"/>
              </w:rPr>
              <w:t>)</w:t>
            </w:r>
            <w:r w:rsidR="00E37C95" w:rsidRPr="006970B2">
              <w:rPr>
                <w:b/>
                <w:spacing w:val="64"/>
                <w:lang w:eastAsia="en-US"/>
              </w:rPr>
              <w:t xml:space="preserve"> </w:t>
            </w:r>
            <w:r w:rsidR="00E37C95" w:rsidRPr="006970B2">
              <w:rPr>
                <w:rFonts w:eastAsia="Microsoft Sans Serif"/>
                <w:b/>
                <w:lang w:eastAsia="en-US"/>
              </w:rPr>
              <w:t>Opis definiranja, spreminjanja in dodajanja enotnih procesov in hkratno  dopuščanje specialnih/ vsebinskih posebnosti organov</w:t>
            </w:r>
          </w:p>
          <w:p w14:paraId="4D3B9DF5" w14:textId="77777777" w:rsidR="00E37C95" w:rsidRPr="006970B2" w:rsidRDefault="00E37C95" w:rsidP="00E21979">
            <w:pPr>
              <w:widowControl w:val="0"/>
              <w:autoSpaceDE w:val="0"/>
              <w:autoSpaceDN w:val="0"/>
              <w:spacing w:line="240" w:lineRule="auto"/>
              <w:ind w:left="703" w:right="277" w:hanging="283"/>
              <w:rPr>
                <w:rFonts w:eastAsia="Microsoft Sans Serif"/>
                <w:lang w:eastAsia="en-US"/>
              </w:rPr>
            </w:pPr>
          </w:p>
          <w:p w14:paraId="03279FC4" w14:textId="77777777" w:rsidR="00E37C95" w:rsidRPr="006970B2" w:rsidRDefault="00E37C95" w:rsidP="00327E20">
            <w:pPr>
              <w:widowControl w:val="0"/>
              <w:autoSpaceDE w:val="0"/>
              <w:autoSpaceDN w:val="0"/>
              <w:spacing w:line="240" w:lineRule="auto"/>
              <w:ind w:left="107"/>
              <w:rPr>
                <w:rFonts w:eastAsia="Microsoft Sans Serif"/>
                <w:lang w:eastAsia="en-US"/>
              </w:rPr>
            </w:pPr>
            <w:r w:rsidRPr="006970B2">
              <w:rPr>
                <w:rFonts w:eastAsia="Microsoft Sans Serif"/>
                <w:lang w:eastAsia="en-US"/>
              </w:rPr>
              <w:t xml:space="preserve">Ponudnik opiše </w:t>
            </w:r>
            <w:r w:rsidRPr="00327E20">
              <w:rPr>
                <w:rFonts w:eastAsia="Microsoft Sans Serif"/>
                <w:lang w:eastAsia="en-US"/>
              </w:rPr>
              <w:t>vsaj</w:t>
            </w:r>
            <w:r w:rsidRPr="006970B2">
              <w:rPr>
                <w:rFonts w:eastAsia="Microsoft Sans Serif"/>
                <w:lang w:eastAsia="en-US"/>
              </w:rPr>
              <w:t xml:space="preserve"> koncept implementacije enotnih procesov naročanja in hkratno dopuščanje specialnih/ vsebinskih posebnosti organov (pojasni naj upravljanje posledično različnih  akcij, stanj…).</w:t>
            </w:r>
          </w:p>
          <w:p w14:paraId="2228DAED" w14:textId="77777777" w:rsidR="00E37C95" w:rsidRPr="006970B2" w:rsidRDefault="00E37C95" w:rsidP="00327E20">
            <w:pPr>
              <w:widowControl w:val="0"/>
              <w:autoSpaceDE w:val="0"/>
              <w:autoSpaceDN w:val="0"/>
              <w:spacing w:line="240" w:lineRule="auto"/>
              <w:ind w:left="107"/>
              <w:rPr>
                <w:rFonts w:eastAsia="Microsoft Sans Serif"/>
                <w:lang w:eastAsia="en-US"/>
              </w:rPr>
            </w:pPr>
            <w:r w:rsidRPr="006970B2">
              <w:rPr>
                <w:rFonts w:eastAsia="Microsoft Sans Serif"/>
                <w:lang w:eastAsia="en-US"/>
              </w:rPr>
              <w:t>Ponudnik opiše kako ponujena informacijska rešitev sledi naročnikovim ciljem. Naročnikovi cilji na tem segmentu so:</w:t>
            </w:r>
          </w:p>
          <w:p w14:paraId="14637CD6" w14:textId="77777777" w:rsidR="00E37C95" w:rsidRPr="006970B2" w:rsidRDefault="00E37C95"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sidRPr="006970B2">
              <w:rPr>
                <w:rFonts w:eastAsia="Microsoft Sans Serif"/>
                <w:lang w:eastAsia="en-US"/>
              </w:rPr>
              <w:t>enostavna razširljivost sistema na procesnem, funkcionalnem in domenskem (modelnem nivoju),</w:t>
            </w:r>
          </w:p>
          <w:p w14:paraId="47B8D3D7" w14:textId="77777777" w:rsidR="00E37C95" w:rsidRPr="006970B2" w:rsidRDefault="00E37C95"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sidRPr="006970B2">
              <w:rPr>
                <w:rFonts w:eastAsia="Microsoft Sans Serif"/>
                <w:lang w:eastAsia="en-US"/>
              </w:rPr>
              <w:t>dodajanje funkcionalnih modulov (po konceptu mikrostoritev ali ekvivalentnem) tudi s strani tretjih ponudnikov,</w:t>
            </w:r>
          </w:p>
          <w:p w14:paraId="5CCFA404" w14:textId="30B9FC0C" w:rsidR="00E37C95" w:rsidRPr="00E21979" w:rsidRDefault="00E37C95" w:rsidP="00327E20">
            <w:pPr>
              <w:widowControl w:val="0"/>
              <w:numPr>
                <w:ilvl w:val="0"/>
                <w:numId w:val="22"/>
              </w:numPr>
              <w:tabs>
                <w:tab w:val="left" w:pos="818"/>
                <w:tab w:val="left" w:pos="819"/>
              </w:tabs>
              <w:autoSpaceDE w:val="0"/>
              <w:autoSpaceDN w:val="0"/>
              <w:spacing w:line="240" w:lineRule="auto"/>
              <w:ind w:left="818" w:hanging="352"/>
              <w:rPr>
                <w:rFonts w:eastAsia="Microsoft Sans Serif"/>
                <w:lang w:eastAsia="en-US"/>
              </w:rPr>
            </w:pPr>
            <w:r w:rsidRPr="006970B2">
              <w:rPr>
                <w:rFonts w:eastAsia="Microsoft Sans Serif"/>
                <w:lang w:eastAsia="en-US"/>
              </w:rPr>
              <w:t>enostavna nadzorljivost in sledljivost poslovnih procesov.</w:t>
            </w:r>
          </w:p>
        </w:tc>
        <w:tc>
          <w:tcPr>
            <w:tcW w:w="855" w:type="dxa"/>
          </w:tcPr>
          <w:p w14:paraId="24D408CB" w14:textId="77777777" w:rsidR="00E37C95" w:rsidRPr="006970B2" w:rsidRDefault="00E37C95" w:rsidP="00E21979">
            <w:pPr>
              <w:widowControl w:val="0"/>
              <w:autoSpaceDE w:val="0"/>
              <w:autoSpaceDN w:val="0"/>
              <w:spacing w:line="240" w:lineRule="auto"/>
              <w:rPr>
                <w:rFonts w:eastAsia="Microsoft Sans Serif"/>
                <w:w w:val="110"/>
                <w:lang w:eastAsia="en-US"/>
              </w:rPr>
            </w:pPr>
          </w:p>
          <w:p w14:paraId="75621754" w14:textId="77777777" w:rsidR="00E37C95" w:rsidRPr="006970B2" w:rsidRDefault="00E37C95" w:rsidP="00E21979">
            <w:pPr>
              <w:widowControl w:val="0"/>
              <w:autoSpaceDE w:val="0"/>
              <w:autoSpaceDN w:val="0"/>
              <w:spacing w:line="240" w:lineRule="auto"/>
              <w:rPr>
                <w:rFonts w:eastAsia="Microsoft Sans Serif"/>
                <w:w w:val="110"/>
                <w:lang w:eastAsia="en-US"/>
              </w:rPr>
            </w:pPr>
          </w:p>
          <w:p w14:paraId="4F25EB93" w14:textId="77777777" w:rsidR="00E37C95" w:rsidRPr="006970B2" w:rsidRDefault="00E37C95" w:rsidP="00E21979">
            <w:pPr>
              <w:widowControl w:val="0"/>
              <w:autoSpaceDE w:val="0"/>
              <w:autoSpaceDN w:val="0"/>
              <w:spacing w:line="240" w:lineRule="auto"/>
              <w:rPr>
                <w:rFonts w:eastAsia="Microsoft Sans Serif"/>
                <w:w w:val="110"/>
                <w:lang w:eastAsia="en-US"/>
              </w:rPr>
            </w:pPr>
          </w:p>
          <w:p w14:paraId="7CCB3C31" w14:textId="77777777" w:rsidR="00E37C95" w:rsidRPr="006970B2" w:rsidRDefault="00E37C95" w:rsidP="00E21979">
            <w:pPr>
              <w:widowControl w:val="0"/>
              <w:autoSpaceDE w:val="0"/>
              <w:autoSpaceDN w:val="0"/>
              <w:spacing w:line="240" w:lineRule="auto"/>
              <w:rPr>
                <w:rFonts w:eastAsia="Microsoft Sans Serif"/>
                <w:w w:val="110"/>
                <w:lang w:eastAsia="en-US"/>
              </w:rPr>
            </w:pPr>
          </w:p>
          <w:p w14:paraId="1BD1232E" w14:textId="77777777" w:rsidR="00E37C95" w:rsidRPr="006970B2" w:rsidRDefault="00E37C95" w:rsidP="00E21979">
            <w:pPr>
              <w:widowControl w:val="0"/>
              <w:autoSpaceDE w:val="0"/>
              <w:autoSpaceDN w:val="0"/>
              <w:spacing w:line="240" w:lineRule="auto"/>
              <w:rPr>
                <w:rFonts w:eastAsia="Microsoft Sans Serif"/>
                <w:w w:val="110"/>
                <w:lang w:eastAsia="en-US"/>
              </w:rPr>
            </w:pPr>
          </w:p>
          <w:p w14:paraId="413F6D75" w14:textId="77777777" w:rsidR="00E37C95" w:rsidRPr="006970B2" w:rsidRDefault="00E37C95" w:rsidP="00E21979">
            <w:pPr>
              <w:widowControl w:val="0"/>
              <w:autoSpaceDE w:val="0"/>
              <w:autoSpaceDN w:val="0"/>
              <w:spacing w:line="240" w:lineRule="auto"/>
              <w:rPr>
                <w:rFonts w:eastAsia="Microsoft Sans Serif"/>
                <w:w w:val="110"/>
                <w:lang w:eastAsia="en-US"/>
              </w:rPr>
            </w:pPr>
          </w:p>
          <w:p w14:paraId="395701DD" w14:textId="77777777" w:rsidR="00E37C95" w:rsidRPr="006970B2" w:rsidRDefault="00E37C95" w:rsidP="00E21979">
            <w:pPr>
              <w:widowControl w:val="0"/>
              <w:autoSpaceDE w:val="0"/>
              <w:autoSpaceDN w:val="0"/>
              <w:spacing w:line="240" w:lineRule="auto"/>
              <w:rPr>
                <w:rFonts w:eastAsia="Microsoft Sans Serif"/>
                <w:w w:val="110"/>
                <w:lang w:eastAsia="en-US"/>
              </w:rPr>
            </w:pPr>
          </w:p>
          <w:p w14:paraId="59EF4563" w14:textId="77777777" w:rsidR="00E37C95" w:rsidRPr="006970B2" w:rsidRDefault="00E37C95" w:rsidP="00E21979">
            <w:pPr>
              <w:widowControl w:val="0"/>
              <w:autoSpaceDE w:val="0"/>
              <w:autoSpaceDN w:val="0"/>
              <w:spacing w:line="240" w:lineRule="auto"/>
              <w:rPr>
                <w:rFonts w:eastAsia="Microsoft Sans Serif"/>
                <w:w w:val="110"/>
                <w:lang w:eastAsia="en-US"/>
              </w:rPr>
            </w:pPr>
          </w:p>
          <w:p w14:paraId="4B45D974" w14:textId="0D82C957" w:rsidR="00E37C95" w:rsidRPr="006970B2" w:rsidRDefault="00E37C95" w:rsidP="00E21979">
            <w:pPr>
              <w:widowControl w:val="0"/>
              <w:autoSpaceDE w:val="0"/>
              <w:autoSpaceDN w:val="0"/>
              <w:spacing w:line="240" w:lineRule="auto"/>
              <w:jc w:val="center"/>
              <w:rPr>
                <w:rFonts w:eastAsia="Microsoft Sans Serif"/>
                <w:lang w:eastAsia="en-US"/>
              </w:rPr>
            </w:pPr>
            <w:r w:rsidRPr="006970B2">
              <w:rPr>
                <w:rFonts w:eastAsia="Microsoft Sans Serif"/>
                <w:w w:val="110"/>
                <w:lang w:eastAsia="en-US"/>
              </w:rPr>
              <w:t>0</w:t>
            </w:r>
            <w:r w:rsidRPr="006970B2">
              <w:rPr>
                <w:rFonts w:eastAsia="Microsoft Sans Serif"/>
                <w:spacing w:val="-4"/>
                <w:w w:val="110"/>
                <w:lang w:eastAsia="en-US"/>
              </w:rPr>
              <w:t xml:space="preserve"> </w:t>
            </w:r>
            <w:r w:rsidRPr="006970B2">
              <w:rPr>
                <w:rFonts w:eastAsia="Microsoft Sans Serif"/>
                <w:w w:val="135"/>
                <w:lang w:eastAsia="en-US"/>
              </w:rPr>
              <w:t>–</w:t>
            </w:r>
            <w:r w:rsidRPr="006970B2">
              <w:rPr>
                <w:rFonts w:eastAsia="Microsoft Sans Serif"/>
                <w:spacing w:val="-17"/>
                <w:w w:val="135"/>
                <w:lang w:eastAsia="en-US"/>
              </w:rPr>
              <w:t xml:space="preserve"> </w:t>
            </w:r>
            <w:r w:rsidR="00327E20">
              <w:rPr>
                <w:rFonts w:eastAsia="Microsoft Sans Serif"/>
                <w:w w:val="110"/>
                <w:lang w:eastAsia="en-US"/>
              </w:rPr>
              <w:t>3</w:t>
            </w:r>
          </w:p>
        </w:tc>
      </w:tr>
      <w:tr w:rsidR="00E37C95" w:rsidRPr="006970B2" w14:paraId="20003096" w14:textId="77777777" w:rsidTr="00D30306">
        <w:trPr>
          <w:trHeight w:val="1431"/>
        </w:trPr>
        <w:tc>
          <w:tcPr>
            <w:tcW w:w="8217" w:type="dxa"/>
          </w:tcPr>
          <w:p w14:paraId="1C080256" w14:textId="757176C7" w:rsidR="00E37C95" w:rsidRPr="006970B2" w:rsidRDefault="00327E20" w:rsidP="00D30306">
            <w:pPr>
              <w:widowControl w:val="0"/>
              <w:autoSpaceDE w:val="0"/>
              <w:autoSpaceDN w:val="0"/>
              <w:spacing w:line="240" w:lineRule="auto"/>
              <w:ind w:left="419" w:right="278" w:hanging="283"/>
              <w:rPr>
                <w:rFonts w:eastAsia="Microsoft Sans Serif"/>
                <w:lang w:eastAsia="en-US"/>
              </w:rPr>
            </w:pPr>
            <w:r>
              <w:rPr>
                <w:rFonts w:eastAsia="Microsoft Sans Serif"/>
                <w:b/>
                <w:lang w:eastAsia="en-US"/>
              </w:rPr>
              <w:t>4</w:t>
            </w:r>
            <w:r w:rsidR="00E37C95" w:rsidRPr="006970B2">
              <w:rPr>
                <w:rFonts w:eastAsia="Microsoft Sans Serif"/>
                <w:b/>
                <w:lang w:eastAsia="en-US"/>
              </w:rPr>
              <w:t>)</w:t>
            </w:r>
            <w:r w:rsidR="00E37C95" w:rsidRPr="006970B2">
              <w:rPr>
                <w:rFonts w:eastAsia="Microsoft Sans Serif"/>
                <w:b/>
                <w:spacing w:val="60"/>
                <w:lang w:eastAsia="en-US"/>
              </w:rPr>
              <w:t xml:space="preserve"> </w:t>
            </w:r>
            <w:r w:rsidR="00E37C95" w:rsidRPr="006970B2">
              <w:rPr>
                <w:rFonts w:eastAsia="Microsoft Sans Serif"/>
                <w:b/>
                <w:lang w:eastAsia="en-US"/>
              </w:rPr>
              <w:t>Opis organizacije</w:t>
            </w:r>
            <w:r w:rsidR="00E37C95" w:rsidRPr="006970B2">
              <w:rPr>
                <w:rFonts w:eastAsia="Microsoft Sans Serif"/>
                <w:b/>
                <w:spacing w:val="-2"/>
                <w:lang w:eastAsia="en-US"/>
              </w:rPr>
              <w:t xml:space="preserve"> </w:t>
            </w:r>
            <w:r w:rsidR="00E37C95" w:rsidRPr="006970B2">
              <w:rPr>
                <w:rFonts w:eastAsia="Microsoft Sans Serif"/>
                <w:b/>
                <w:lang w:eastAsia="en-US"/>
              </w:rPr>
              <w:t>sodobnih</w:t>
            </w:r>
            <w:r w:rsidR="00E37C95" w:rsidRPr="006970B2">
              <w:rPr>
                <w:rFonts w:eastAsia="Microsoft Sans Serif"/>
                <w:b/>
                <w:spacing w:val="-2"/>
                <w:lang w:eastAsia="en-US"/>
              </w:rPr>
              <w:t xml:space="preserve"> </w:t>
            </w:r>
            <w:r w:rsidR="00E37C95" w:rsidRPr="006970B2">
              <w:rPr>
                <w:rFonts w:eastAsia="Microsoft Sans Serif"/>
                <w:b/>
                <w:lang w:eastAsia="en-US"/>
              </w:rPr>
              <w:t>postopkov naročanja</w:t>
            </w:r>
          </w:p>
          <w:p w14:paraId="31411199" w14:textId="77777777" w:rsidR="00D30306" w:rsidRDefault="00D30306" w:rsidP="00D30306">
            <w:pPr>
              <w:widowControl w:val="0"/>
              <w:autoSpaceDE w:val="0"/>
              <w:autoSpaceDN w:val="0"/>
              <w:spacing w:line="240" w:lineRule="auto"/>
              <w:ind w:left="136" w:right="278"/>
              <w:rPr>
                <w:rFonts w:eastAsia="Microsoft Sans Serif"/>
                <w:lang w:eastAsia="en-US"/>
              </w:rPr>
            </w:pPr>
          </w:p>
          <w:p w14:paraId="7A4E6146" w14:textId="46BBE4B0" w:rsidR="00E37C95" w:rsidRPr="006970B2" w:rsidRDefault="00E37C95" w:rsidP="00327E20">
            <w:pPr>
              <w:widowControl w:val="0"/>
              <w:autoSpaceDE w:val="0"/>
              <w:autoSpaceDN w:val="0"/>
              <w:spacing w:line="240" w:lineRule="auto"/>
              <w:ind w:left="107"/>
              <w:rPr>
                <w:rFonts w:eastAsia="Microsoft Sans Serif"/>
                <w:lang w:eastAsia="en-US"/>
              </w:rPr>
            </w:pPr>
            <w:r w:rsidRPr="006970B2">
              <w:rPr>
                <w:rFonts w:eastAsia="Microsoft Sans Serif"/>
                <w:lang w:eastAsia="en-US"/>
              </w:rPr>
              <w:t>Ponudnik mora opredeliti</w:t>
            </w:r>
            <w:r w:rsidRPr="006970B2">
              <w:rPr>
                <w:rFonts w:eastAsia="Microsoft Sans Serif"/>
                <w:spacing w:val="2"/>
                <w:lang w:eastAsia="en-US"/>
              </w:rPr>
              <w:t xml:space="preserve"> </w:t>
            </w:r>
            <w:r w:rsidRPr="006970B2">
              <w:rPr>
                <w:rFonts w:eastAsia="Microsoft Sans Serif"/>
                <w:lang w:eastAsia="en-US"/>
              </w:rPr>
              <w:t>kakšne so</w:t>
            </w:r>
            <w:r w:rsidRPr="006970B2">
              <w:rPr>
                <w:rFonts w:eastAsia="Microsoft Sans Serif"/>
                <w:spacing w:val="10"/>
                <w:lang w:eastAsia="en-US"/>
              </w:rPr>
              <w:t xml:space="preserve"> </w:t>
            </w:r>
            <w:r w:rsidRPr="006970B2">
              <w:rPr>
                <w:rFonts w:eastAsia="Microsoft Sans Serif"/>
                <w:lang w:eastAsia="en-US"/>
              </w:rPr>
              <w:t>smernice in prakse sodobnih sistemov za naročanje.</w:t>
            </w:r>
          </w:p>
          <w:p w14:paraId="2BF6B7F0" w14:textId="77777777" w:rsidR="00E37C95" w:rsidRPr="006970B2" w:rsidRDefault="00E37C95" w:rsidP="00D30306">
            <w:pPr>
              <w:widowControl w:val="0"/>
              <w:autoSpaceDE w:val="0"/>
              <w:autoSpaceDN w:val="0"/>
              <w:spacing w:line="240" w:lineRule="auto"/>
              <w:ind w:left="136" w:right="278"/>
              <w:rPr>
                <w:rFonts w:eastAsia="Microsoft Sans Serif"/>
                <w:lang w:eastAsia="en-US"/>
              </w:rPr>
            </w:pPr>
            <w:r w:rsidRPr="006970B2">
              <w:rPr>
                <w:rFonts w:eastAsia="Microsoft Sans Serif"/>
                <w:lang w:eastAsia="en-US"/>
              </w:rPr>
              <w:t>Komisija</w:t>
            </w:r>
            <w:r w:rsidRPr="006970B2">
              <w:rPr>
                <w:rFonts w:eastAsia="Microsoft Sans Serif"/>
                <w:spacing w:val="-1"/>
                <w:lang w:eastAsia="en-US"/>
              </w:rPr>
              <w:t xml:space="preserve"> </w:t>
            </w:r>
            <w:r w:rsidRPr="006970B2">
              <w:rPr>
                <w:rFonts w:eastAsia="Microsoft Sans Serif"/>
                <w:lang w:eastAsia="en-US"/>
              </w:rPr>
              <w:t>bo</w:t>
            </w:r>
            <w:r w:rsidRPr="006970B2">
              <w:rPr>
                <w:rFonts w:eastAsia="Microsoft Sans Serif"/>
                <w:spacing w:val="-6"/>
                <w:lang w:eastAsia="en-US"/>
              </w:rPr>
              <w:t xml:space="preserve"> </w:t>
            </w:r>
            <w:r w:rsidRPr="006970B2">
              <w:rPr>
                <w:rFonts w:eastAsia="Microsoft Sans Serif"/>
                <w:lang w:eastAsia="en-US"/>
              </w:rPr>
              <w:t>vrednotila</w:t>
            </w:r>
            <w:r w:rsidRPr="006970B2">
              <w:rPr>
                <w:rFonts w:eastAsia="Microsoft Sans Serif"/>
                <w:spacing w:val="-1"/>
                <w:lang w:eastAsia="en-US"/>
              </w:rPr>
              <w:t xml:space="preserve"> </w:t>
            </w:r>
            <w:r w:rsidRPr="006970B2">
              <w:rPr>
                <w:rFonts w:eastAsia="Microsoft Sans Serif"/>
                <w:lang w:eastAsia="en-US"/>
              </w:rPr>
              <w:t>naslednje</w:t>
            </w:r>
            <w:r w:rsidRPr="006970B2">
              <w:rPr>
                <w:rFonts w:eastAsia="Microsoft Sans Serif"/>
                <w:spacing w:val="-1"/>
                <w:lang w:eastAsia="en-US"/>
              </w:rPr>
              <w:t xml:space="preserve"> </w:t>
            </w:r>
            <w:r w:rsidRPr="006970B2">
              <w:rPr>
                <w:rFonts w:eastAsia="Microsoft Sans Serif"/>
                <w:lang w:eastAsia="en-US"/>
              </w:rPr>
              <w:t>elemente:</w:t>
            </w:r>
          </w:p>
          <w:p w14:paraId="32FB2F41" w14:textId="77777777" w:rsidR="00E37C95" w:rsidRPr="006970B2" w:rsidRDefault="00E37C95" w:rsidP="00327E20">
            <w:pPr>
              <w:widowControl w:val="0"/>
              <w:numPr>
                <w:ilvl w:val="0"/>
                <w:numId w:val="22"/>
              </w:numPr>
              <w:tabs>
                <w:tab w:val="left" w:pos="818"/>
                <w:tab w:val="left" w:pos="819"/>
              </w:tabs>
              <w:autoSpaceDE w:val="0"/>
              <w:autoSpaceDN w:val="0"/>
              <w:spacing w:line="240" w:lineRule="auto"/>
              <w:ind w:left="818" w:hanging="352"/>
              <w:jc w:val="left"/>
              <w:rPr>
                <w:rFonts w:eastAsia="Microsoft Sans Serif"/>
                <w:lang w:eastAsia="en-US"/>
              </w:rPr>
            </w:pPr>
            <w:r w:rsidRPr="006970B2">
              <w:rPr>
                <w:rFonts w:eastAsia="Microsoft Sans Serif"/>
                <w:lang w:eastAsia="en-US"/>
              </w:rPr>
              <w:t>uporabo</w:t>
            </w:r>
            <w:r w:rsidRPr="00327E20">
              <w:rPr>
                <w:rFonts w:eastAsia="Microsoft Sans Serif"/>
                <w:lang w:eastAsia="en-US"/>
              </w:rPr>
              <w:t xml:space="preserve"> </w:t>
            </w:r>
            <w:r w:rsidRPr="006970B2">
              <w:rPr>
                <w:rFonts w:eastAsia="Microsoft Sans Serif"/>
                <w:lang w:eastAsia="en-US"/>
              </w:rPr>
              <w:t>inovativnih</w:t>
            </w:r>
            <w:r w:rsidRPr="00327E20">
              <w:rPr>
                <w:rFonts w:eastAsia="Microsoft Sans Serif"/>
                <w:lang w:eastAsia="en-US"/>
              </w:rPr>
              <w:t xml:space="preserve"> </w:t>
            </w:r>
            <w:r w:rsidRPr="006970B2">
              <w:rPr>
                <w:rFonts w:eastAsia="Microsoft Sans Serif"/>
                <w:lang w:eastAsia="en-US"/>
              </w:rPr>
              <w:t>pristopov,</w:t>
            </w:r>
            <w:r w:rsidRPr="00327E20">
              <w:rPr>
                <w:rFonts w:eastAsia="Microsoft Sans Serif"/>
                <w:lang w:eastAsia="en-US"/>
              </w:rPr>
              <w:t xml:space="preserve"> </w:t>
            </w:r>
            <w:r w:rsidRPr="006970B2">
              <w:rPr>
                <w:rFonts w:eastAsia="Microsoft Sans Serif"/>
                <w:lang w:eastAsia="en-US"/>
              </w:rPr>
              <w:t>ki</w:t>
            </w:r>
            <w:r w:rsidRPr="00327E20">
              <w:rPr>
                <w:rFonts w:eastAsia="Microsoft Sans Serif"/>
                <w:lang w:eastAsia="en-US"/>
              </w:rPr>
              <w:t xml:space="preserve"> </w:t>
            </w:r>
            <w:r w:rsidRPr="006970B2">
              <w:rPr>
                <w:rFonts w:eastAsia="Microsoft Sans Serif"/>
                <w:lang w:eastAsia="en-US"/>
              </w:rPr>
              <w:t>jih</w:t>
            </w:r>
            <w:r w:rsidRPr="00327E20">
              <w:rPr>
                <w:rFonts w:eastAsia="Microsoft Sans Serif"/>
                <w:lang w:eastAsia="en-US"/>
              </w:rPr>
              <w:t xml:space="preserve"> </w:t>
            </w:r>
            <w:r w:rsidRPr="006970B2">
              <w:rPr>
                <w:rFonts w:eastAsia="Microsoft Sans Serif"/>
                <w:lang w:eastAsia="en-US"/>
              </w:rPr>
              <w:t>bo</w:t>
            </w:r>
            <w:r w:rsidRPr="00327E20">
              <w:rPr>
                <w:rFonts w:eastAsia="Microsoft Sans Serif"/>
                <w:lang w:eastAsia="en-US"/>
              </w:rPr>
              <w:t xml:space="preserve"> </w:t>
            </w:r>
            <w:r w:rsidRPr="006970B2">
              <w:rPr>
                <w:rFonts w:eastAsia="Microsoft Sans Serif"/>
                <w:lang w:eastAsia="en-US"/>
              </w:rPr>
              <w:t>predlagal</w:t>
            </w:r>
            <w:r w:rsidRPr="00327E20">
              <w:rPr>
                <w:rFonts w:eastAsia="Microsoft Sans Serif"/>
                <w:lang w:eastAsia="en-US"/>
              </w:rPr>
              <w:t xml:space="preserve"> </w:t>
            </w:r>
            <w:r w:rsidRPr="006970B2">
              <w:rPr>
                <w:rFonts w:eastAsia="Microsoft Sans Serif"/>
                <w:lang w:eastAsia="en-US"/>
              </w:rPr>
              <w:t>ponudnik;</w:t>
            </w:r>
          </w:p>
          <w:p w14:paraId="56DE935B" w14:textId="66ED577F" w:rsidR="00E37C95" w:rsidRPr="006970B2" w:rsidRDefault="00E37C95" w:rsidP="00327E20">
            <w:pPr>
              <w:widowControl w:val="0"/>
              <w:numPr>
                <w:ilvl w:val="0"/>
                <w:numId w:val="22"/>
              </w:numPr>
              <w:tabs>
                <w:tab w:val="left" w:pos="819"/>
              </w:tabs>
              <w:autoSpaceDE w:val="0"/>
              <w:autoSpaceDN w:val="0"/>
              <w:spacing w:line="240" w:lineRule="auto"/>
              <w:ind w:left="818" w:hanging="352"/>
              <w:jc w:val="left"/>
              <w:rPr>
                <w:shd w:val="clear" w:color="auto" w:fill="FFFF00"/>
                <w:lang w:eastAsia="en-US"/>
              </w:rPr>
            </w:pPr>
            <w:r w:rsidRPr="006970B2">
              <w:rPr>
                <w:rFonts w:eastAsia="Microsoft Sans Serif"/>
                <w:lang w:eastAsia="en-US"/>
              </w:rPr>
              <w:t>izvedljivost</w:t>
            </w:r>
            <w:r w:rsidRPr="00327E20">
              <w:rPr>
                <w:rFonts w:eastAsia="Microsoft Sans Serif"/>
                <w:lang w:eastAsia="en-US"/>
              </w:rPr>
              <w:t xml:space="preserve"> </w:t>
            </w:r>
            <w:r w:rsidRPr="006970B2">
              <w:rPr>
                <w:rFonts w:eastAsia="Microsoft Sans Serif"/>
                <w:lang w:eastAsia="en-US"/>
              </w:rPr>
              <w:t>predlaganih</w:t>
            </w:r>
            <w:r w:rsidRPr="00327E20">
              <w:rPr>
                <w:rFonts w:eastAsia="Microsoft Sans Serif"/>
                <w:lang w:eastAsia="en-US"/>
              </w:rPr>
              <w:t xml:space="preserve"> </w:t>
            </w:r>
            <w:r w:rsidRPr="006970B2">
              <w:rPr>
                <w:rFonts w:eastAsia="Microsoft Sans Serif"/>
                <w:lang w:eastAsia="en-US"/>
              </w:rPr>
              <w:t>rešitev</w:t>
            </w:r>
            <w:r w:rsidRPr="00327E20">
              <w:rPr>
                <w:rFonts w:eastAsia="Microsoft Sans Serif"/>
                <w:lang w:eastAsia="en-US"/>
              </w:rPr>
              <w:t xml:space="preserve"> </w:t>
            </w:r>
            <w:r w:rsidRPr="006970B2">
              <w:rPr>
                <w:rFonts w:eastAsia="Microsoft Sans Serif"/>
                <w:lang w:eastAsia="en-US"/>
              </w:rPr>
              <w:t>v</w:t>
            </w:r>
            <w:r w:rsidRPr="00327E20">
              <w:rPr>
                <w:rFonts w:eastAsia="Microsoft Sans Serif"/>
                <w:lang w:eastAsia="en-US"/>
              </w:rPr>
              <w:t xml:space="preserve"> </w:t>
            </w:r>
            <w:r w:rsidRPr="006970B2">
              <w:rPr>
                <w:rFonts w:eastAsia="Microsoft Sans Serif"/>
                <w:lang w:eastAsia="en-US"/>
              </w:rPr>
              <w:t>okviru</w:t>
            </w:r>
            <w:r w:rsidRPr="00327E20">
              <w:rPr>
                <w:rFonts w:eastAsia="Microsoft Sans Serif"/>
                <w:lang w:eastAsia="en-US"/>
              </w:rPr>
              <w:t xml:space="preserve"> </w:t>
            </w:r>
            <w:r w:rsidRPr="006970B2">
              <w:rPr>
                <w:rFonts w:eastAsia="Microsoft Sans Serif"/>
                <w:lang w:eastAsia="en-US"/>
              </w:rPr>
              <w:t>projekta.</w:t>
            </w:r>
          </w:p>
        </w:tc>
        <w:tc>
          <w:tcPr>
            <w:tcW w:w="855" w:type="dxa"/>
          </w:tcPr>
          <w:p w14:paraId="33C7E1E0" w14:textId="77777777" w:rsidR="00E37C95" w:rsidRPr="006970B2" w:rsidRDefault="00E37C95" w:rsidP="00E21979">
            <w:pPr>
              <w:widowControl w:val="0"/>
              <w:autoSpaceDE w:val="0"/>
              <w:autoSpaceDN w:val="0"/>
              <w:spacing w:line="240" w:lineRule="auto"/>
              <w:jc w:val="center"/>
              <w:rPr>
                <w:rFonts w:eastAsia="Microsoft Sans Serif"/>
                <w:lang w:eastAsia="en-US"/>
              </w:rPr>
            </w:pPr>
          </w:p>
          <w:p w14:paraId="163123B9" w14:textId="77777777" w:rsidR="00E37C95" w:rsidRPr="006970B2" w:rsidRDefault="00E37C95" w:rsidP="00E21979">
            <w:pPr>
              <w:widowControl w:val="0"/>
              <w:autoSpaceDE w:val="0"/>
              <w:autoSpaceDN w:val="0"/>
              <w:spacing w:line="240" w:lineRule="auto"/>
              <w:jc w:val="center"/>
              <w:rPr>
                <w:rFonts w:eastAsia="Microsoft Sans Serif"/>
                <w:lang w:eastAsia="en-US"/>
              </w:rPr>
            </w:pPr>
          </w:p>
          <w:p w14:paraId="76341F69" w14:textId="77777777" w:rsidR="00E37C95" w:rsidRPr="006970B2" w:rsidRDefault="00E37C95" w:rsidP="00E21979">
            <w:pPr>
              <w:widowControl w:val="0"/>
              <w:autoSpaceDE w:val="0"/>
              <w:autoSpaceDN w:val="0"/>
              <w:spacing w:line="240" w:lineRule="auto"/>
              <w:jc w:val="center"/>
              <w:rPr>
                <w:rFonts w:eastAsia="Microsoft Sans Serif"/>
                <w:lang w:eastAsia="en-US"/>
              </w:rPr>
            </w:pPr>
          </w:p>
          <w:p w14:paraId="48A5E99E" w14:textId="6738E98A" w:rsidR="00E37C95" w:rsidRPr="006970B2" w:rsidRDefault="00E37C95" w:rsidP="00E21979">
            <w:pPr>
              <w:widowControl w:val="0"/>
              <w:autoSpaceDE w:val="0"/>
              <w:autoSpaceDN w:val="0"/>
              <w:spacing w:line="240" w:lineRule="auto"/>
              <w:jc w:val="center"/>
              <w:rPr>
                <w:rFonts w:eastAsia="Microsoft Sans Serif"/>
                <w:lang w:eastAsia="en-US"/>
              </w:rPr>
            </w:pPr>
            <w:r w:rsidRPr="006970B2">
              <w:rPr>
                <w:rFonts w:eastAsia="Microsoft Sans Serif"/>
                <w:w w:val="110"/>
                <w:lang w:eastAsia="en-US"/>
              </w:rPr>
              <w:t>0</w:t>
            </w:r>
            <w:r w:rsidRPr="006970B2">
              <w:rPr>
                <w:rFonts w:eastAsia="Microsoft Sans Serif"/>
                <w:spacing w:val="-4"/>
                <w:w w:val="110"/>
                <w:lang w:eastAsia="en-US"/>
              </w:rPr>
              <w:t xml:space="preserve"> </w:t>
            </w:r>
            <w:r w:rsidRPr="006970B2">
              <w:rPr>
                <w:rFonts w:eastAsia="Microsoft Sans Serif"/>
                <w:w w:val="135"/>
                <w:lang w:eastAsia="en-US"/>
              </w:rPr>
              <w:t>–</w:t>
            </w:r>
            <w:r w:rsidRPr="006970B2">
              <w:rPr>
                <w:rFonts w:eastAsia="Microsoft Sans Serif"/>
                <w:spacing w:val="-17"/>
                <w:w w:val="135"/>
                <w:lang w:eastAsia="en-US"/>
              </w:rPr>
              <w:t xml:space="preserve"> </w:t>
            </w:r>
            <w:r w:rsidR="00327E20">
              <w:rPr>
                <w:rFonts w:eastAsia="Microsoft Sans Serif"/>
                <w:w w:val="110"/>
                <w:lang w:eastAsia="en-US"/>
              </w:rPr>
              <w:t>3</w:t>
            </w:r>
          </w:p>
        </w:tc>
      </w:tr>
      <w:tr w:rsidR="00E37C95" w:rsidRPr="006970B2" w14:paraId="28EC2555" w14:textId="77777777" w:rsidTr="00D30306">
        <w:trPr>
          <w:trHeight w:val="1679"/>
        </w:trPr>
        <w:tc>
          <w:tcPr>
            <w:tcW w:w="8217" w:type="dxa"/>
          </w:tcPr>
          <w:p w14:paraId="45174F6D" w14:textId="5A557B24" w:rsidR="00E37C95" w:rsidRPr="006970B2" w:rsidRDefault="00E37C95" w:rsidP="00E21979">
            <w:pPr>
              <w:suppressAutoHyphens w:val="0"/>
              <w:autoSpaceDN w:val="0"/>
              <w:spacing w:line="240" w:lineRule="auto"/>
              <w:ind w:left="283" w:right="277" w:hanging="283"/>
              <w:rPr>
                <w:lang w:eastAsia="en-US"/>
              </w:rPr>
            </w:pPr>
            <w:r w:rsidRPr="006970B2">
              <w:rPr>
                <w:b/>
                <w:lang w:eastAsia="en-US"/>
              </w:rPr>
              <w:lastRenderedPageBreak/>
              <w:t xml:space="preserve">  </w:t>
            </w:r>
            <w:r w:rsidR="00327E20">
              <w:rPr>
                <w:b/>
                <w:lang w:eastAsia="en-US"/>
              </w:rPr>
              <w:t>5</w:t>
            </w:r>
            <w:r w:rsidRPr="006970B2">
              <w:rPr>
                <w:b/>
                <w:lang w:eastAsia="en-US"/>
              </w:rPr>
              <w:t>)</w:t>
            </w:r>
            <w:r w:rsidRPr="006970B2">
              <w:rPr>
                <w:b/>
                <w:spacing w:val="60"/>
                <w:lang w:eastAsia="en-US"/>
              </w:rPr>
              <w:t xml:space="preserve"> </w:t>
            </w:r>
            <w:r w:rsidRPr="006970B2">
              <w:rPr>
                <w:rFonts w:eastAsia="Microsoft Sans Serif"/>
                <w:b/>
                <w:lang w:eastAsia="en-US"/>
              </w:rPr>
              <w:t>Opis metodološkega pristopa k vodenju projekta</w:t>
            </w:r>
          </w:p>
          <w:p w14:paraId="48D24C0A" w14:textId="77777777" w:rsidR="00D30306" w:rsidRDefault="00D30306" w:rsidP="00E21979">
            <w:pPr>
              <w:autoSpaceDN w:val="0"/>
              <w:spacing w:line="240" w:lineRule="auto"/>
              <w:ind w:left="136" w:right="277"/>
              <w:rPr>
                <w:lang w:eastAsia="en-US"/>
              </w:rPr>
            </w:pPr>
          </w:p>
          <w:p w14:paraId="30D5C2E7" w14:textId="5D881674" w:rsidR="00E37C95" w:rsidRPr="00E21979" w:rsidRDefault="00E37C95" w:rsidP="00327E20">
            <w:pPr>
              <w:widowControl w:val="0"/>
              <w:autoSpaceDE w:val="0"/>
              <w:autoSpaceDN w:val="0"/>
              <w:spacing w:line="240" w:lineRule="auto"/>
              <w:ind w:left="107"/>
              <w:rPr>
                <w:lang w:eastAsia="en-US"/>
              </w:rPr>
            </w:pPr>
            <w:r w:rsidRPr="00327E20">
              <w:rPr>
                <w:rFonts w:eastAsia="Microsoft Sans Serif"/>
                <w:lang w:eastAsia="en-US"/>
              </w:rPr>
              <w:t>Ponudnik opiše vsaj metodologijo vodenja projekta razvoja IS, ki bo dvigovala kakovost projekta in produktivnost projektne skupine v smislu zmanjševanja znanih tveganj pri projektih informacijskih tehnologij in časovni načrt izvedbe projekta z navedbo vsaj osnovnih mejnikov oziroma planirane datume posameznih faz projekta, pri čemer mora upoštevati časovni okvir, ki je določen v tehničnih specifikacijah.</w:t>
            </w:r>
          </w:p>
        </w:tc>
        <w:tc>
          <w:tcPr>
            <w:tcW w:w="855" w:type="dxa"/>
          </w:tcPr>
          <w:p w14:paraId="13A2DE0E" w14:textId="77777777" w:rsidR="00E37C95" w:rsidRPr="006970B2" w:rsidRDefault="00E37C95" w:rsidP="00E21979">
            <w:pPr>
              <w:widowControl w:val="0"/>
              <w:autoSpaceDE w:val="0"/>
              <w:autoSpaceDN w:val="0"/>
              <w:spacing w:line="240" w:lineRule="auto"/>
              <w:ind w:left="102"/>
              <w:jc w:val="center"/>
              <w:rPr>
                <w:rFonts w:eastAsia="Microsoft Sans Serif"/>
                <w:w w:val="110"/>
                <w:lang w:eastAsia="en-US"/>
              </w:rPr>
            </w:pPr>
          </w:p>
          <w:p w14:paraId="6A2D7329" w14:textId="77777777" w:rsidR="00E37C95" w:rsidRPr="006970B2" w:rsidRDefault="00E37C95" w:rsidP="00E21979">
            <w:pPr>
              <w:widowControl w:val="0"/>
              <w:autoSpaceDE w:val="0"/>
              <w:autoSpaceDN w:val="0"/>
              <w:spacing w:line="240" w:lineRule="auto"/>
              <w:ind w:left="102"/>
              <w:jc w:val="center"/>
              <w:rPr>
                <w:rFonts w:eastAsia="Microsoft Sans Serif"/>
                <w:w w:val="110"/>
                <w:lang w:eastAsia="en-US"/>
              </w:rPr>
            </w:pPr>
          </w:p>
          <w:p w14:paraId="6CA7CEF3" w14:textId="77777777" w:rsidR="00E37C95" w:rsidRPr="006970B2" w:rsidRDefault="00E37C95" w:rsidP="00E21979">
            <w:pPr>
              <w:widowControl w:val="0"/>
              <w:autoSpaceDE w:val="0"/>
              <w:autoSpaceDN w:val="0"/>
              <w:spacing w:line="240" w:lineRule="auto"/>
              <w:ind w:left="102"/>
              <w:jc w:val="center"/>
              <w:rPr>
                <w:rFonts w:eastAsia="Microsoft Sans Serif"/>
                <w:w w:val="110"/>
                <w:lang w:eastAsia="en-US"/>
              </w:rPr>
            </w:pPr>
          </w:p>
          <w:p w14:paraId="7CBB1F0F" w14:textId="77777777" w:rsidR="00E37C95" w:rsidRPr="006970B2" w:rsidRDefault="00E37C95" w:rsidP="00E21979">
            <w:pPr>
              <w:widowControl w:val="0"/>
              <w:autoSpaceDE w:val="0"/>
              <w:autoSpaceDN w:val="0"/>
              <w:spacing w:line="240" w:lineRule="auto"/>
              <w:ind w:left="102"/>
              <w:jc w:val="center"/>
              <w:rPr>
                <w:rFonts w:eastAsia="Microsoft Sans Serif"/>
                <w:w w:val="110"/>
                <w:lang w:eastAsia="en-US"/>
              </w:rPr>
            </w:pPr>
          </w:p>
          <w:p w14:paraId="31A37A1C" w14:textId="77777777" w:rsidR="00E37C95" w:rsidRPr="006970B2" w:rsidRDefault="00E37C95" w:rsidP="00E21979">
            <w:pPr>
              <w:widowControl w:val="0"/>
              <w:autoSpaceDE w:val="0"/>
              <w:autoSpaceDN w:val="0"/>
              <w:spacing w:line="240" w:lineRule="auto"/>
              <w:ind w:left="102"/>
              <w:jc w:val="center"/>
              <w:rPr>
                <w:rFonts w:eastAsia="Microsoft Sans Serif"/>
                <w:w w:val="110"/>
                <w:lang w:eastAsia="en-US"/>
              </w:rPr>
            </w:pPr>
          </w:p>
          <w:p w14:paraId="67906128" w14:textId="77777777" w:rsidR="00E37C95" w:rsidRPr="006970B2" w:rsidRDefault="00E37C95" w:rsidP="00E21979">
            <w:pPr>
              <w:widowControl w:val="0"/>
              <w:autoSpaceDE w:val="0"/>
              <w:autoSpaceDN w:val="0"/>
              <w:spacing w:line="240" w:lineRule="auto"/>
              <w:ind w:left="103"/>
              <w:jc w:val="center"/>
              <w:rPr>
                <w:rFonts w:eastAsia="Microsoft Sans Serif"/>
                <w:lang w:eastAsia="en-US"/>
              </w:rPr>
            </w:pPr>
            <w:r w:rsidRPr="006970B2">
              <w:rPr>
                <w:rFonts w:eastAsia="Microsoft Sans Serif"/>
                <w:w w:val="110"/>
                <w:lang w:eastAsia="en-US"/>
              </w:rPr>
              <w:t>0</w:t>
            </w:r>
            <w:r w:rsidRPr="006970B2">
              <w:rPr>
                <w:rFonts w:eastAsia="Microsoft Sans Serif"/>
                <w:spacing w:val="-4"/>
                <w:w w:val="110"/>
                <w:lang w:eastAsia="en-US"/>
              </w:rPr>
              <w:t xml:space="preserve"> </w:t>
            </w:r>
            <w:r w:rsidRPr="006970B2">
              <w:rPr>
                <w:rFonts w:eastAsia="Microsoft Sans Serif"/>
                <w:w w:val="135"/>
                <w:lang w:eastAsia="en-US"/>
              </w:rPr>
              <w:t>–</w:t>
            </w:r>
            <w:r w:rsidRPr="006970B2">
              <w:rPr>
                <w:rFonts w:eastAsia="Microsoft Sans Serif"/>
                <w:spacing w:val="-17"/>
                <w:w w:val="135"/>
                <w:lang w:eastAsia="en-US"/>
              </w:rPr>
              <w:t xml:space="preserve"> </w:t>
            </w:r>
            <w:r w:rsidRPr="006970B2">
              <w:rPr>
                <w:rFonts w:eastAsia="Microsoft Sans Serif"/>
                <w:w w:val="110"/>
                <w:lang w:eastAsia="en-US"/>
              </w:rPr>
              <w:t>3</w:t>
            </w:r>
          </w:p>
        </w:tc>
      </w:tr>
    </w:tbl>
    <w:p w14:paraId="66DB20C8" w14:textId="77777777" w:rsidR="00D30306" w:rsidRDefault="00D30306" w:rsidP="00D81014">
      <w:pPr>
        <w:spacing w:line="240" w:lineRule="auto"/>
        <w:rPr>
          <w:bCs/>
          <w:szCs w:val="20"/>
        </w:rPr>
      </w:pPr>
    </w:p>
    <w:p w14:paraId="13EAB06B" w14:textId="3CA6D235" w:rsidR="006970B2" w:rsidRPr="0082582F" w:rsidRDefault="006970B2" w:rsidP="00D81014">
      <w:pPr>
        <w:spacing w:line="240" w:lineRule="auto"/>
        <w:rPr>
          <w:bCs/>
          <w:szCs w:val="20"/>
        </w:rPr>
      </w:pPr>
      <w:r w:rsidRPr="0082582F">
        <w:rPr>
          <w:bCs/>
          <w:szCs w:val="20"/>
        </w:rPr>
        <w:t>Za vrednotenje Mer</w:t>
      </w:r>
      <w:r w:rsidRPr="0082582F">
        <w:rPr>
          <w:bCs/>
          <w:szCs w:val="20"/>
          <w:vertAlign w:val="subscript"/>
        </w:rPr>
        <w:t>1</w:t>
      </w:r>
      <w:r w:rsidRPr="0082582F">
        <w:rPr>
          <w:bCs/>
          <w:szCs w:val="20"/>
        </w:rPr>
        <w:t xml:space="preserve"> bo naročnik s sklepom imenoval 3-člansko komisijo.</w:t>
      </w:r>
    </w:p>
    <w:p w14:paraId="2D7EBB7C" w14:textId="77777777" w:rsidR="006970B2" w:rsidRDefault="006970B2" w:rsidP="00D81014">
      <w:pPr>
        <w:spacing w:line="240" w:lineRule="auto"/>
        <w:rPr>
          <w:iCs/>
          <w:color w:val="000000"/>
          <w:szCs w:val="20"/>
          <w:highlight w:val="yellow"/>
        </w:rPr>
      </w:pPr>
    </w:p>
    <w:p w14:paraId="71EB49E1" w14:textId="611F9AB3" w:rsidR="006970B2" w:rsidRPr="00B258E1" w:rsidRDefault="006970B2" w:rsidP="00D81014">
      <w:pPr>
        <w:spacing w:line="240" w:lineRule="auto"/>
      </w:pPr>
      <w:r w:rsidRPr="00DF088D">
        <w:t>Komisija bo postavk</w:t>
      </w:r>
      <w:r w:rsidR="00D30306">
        <w:t>e</w:t>
      </w:r>
      <w:r w:rsidR="00A72122" w:rsidRPr="00DF088D">
        <w:rPr>
          <w:szCs w:val="20"/>
        </w:rPr>
        <w:t xml:space="preserve"> od 1) do </w:t>
      </w:r>
      <w:r w:rsidR="00327E20">
        <w:rPr>
          <w:szCs w:val="20"/>
        </w:rPr>
        <w:t>5</w:t>
      </w:r>
      <w:r w:rsidR="00A72122" w:rsidRPr="00DF088D">
        <w:rPr>
          <w:szCs w:val="20"/>
        </w:rPr>
        <w:t xml:space="preserve">) </w:t>
      </w:r>
      <w:r w:rsidRPr="00DF088D">
        <w:t xml:space="preserve">ocenila z </w:t>
      </w:r>
      <w:r w:rsidR="00E21979">
        <w:rPr>
          <w:szCs w:val="20"/>
        </w:rPr>
        <w:t>od 0-3</w:t>
      </w:r>
      <w:r w:rsidRPr="00DF088D">
        <w:rPr>
          <w:szCs w:val="20"/>
        </w:rPr>
        <w:t xml:space="preserve"> točk</w:t>
      </w:r>
      <w:r w:rsidRPr="00DF088D">
        <w:rPr>
          <w:b/>
        </w:rPr>
        <w:t>.</w:t>
      </w:r>
      <w:r w:rsidRPr="00DF088D">
        <w:t xml:space="preserve"> Ponudnik lahko za idejni načrt za dobi maksimalno 15 točk.</w:t>
      </w:r>
    </w:p>
    <w:p w14:paraId="26B1F402" w14:textId="77777777" w:rsidR="006970B2" w:rsidRDefault="006970B2" w:rsidP="00D81014">
      <w:pPr>
        <w:spacing w:line="240" w:lineRule="auto"/>
        <w:rPr>
          <w:iCs/>
          <w:color w:val="000000"/>
          <w:szCs w:val="20"/>
          <w:highlight w:val="yellow"/>
        </w:rPr>
      </w:pPr>
    </w:p>
    <w:p w14:paraId="48BDC59F" w14:textId="5D61659D" w:rsidR="00E37C95" w:rsidRDefault="00E37C95" w:rsidP="00D81014">
      <w:pPr>
        <w:autoSpaceDE w:val="0"/>
        <w:spacing w:line="240" w:lineRule="auto"/>
        <w:rPr>
          <w:szCs w:val="20"/>
        </w:rPr>
      </w:pPr>
      <w:r>
        <w:rPr>
          <w:szCs w:val="20"/>
        </w:rPr>
        <w:t xml:space="preserve">Strokovna komisija bo postavke od 1) do </w:t>
      </w:r>
      <w:r w:rsidR="00327E20">
        <w:rPr>
          <w:szCs w:val="20"/>
        </w:rPr>
        <w:t>5</w:t>
      </w:r>
      <w:r>
        <w:rPr>
          <w:szCs w:val="20"/>
        </w:rPr>
        <w:t>) ocen</w:t>
      </w:r>
      <w:r w:rsidR="00A72122">
        <w:rPr>
          <w:szCs w:val="20"/>
        </w:rPr>
        <w:t xml:space="preserve">jevala </w:t>
      </w:r>
      <w:r>
        <w:rPr>
          <w:szCs w:val="20"/>
        </w:rPr>
        <w:t>in vrednotila po naslednjem postopku:</w:t>
      </w:r>
    </w:p>
    <w:p w14:paraId="3353468B" w14:textId="3E7CAE7E" w:rsidR="00E37C95" w:rsidRDefault="00E37C95" w:rsidP="00D81014">
      <w:pPr>
        <w:pStyle w:val="Odstavekseznama"/>
        <w:numPr>
          <w:ilvl w:val="0"/>
          <w:numId w:val="20"/>
        </w:numPr>
        <w:autoSpaceDE w:val="0"/>
        <w:autoSpaceDN w:val="0"/>
        <w:spacing w:line="240" w:lineRule="auto"/>
        <w:rPr>
          <w:szCs w:val="20"/>
        </w:rPr>
      </w:pPr>
      <w:r>
        <w:rPr>
          <w:szCs w:val="20"/>
        </w:rPr>
        <w:t>Vsak član komisije bo za vsako postavko idejnega načrta določil število točk .</w:t>
      </w:r>
    </w:p>
    <w:p w14:paraId="1CC61DE9" w14:textId="77777777" w:rsidR="00E37C95" w:rsidRDefault="00E37C95" w:rsidP="00D81014">
      <w:pPr>
        <w:pStyle w:val="Odstavekseznama"/>
        <w:numPr>
          <w:ilvl w:val="0"/>
          <w:numId w:val="20"/>
        </w:numPr>
        <w:autoSpaceDE w:val="0"/>
        <w:autoSpaceDN w:val="0"/>
        <w:spacing w:line="240" w:lineRule="auto"/>
        <w:rPr>
          <w:szCs w:val="20"/>
        </w:rPr>
      </w:pPr>
      <w:r>
        <w:rPr>
          <w:szCs w:val="20"/>
        </w:rPr>
        <w:t>Za vsako postavko se bo izračunalo končno število točk, ki pomeni povprečje števila točk, ki so jih posamezni postavki idejnega načrta dodelili člani komisije.</w:t>
      </w:r>
    </w:p>
    <w:p w14:paraId="77763E32" w14:textId="77777777" w:rsidR="00E37C95" w:rsidRDefault="00E37C95" w:rsidP="00D81014">
      <w:pPr>
        <w:pStyle w:val="Odstavekseznama"/>
        <w:numPr>
          <w:ilvl w:val="0"/>
          <w:numId w:val="20"/>
        </w:numPr>
        <w:autoSpaceDE w:val="0"/>
        <w:autoSpaceDN w:val="0"/>
        <w:spacing w:line="240" w:lineRule="auto"/>
        <w:rPr>
          <w:szCs w:val="20"/>
        </w:rPr>
      </w:pPr>
      <w:r>
        <w:rPr>
          <w:szCs w:val="20"/>
        </w:rPr>
        <w:t>Seštevek točk vseh postavk idejnega načrta je število točk, ki ga prejme posamezni idejni načrt.</w:t>
      </w:r>
    </w:p>
    <w:p w14:paraId="0E3CFA1B" w14:textId="77777777" w:rsidR="00E37C95" w:rsidRDefault="00E37C95" w:rsidP="00D81014">
      <w:pPr>
        <w:pStyle w:val="Odstavekseznama"/>
        <w:numPr>
          <w:ilvl w:val="0"/>
          <w:numId w:val="20"/>
        </w:numPr>
        <w:autoSpaceDE w:val="0"/>
        <w:autoSpaceDN w:val="0"/>
        <w:spacing w:line="240" w:lineRule="auto"/>
        <w:rPr>
          <w:szCs w:val="20"/>
        </w:rPr>
      </w:pPr>
      <w:r>
        <w:rPr>
          <w:szCs w:val="20"/>
        </w:rPr>
        <w:t>Točke se zaokrožujejo na eno decimalko natančno.</w:t>
      </w:r>
    </w:p>
    <w:p w14:paraId="54538DB0" w14:textId="77777777" w:rsidR="00E37C95" w:rsidRDefault="00E37C95" w:rsidP="00D81014">
      <w:pPr>
        <w:autoSpaceDE w:val="0"/>
        <w:spacing w:line="240" w:lineRule="auto"/>
        <w:rPr>
          <w:szCs w:val="20"/>
        </w:rPr>
      </w:pPr>
    </w:p>
    <w:p w14:paraId="62F7A970" w14:textId="74D64BB4" w:rsidR="00E37C95" w:rsidRPr="00A72122" w:rsidRDefault="00E37C95" w:rsidP="00D81014">
      <w:pPr>
        <w:autoSpaceDE w:val="0"/>
        <w:spacing w:line="240" w:lineRule="auto"/>
        <w:rPr>
          <w:i/>
          <w:iCs/>
          <w:szCs w:val="20"/>
        </w:rPr>
      </w:pPr>
      <w:r w:rsidRPr="00A72122">
        <w:rPr>
          <w:i/>
          <w:iCs/>
          <w:szCs w:val="20"/>
        </w:rPr>
        <w:t xml:space="preserve">Primer izračuna vrednosti postavke </w:t>
      </w:r>
      <w:r w:rsidR="00327E20">
        <w:rPr>
          <w:i/>
          <w:iCs/>
          <w:szCs w:val="20"/>
        </w:rPr>
        <w:t>1</w:t>
      </w:r>
      <w:r w:rsidRPr="00A72122">
        <w:rPr>
          <w:i/>
          <w:iCs/>
          <w:szCs w:val="20"/>
        </w:rPr>
        <w:t>):</w:t>
      </w:r>
    </w:p>
    <w:p w14:paraId="522C104B" w14:textId="10D32C30" w:rsidR="00E37C95" w:rsidRPr="00A72122" w:rsidRDefault="00E37C95" w:rsidP="00D81014">
      <w:pPr>
        <w:autoSpaceDE w:val="0"/>
        <w:spacing w:line="240" w:lineRule="auto"/>
        <w:rPr>
          <w:i/>
          <w:iCs/>
          <w:szCs w:val="20"/>
        </w:rPr>
      </w:pPr>
      <w:r w:rsidRPr="00A72122">
        <w:rPr>
          <w:i/>
          <w:iCs/>
          <w:szCs w:val="20"/>
        </w:rPr>
        <w:t xml:space="preserve">Če bo idejni načrt ponudnika xy v postavki </w:t>
      </w:r>
      <w:r w:rsidR="00327E20">
        <w:rPr>
          <w:i/>
          <w:iCs/>
          <w:szCs w:val="20"/>
        </w:rPr>
        <w:t>1</w:t>
      </w:r>
      <w:r w:rsidRPr="00A72122">
        <w:rPr>
          <w:i/>
          <w:iCs/>
          <w:szCs w:val="20"/>
        </w:rPr>
        <w:t xml:space="preserve">) od članov komisije prejela naslednje točke: 3, 2 in 1, je za ponudnika xy vrednost postavke </w:t>
      </w:r>
      <w:r w:rsidR="00327E20">
        <w:rPr>
          <w:i/>
          <w:iCs/>
          <w:szCs w:val="20"/>
        </w:rPr>
        <w:t>1</w:t>
      </w:r>
      <w:r w:rsidRPr="00A72122">
        <w:rPr>
          <w:i/>
          <w:iCs/>
          <w:szCs w:val="20"/>
        </w:rPr>
        <w:t>) povprečje teh točk in sicer 2.</w:t>
      </w:r>
    </w:p>
    <w:p w14:paraId="7F79E895" w14:textId="77777777" w:rsidR="00E37C95" w:rsidRDefault="00E37C95" w:rsidP="00D81014">
      <w:pPr>
        <w:autoSpaceDE w:val="0"/>
        <w:spacing w:line="240" w:lineRule="auto"/>
        <w:rPr>
          <w:szCs w:val="20"/>
        </w:rPr>
      </w:pPr>
    </w:p>
    <w:p w14:paraId="3F3E03DC" w14:textId="18236A0B" w:rsidR="00E37C95" w:rsidRPr="00D81014" w:rsidRDefault="00E37C95" w:rsidP="00D81014">
      <w:pPr>
        <w:autoSpaceDE w:val="0"/>
        <w:spacing w:line="240" w:lineRule="auto"/>
        <w:rPr>
          <w:szCs w:val="20"/>
        </w:rPr>
      </w:pPr>
      <w:r w:rsidRPr="006A7DEB">
        <w:rPr>
          <w:szCs w:val="20"/>
        </w:rPr>
        <w:t>Naročnik bo po ocenjevanju sestavil ocenjevalni zapisnik, ki ga bo elektronsko</w:t>
      </w:r>
      <w:r w:rsidR="007D6061" w:rsidRPr="006A7DEB">
        <w:rPr>
          <w:szCs w:val="20"/>
        </w:rPr>
        <w:t xml:space="preserve"> </w:t>
      </w:r>
      <w:r w:rsidRPr="006A7DEB">
        <w:rPr>
          <w:szCs w:val="20"/>
        </w:rPr>
        <w:t>podpisal pred odpiranjem ponudbene dokumentacije v sistemu e-JN</w:t>
      </w:r>
      <w:r w:rsidR="007D6061" w:rsidRPr="006A7DEB">
        <w:rPr>
          <w:szCs w:val="20"/>
        </w:rPr>
        <w:t xml:space="preserve"> in ga naložil v svoj dokumentarni sistem.</w:t>
      </w:r>
      <w:r w:rsidR="007D6061">
        <w:rPr>
          <w:szCs w:val="20"/>
        </w:rPr>
        <w:t xml:space="preserve"> </w:t>
      </w:r>
    </w:p>
    <w:p w14:paraId="4473C59C" w14:textId="456B77DB" w:rsidR="005838C8" w:rsidRPr="005838C8" w:rsidRDefault="00566244" w:rsidP="00B96FD4">
      <w:pPr>
        <w:pStyle w:val="Naslov2"/>
        <w:numPr>
          <w:ilvl w:val="1"/>
          <w:numId w:val="29"/>
        </w:numPr>
        <w:rPr>
          <w:lang w:eastAsia="en-US"/>
        </w:rPr>
      </w:pPr>
      <w:bookmarkStart w:id="256" w:name="_Toc110432150"/>
      <w:bookmarkStart w:id="257" w:name="_Hlk108076951"/>
      <w:r>
        <w:rPr>
          <w:lang w:eastAsia="en-US"/>
        </w:rPr>
        <w:t>M</w:t>
      </w:r>
      <w:r w:rsidR="00CD3434">
        <w:rPr>
          <w:lang w:eastAsia="en-US"/>
        </w:rPr>
        <w:t>erilo za vrednotenje »dodatno prijavljeni kadri</w:t>
      </w:r>
      <w:r w:rsidR="00A72122">
        <w:rPr>
          <w:lang w:eastAsia="en-US"/>
        </w:rPr>
        <w:t>« (Mer</w:t>
      </w:r>
      <w:r w:rsidR="00A72122" w:rsidRPr="00A72122">
        <w:rPr>
          <w:vertAlign w:val="subscript"/>
          <w:lang w:eastAsia="en-US"/>
        </w:rPr>
        <w:t>2</w:t>
      </w:r>
      <w:r w:rsidR="00A72122">
        <w:rPr>
          <w:lang w:eastAsia="en-US"/>
        </w:rPr>
        <w:t>)</w:t>
      </w:r>
      <w:bookmarkEnd w:id="256"/>
    </w:p>
    <w:p w14:paraId="28C1D23B" w14:textId="47FCCD7C" w:rsidR="00A72122" w:rsidRPr="00A72122" w:rsidRDefault="00A72122" w:rsidP="00D81014">
      <w:pPr>
        <w:autoSpaceDE w:val="0"/>
        <w:spacing w:line="240" w:lineRule="auto"/>
      </w:pPr>
      <w:bookmarkStart w:id="258" w:name="_Hlk108077047"/>
      <w:bookmarkEnd w:id="257"/>
      <w:r>
        <w:rPr>
          <w:color w:val="000000"/>
          <w:lang w:eastAsia="sl-SI"/>
        </w:rPr>
        <w:t xml:space="preserve">Ponudnik dobi točke za vsak dodatno prijavljeni kader. Dodatno prijavljeni kader ne sme biti isti kader, </w:t>
      </w:r>
      <w:r w:rsidRPr="00A72122">
        <w:rPr>
          <w:color w:val="000000"/>
          <w:lang w:eastAsia="sl-SI"/>
        </w:rPr>
        <w:t xml:space="preserve">kot ga je ponudnik opredelil pod </w:t>
      </w:r>
      <w:r w:rsidRPr="00A72122">
        <w:rPr>
          <w:bCs/>
          <w:szCs w:val="20"/>
        </w:rPr>
        <w:t>Kadrovski pogoji oziroma sposobnost</w:t>
      </w:r>
      <w:r>
        <w:rPr>
          <w:bCs/>
          <w:szCs w:val="20"/>
        </w:rPr>
        <w:t xml:space="preserve"> iz točke </w:t>
      </w:r>
      <w:r w:rsidR="006C2737">
        <w:rPr>
          <w:bCs/>
          <w:szCs w:val="20"/>
        </w:rPr>
        <w:t xml:space="preserve">10.1.3, </w:t>
      </w:r>
      <w:r w:rsidRPr="00A72122">
        <w:rPr>
          <w:bCs/>
          <w:szCs w:val="20"/>
        </w:rPr>
        <w:t>mora pa izpolnjevati vse pogoje za zahtevani kader iz te točke, ki ga ponudnik dodatno prijavlja.</w:t>
      </w:r>
    </w:p>
    <w:bookmarkEnd w:id="258"/>
    <w:p w14:paraId="2EAAF162" w14:textId="77777777" w:rsidR="00A72122" w:rsidRPr="00A72122" w:rsidRDefault="00A72122" w:rsidP="00A72122">
      <w:pPr>
        <w:autoSpaceDE w:val="0"/>
        <w:rPr>
          <w:color w:val="000000"/>
          <w:lang w:eastAsia="sl-SI"/>
        </w:rPr>
      </w:pPr>
    </w:p>
    <w:tbl>
      <w:tblPr>
        <w:tblW w:w="9072" w:type="dxa"/>
        <w:tblInd w:w="-10" w:type="dxa"/>
        <w:tblCellMar>
          <w:left w:w="10" w:type="dxa"/>
          <w:right w:w="10" w:type="dxa"/>
        </w:tblCellMar>
        <w:tblLook w:val="0000" w:firstRow="0" w:lastRow="0" w:firstColumn="0" w:lastColumn="0" w:noHBand="0" w:noVBand="0"/>
      </w:tblPr>
      <w:tblGrid>
        <w:gridCol w:w="4026"/>
        <w:gridCol w:w="2835"/>
        <w:gridCol w:w="2211"/>
      </w:tblGrid>
      <w:tr w:rsidR="00A72122" w:rsidRPr="00A72122" w14:paraId="032B7948" w14:textId="062407E0" w:rsidTr="00A72122">
        <w:trPr>
          <w:trHeight w:val="645"/>
        </w:trPr>
        <w:tc>
          <w:tcPr>
            <w:tcW w:w="4026"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6EFB0F2C" w14:textId="77777777" w:rsidR="00A72122" w:rsidRPr="00A72122" w:rsidRDefault="00A72122" w:rsidP="00EA4FB8">
            <w:pPr>
              <w:rPr>
                <w:b/>
                <w:bCs/>
                <w:color w:val="000000"/>
                <w:szCs w:val="20"/>
                <w:lang w:eastAsia="sl-SI"/>
              </w:rPr>
            </w:pPr>
            <w:r w:rsidRPr="00A72122">
              <w:rPr>
                <w:b/>
                <w:bCs/>
                <w:color w:val="000000"/>
                <w:szCs w:val="20"/>
                <w:lang w:eastAsia="sl-SI"/>
              </w:rPr>
              <w:t>Profil:</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3081EB45" w14:textId="77777777" w:rsidR="00A72122" w:rsidRPr="00A72122" w:rsidRDefault="00A72122" w:rsidP="00EA4FB8">
            <w:pPr>
              <w:jc w:val="center"/>
              <w:rPr>
                <w:b/>
                <w:bCs/>
                <w:color w:val="000000"/>
                <w:szCs w:val="20"/>
                <w:lang w:eastAsia="sl-SI"/>
              </w:rPr>
            </w:pPr>
            <w:r w:rsidRPr="00A72122">
              <w:rPr>
                <w:b/>
                <w:bCs/>
                <w:color w:val="000000"/>
                <w:szCs w:val="20"/>
                <w:lang w:eastAsia="sl-SI"/>
              </w:rPr>
              <w:t>Maksimalno število dodatno prijavljenih kadrov</w:t>
            </w:r>
          </w:p>
        </w:tc>
        <w:tc>
          <w:tcPr>
            <w:tcW w:w="2211" w:type="dxa"/>
            <w:tcBorders>
              <w:top w:val="single" w:sz="4" w:space="0" w:color="000000"/>
              <w:left w:val="single" w:sz="4" w:space="0" w:color="000000"/>
              <w:bottom w:val="single" w:sz="4" w:space="0" w:color="000000"/>
              <w:right w:val="single" w:sz="4" w:space="0" w:color="000000"/>
            </w:tcBorders>
            <w:shd w:val="clear" w:color="auto" w:fill="F2F2F2"/>
          </w:tcPr>
          <w:p w14:paraId="2F4ED3F9" w14:textId="4DB61C2A" w:rsidR="00A72122" w:rsidRPr="00A72122" w:rsidRDefault="00A72122" w:rsidP="00EA4FB8">
            <w:pPr>
              <w:jc w:val="center"/>
              <w:rPr>
                <w:b/>
                <w:bCs/>
                <w:color w:val="000000"/>
                <w:szCs w:val="20"/>
                <w:lang w:eastAsia="sl-SI"/>
              </w:rPr>
            </w:pPr>
            <w:r>
              <w:rPr>
                <w:b/>
                <w:bCs/>
                <w:color w:val="000000"/>
                <w:szCs w:val="20"/>
                <w:lang w:eastAsia="sl-SI"/>
              </w:rPr>
              <w:t>Maksimalno številko točk za dodaten kader</w:t>
            </w:r>
          </w:p>
        </w:tc>
      </w:tr>
      <w:tr w:rsidR="00A72122" w:rsidRPr="00A72122" w14:paraId="06A5C4E7" w14:textId="7E26C8C0" w:rsidTr="00A72122">
        <w:tc>
          <w:tcPr>
            <w:tcW w:w="40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5D87003" w14:textId="77777777" w:rsidR="00A72122" w:rsidRPr="00A72122" w:rsidRDefault="00A72122" w:rsidP="00EA4FB8">
            <w:pPr>
              <w:rPr>
                <w:color w:val="000000"/>
                <w:szCs w:val="20"/>
                <w:lang w:eastAsia="sl-SI"/>
              </w:rPr>
            </w:pPr>
            <w:r w:rsidRPr="00A72122">
              <w:rPr>
                <w:color w:val="000000"/>
                <w:szCs w:val="20"/>
                <w:lang w:eastAsia="sl-SI"/>
              </w:rPr>
              <w:t>poslovni analitik</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4B4DE70D" w14:textId="77777777" w:rsidR="00A72122" w:rsidRPr="00A72122" w:rsidRDefault="00A72122" w:rsidP="00EA4FB8">
            <w:pPr>
              <w:jc w:val="center"/>
              <w:rPr>
                <w:color w:val="000000"/>
                <w:szCs w:val="20"/>
                <w:lang w:eastAsia="sl-SI"/>
              </w:rPr>
            </w:pPr>
            <w:r w:rsidRPr="00A72122">
              <w:rPr>
                <w:color w:val="000000"/>
                <w:szCs w:val="20"/>
                <w:lang w:eastAsia="sl-SI"/>
              </w:rPr>
              <w:t>1</w:t>
            </w:r>
          </w:p>
        </w:tc>
        <w:tc>
          <w:tcPr>
            <w:tcW w:w="2211" w:type="dxa"/>
            <w:tcBorders>
              <w:top w:val="single" w:sz="4" w:space="0" w:color="000000"/>
              <w:left w:val="single" w:sz="4" w:space="0" w:color="000000"/>
              <w:bottom w:val="single" w:sz="4" w:space="0" w:color="000000"/>
              <w:right w:val="single" w:sz="4" w:space="0" w:color="000000"/>
            </w:tcBorders>
          </w:tcPr>
          <w:p w14:paraId="30F07107" w14:textId="5E63525E" w:rsidR="00A72122" w:rsidRPr="00A72122" w:rsidRDefault="00A72122" w:rsidP="00EA4FB8">
            <w:pPr>
              <w:jc w:val="center"/>
              <w:rPr>
                <w:color w:val="000000"/>
                <w:szCs w:val="20"/>
                <w:lang w:eastAsia="sl-SI"/>
              </w:rPr>
            </w:pPr>
            <w:r>
              <w:rPr>
                <w:color w:val="000000"/>
                <w:szCs w:val="20"/>
                <w:lang w:eastAsia="sl-SI"/>
              </w:rPr>
              <w:t>3</w:t>
            </w:r>
          </w:p>
        </w:tc>
      </w:tr>
      <w:tr w:rsidR="00A72122" w:rsidRPr="00A72122" w14:paraId="45921581" w14:textId="132CD603" w:rsidTr="00A72122">
        <w:tc>
          <w:tcPr>
            <w:tcW w:w="40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207F89F7" w14:textId="77777777" w:rsidR="00A72122" w:rsidRPr="00A72122" w:rsidRDefault="00A72122" w:rsidP="00EA4FB8">
            <w:pPr>
              <w:rPr>
                <w:color w:val="000000"/>
                <w:szCs w:val="20"/>
                <w:lang w:eastAsia="sl-SI"/>
              </w:rPr>
            </w:pPr>
            <w:r w:rsidRPr="00A72122">
              <w:rPr>
                <w:color w:val="000000"/>
                <w:szCs w:val="20"/>
                <w:lang w:eastAsia="sl-SI"/>
              </w:rPr>
              <w:t>vodilni razvojni inženir</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57DC9D79" w14:textId="77777777" w:rsidR="00A72122" w:rsidRPr="00A72122" w:rsidRDefault="00A72122" w:rsidP="00EA4FB8">
            <w:pPr>
              <w:jc w:val="center"/>
              <w:rPr>
                <w:color w:val="000000"/>
                <w:szCs w:val="20"/>
                <w:lang w:eastAsia="sl-SI"/>
              </w:rPr>
            </w:pPr>
            <w:r w:rsidRPr="00A72122">
              <w:rPr>
                <w:color w:val="000000"/>
                <w:szCs w:val="20"/>
                <w:lang w:eastAsia="sl-SI"/>
              </w:rPr>
              <w:t>1</w:t>
            </w:r>
          </w:p>
        </w:tc>
        <w:tc>
          <w:tcPr>
            <w:tcW w:w="2211" w:type="dxa"/>
            <w:tcBorders>
              <w:top w:val="single" w:sz="4" w:space="0" w:color="000000"/>
              <w:left w:val="single" w:sz="4" w:space="0" w:color="000000"/>
              <w:bottom w:val="single" w:sz="4" w:space="0" w:color="000000"/>
              <w:right w:val="single" w:sz="4" w:space="0" w:color="000000"/>
            </w:tcBorders>
          </w:tcPr>
          <w:p w14:paraId="3A1AFAF8" w14:textId="235BDB8F" w:rsidR="00A72122" w:rsidRPr="00A72122" w:rsidRDefault="00A72122" w:rsidP="00EA4FB8">
            <w:pPr>
              <w:jc w:val="center"/>
              <w:rPr>
                <w:color w:val="000000"/>
                <w:szCs w:val="20"/>
                <w:lang w:eastAsia="sl-SI"/>
              </w:rPr>
            </w:pPr>
            <w:r>
              <w:rPr>
                <w:color w:val="000000"/>
                <w:szCs w:val="20"/>
                <w:lang w:eastAsia="sl-SI"/>
              </w:rPr>
              <w:t>3</w:t>
            </w:r>
          </w:p>
        </w:tc>
      </w:tr>
      <w:tr w:rsidR="00A72122" w:rsidRPr="00A72122" w14:paraId="296490CE" w14:textId="381AD9AE" w:rsidTr="00A72122">
        <w:tc>
          <w:tcPr>
            <w:tcW w:w="40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04FDAF2" w14:textId="77777777" w:rsidR="00A72122" w:rsidRPr="00A72122" w:rsidRDefault="00A72122" w:rsidP="00EA4FB8">
            <w:pPr>
              <w:rPr>
                <w:color w:val="000000"/>
                <w:szCs w:val="20"/>
                <w:lang w:eastAsia="sl-SI"/>
              </w:rPr>
            </w:pPr>
            <w:r w:rsidRPr="00A72122">
              <w:rPr>
                <w:color w:val="000000"/>
                <w:szCs w:val="20"/>
                <w:lang w:eastAsia="sl-SI"/>
              </w:rPr>
              <w:t>razvijalec podatkovnih baz</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628F2AA9" w14:textId="77777777" w:rsidR="00A72122" w:rsidRPr="00A72122" w:rsidRDefault="00A72122" w:rsidP="00EA4FB8">
            <w:pPr>
              <w:jc w:val="center"/>
              <w:rPr>
                <w:color w:val="000000"/>
                <w:szCs w:val="20"/>
                <w:lang w:eastAsia="sl-SI"/>
              </w:rPr>
            </w:pPr>
            <w:r w:rsidRPr="00A72122">
              <w:rPr>
                <w:color w:val="000000"/>
                <w:szCs w:val="20"/>
                <w:lang w:eastAsia="sl-SI"/>
              </w:rPr>
              <w:t>1</w:t>
            </w:r>
          </w:p>
        </w:tc>
        <w:tc>
          <w:tcPr>
            <w:tcW w:w="2211" w:type="dxa"/>
            <w:tcBorders>
              <w:top w:val="single" w:sz="4" w:space="0" w:color="000000"/>
              <w:left w:val="single" w:sz="4" w:space="0" w:color="000000"/>
              <w:bottom w:val="single" w:sz="4" w:space="0" w:color="000000"/>
              <w:right w:val="single" w:sz="4" w:space="0" w:color="000000"/>
            </w:tcBorders>
          </w:tcPr>
          <w:p w14:paraId="791DBD07" w14:textId="1602B6A6" w:rsidR="00A72122" w:rsidRPr="00A72122" w:rsidRDefault="00A72122" w:rsidP="00EA4FB8">
            <w:pPr>
              <w:jc w:val="center"/>
              <w:rPr>
                <w:color w:val="000000"/>
                <w:szCs w:val="20"/>
                <w:lang w:eastAsia="sl-SI"/>
              </w:rPr>
            </w:pPr>
            <w:r>
              <w:rPr>
                <w:color w:val="000000"/>
                <w:szCs w:val="20"/>
                <w:lang w:eastAsia="sl-SI"/>
              </w:rPr>
              <w:t>3</w:t>
            </w:r>
          </w:p>
        </w:tc>
      </w:tr>
      <w:tr w:rsidR="00A72122" w:rsidRPr="00A72122" w14:paraId="600AA29C" w14:textId="04E9A710" w:rsidTr="00A72122">
        <w:tc>
          <w:tcPr>
            <w:tcW w:w="40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213E889" w14:textId="77777777" w:rsidR="00A72122" w:rsidRPr="00A72122" w:rsidRDefault="00A72122" w:rsidP="00EA4FB8">
            <w:pPr>
              <w:rPr>
                <w:color w:val="000000"/>
                <w:szCs w:val="20"/>
                <w:lang w:eastAsia="sl-SI"/>
              </w:rPr>
            </w:pPr>
            <w:r w:rsidRPr="00A72122">
              <w:rPr>
                <w:color w:val="000000"/>
                <w:szCs w:val="20"/>
                <w:lang w:eastAsia="sl-SI"/>
              </w:rPr>
              <w:t>razvijalec programske opreme</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0CC7E01" w14:textId="77777777" w:rsidR="00A72122" w:rsidRPr="00A72122" w:rsidRDefault="00A72122" w:rsidP="00EA4FB8">
            <w:pPr>
              <w:jc w:val="center"/>
              <w:rPr>
                <w:color w:val="000000"/>
                <w:szCs w:val="20"/>
                <w:lang w:eastAsia="sl-SI"/>
              </w:rPr>
            </w:pPr>
            <w:r w:rsidRPr="00A72122">
              <w:rPr>
                <w:color w:val="000000"/>
                <w:szCs w:val="20"/>
                <w:lang w:eastAsia="sl-SI"/>
              </w:rPr>
              <w:t>1</w:t>
            </w:r>
          </w:p>
        </w:tc>
        <w:tc>
          <w:tcPr>
            <w:tcW w:w="2211" w:type="dxa"/>
            <w:tcBorders>
              <w:top w:val="single" w:sz="4" w:space="0" w:color="000000"/>
              <w:left w:val="single" w:sz="4" w:space="0" w:color="000000"/>
              <w:bottom w:val="single" w:sz="4" w:space="0" w:color="000000"/>
              <w:right w:val="single" w:sz="4" w:space="0" w:color="000000"/>
            </w:tcBorders>
          </w:tcPr>
          <w:p w14:paraId="12BACB7C" w14:textId="0125AC8A" w:rsidR="00A72122" w:rsidRPr="00A72122" w:rsidRDefault="00A72122" w:rsidP="00EA4FB8">
            <w:pPr>
              <w:jc w:val="center"/>
              <w:rPr>
                <w:color w:val="000000"/>
                <w:szCs w:val="20"/>
                <w:lang w:eastAsia="sl-SI"/>
              </w:rPr>
            </w:pPr>
            <w:r>
              <w:rPr>
                <w:color w:val="000000"/>
                <w:szCs w:val="20"/>
                <w:lang w:eastAsia="sl-SI"/>
              </w:rPr>
              <w:t>3</w:t>
            </w:r>
          </w:p>
        </w:tc>
      </w:tr>
      <w:tr w:rsidR="00A72122" w:rsidRPr="00A72122" w14:paraId="4F7EEA4D" w14:textId="231D1024" w:rsidTr="00A72122">
        <w:tc>
          <w:tcPr>
            <w:tcW w:w="40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30D27FF" w14:textId="77777777" w:rsidR="00A72122" w:rsidRPr="00A72122" w:rsidRDefault="00A72122" w:rsidP="00EA4FB8">
            <w:pPr>
              <w:jc w:val="right"/>
              <w:rPr>
                <w:b/>
                <w:bCs/>
                <w:color w:val="000000"/>
                <w:szCs w:val="20"/>
                <w:lang w:eastAsia="sl-SI"/>
              </w:rPr>
            </w:pPr>
            <w:r w:rsidRPr="00A72122">
              <w:rPr>
                <w:b/>
                <w:bCs/>
                <w:color w:val="000000"/>
                <w:szCs w:val="20"/>
                <w:lang w:eastAsia="sl-SI"/>
              </w:rPr>
              <w:t>Skupaj:</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7AC415A2" w14:textId="77777777" w:rsidR="00A72122" w:rsidRPr="00A72122" w:rsidRDefault="00A72122" w:rsidP="00EA4FB8">
            <w:pPr>
              <w:jc w:val="center"/>
              <w:rPr>
                <w:b/>
                <w:bCs/>
                <w:color w:val="000000"/>
                <w:szCs w:val="20"/>
                <w:lang w:eastAsia="sl-SI"/>
              </w:rPr>
            </w:pPr>
            <w:r w:rsidRPr="00A72122">
              <w:rPr>
                <w:b/>
                <w:bCs/>
                <w:color w:val="000000"/>
                <w:szCs w:val="20"/>
                <w:lang w:eastAsia="sl-SI"/>
              </w:rPr>
              <w:t>4</w:t>
            </w:r>
          </w:p>
        </w:tc>
        <w:tc>
          <w:tcPr>
            <w:tcW w:w="2211" w:type="dxa"/>
            <w:tcBorders>
              <w:top w:val="single" w:sz="4" w:space="0" w:color="000000"/>
              <w:left w:val="single" w:sz="4" w:space="0" w:color="000000"/>
              <w:bottom w:val="single" w:sz="4" w:space="0" w:color="000000"/>
              <w:right w:val="single" w:sz="4" w:space="0" w:color="000000"/>
            </w:tcBorders>
          </w:tcPr>
          <w:p w14:paraId="2D01027B" w14:textId="34B27D70" w:rsidR="00A72122" w:rsidRPr="00A72122" w:rsidRDefault="00A72122" w:rsidP="00EA4FB8">
            <w:pPr>
              <w:jc w:val="center"/>
              <w:rPr>
                <w:b/>
                <w:bCs/>
                <w:color w:val="000000"/>
                <w:szCs w:val="20"/>
                <w:lang w:eastAsia="sl-SI"/>
              </w:rPr>
            </w:pPr>
            <w:r>
              <w:rPr>
                <w:b/>
                <w:bCs/>
                <w:color w:val="000000"/>
                <w:szCs w:val="20"/>
                <w:lang w:eastAsia="sl-SI"/>
              </w:rPr>
              <w:t>12 točk</w:t>
            </w:r>
          </w:p>
        </w:tc>
      </w:tr>
    </w:tbl>
    <w:p w14:paraId="52EF6EF4" w14:textId="77777777" w:rsidR="00A72122" w:rsidRPr="00A72122" w:rsidRDefault="00A72122" w:rsidP="00A72122">
      <w:pPr>
        <w:autoSpaceDE w:val="0"/>
        <w:rPr>
          <w:color w:val="000000"/>
          <w:lang w:eastAsia="sl-SI"/>
        </w:rPr>
      </w:pPr>
    </w:p>
    <w:p w14:paraId="53DEB103" w14:textId="17C16E64" w:rsidR="005838C8" w:rsidRDefault="00A72122" w:rsidP="00A72122">
      <w:pPr>
        <w:autoSpaceDE w:val="0"/>
        <w:rPr>
          <w:szCs w:val="20"/>
        </w:rPr>
      </w:pPr>
      <w:r w:rsidRPr="00A72122">
        <w:rPr>
          <w:szCs w:val="20"/>
        </w:rPr>
        <w:t>Vsak kader, ki izpolnjuje vse zgornje zahteve lahko prejme 3 točk</w:t>
      </w:r>
      <w:r w:rsidR="0097597A">
        <w:rPr>
          <w:szCs w:val="20"/>
        </w:rPr>
        <w:t>e</w:t>
      </w:r>
      <w:r w:rsidRPr="00A72122">
        <w:rPr>
          <w:szCs w:val="20"/>
        </w:rPr>
        <w:t>, maksimalno število točk pri tem merilu je 12.</w:t>
      </w:r>
    </w:p>
    <w:p w14:paraId="4033C874" w14:textId="6373DC29" w:rsidR="00E8088E" w:rsidRPr="00C010AB" w:rsidRDefault="005838C8" w:rsidP="00B96FD4">
      <w:pPr>
        <w:pStyle w:val="Naslov2"/>
        <w:numPr>
          <w:ilvl w:val="1"/>
          <w:numId w:val="29"/>
        </w:numPr>
      </w:pPr>
      <w:bookmarkStart w:id="259" w:name="_Toc110432151"/>
      <w:r w:rsidRPr="006A7DEB">
        <w:t>M</w:t>
      </w:r>
      <w:r w:rsidR="00CD3434" w:rsidRPr="006A7DEB">
        <w:t>erilo za vrednotenje »</w:t>
      </w:r>
      <w:r w:rsidR="00CD3434">
        <w:t>izdelana informacijska rešitev</w:t>
      </w:r>
      <w:r w:rsidRPr="006A7DEB">
        <w:t>« (Mer3)</w:t>
      </w:r>
      <w:bookmarkEnd w:id="259"/>
    </w:p>
    <w:p w14:paraId="1B9C844B" w14:textId="111BD009" w:rsidR="00E8088E" w:rsidRDefault="00E8088E" w:rsidP="00D81014">
      <w:pPr>
        <w:spacing w:line="240" w:lineRule="auto"/>
      </w:pPr>
      <w:r w:rsidRPr="00F94AEC">
        <w:t xml:space="preserve">V tem merilu se ocenjuje primernost </w:t>
      </w:r>
      <w:r>
        <w:t xml:space="preserve">referenčne izdelane informacijske rešitve </w:t>
      </w:r>
      <w:r w:rsidRPr="00F94AEC">
        <w:t>za</w:t>
      </w:r>
      <w:r>
        <w:t xml:space="preserve"> </w:t>
      </w:r>
      <w:r w:rsidRPr="00F94AEC">
        <w:t xml:space="preserve">elektronsko samonaročanje strank na storitve, kot se jih bo izvajalo v okviru predmetnega javnega naročila in ki jo </w:t>
      </w:r>
      <w:r>
        <w:t>bo</w:t>
      </w:r>
      <w:r w:rsidRPr="00F94AEC">
        <w:t xml:space="preserve"> ponudnik, če mu bo naročilo oddano, uporabi</w:t>
      </w:r>
      <w:r>
        <w:t>l</w:t>
      </w:r>
      <w:r w:rsidRPr="00F94AEC">
        <w:t xml:space="preserve"> pri izgradnji </w:t>
      </w:r>
      <w:r>
        <w:t>informacijske rešitve</w:t>
      </w:r>
      <w:r w:rsidRPr="00F94AEC">
        <w:t>, ki je predmet tega naročila.</w:t>
      </w:r>
      <w:r>
        <w:t xml:space="preserve"> </w:t>
      </w:r>
      <w:r w:rsidRPr="00F94AEC">
        <w:rPr>
          <w:szCs w:val="20"/>
        </w:rPr>
        <w:t xml:space="preserve">Ponudnik mora izpolniti obrazec </w:t>
      </w:r>
      <w:r w:rsidRPr="00F94AEC">
        <w:t>»</w:t>
      </w:r>
      <w:r>
        <w:t>Izjava ponudnika</w:t>
      </w:r>
      <w:r w:rsidR="00316D42">
        <w:t xml:space="preserve"> za Mer3</w:t>
      </w:r>
      <w:r w:rsidRPr="00F94AEC">
        <w:t xml:space="preserve">« tako, da </w:t>
      </w:r>
      <w:r w:rsidRPr="00E8088E">
        <w:t>se z »x« označi</w:t>
      </w:r>
      <w:r>
        <w:t xml:space="preserve"> lastnosti, ki jih referenčna informacijska rešitev izpolnjuje. </w:t>
      </w:r>
    </w:p>
    <w:p w14:paraId="62B2EE5E" w14:textId="056F7E6B" w:rsidR="00D042D4" w:rsidRDefault="00D042D4" w:rsidP="00D81014">
      <w:pPr>
        <w:spacing w:line="240" w:lineRule="auto"/>
      </w:pPr>
    </w:p>
    <w:p w14:paraId="21518DE3" w14:textId="4FFA3ADF" w:rsidR="00D042D4" w:rsidRDefault="00D042D4" w:rsidP="00D81014">
      <w:pPr>
        <w:spacing w:line="240" w:lineRule="auto"/>
      </w:pPr>
      <w:r>
        <w:t>Dodatne točke lahko pridobi ponudnik, ki za Mer3 prijavi informacijsko rešitev, ki izpolnjuje tudi tehnični pogoj iz točke 10.1.2.1 Navodil. Ponudnik lahko prijavi isto ali dodatno informacijsko rešitev.</w:t>
      </w:r>
    </w:p>
    <w:p w14:paraId="4BBBF4CC" w14:textId="77777777" w:rsidR="00B96FD4" w:rsidRPr="00B96FD4" w:rsidRDefault="00B96FD4" w:rsidP="00D81014">
      <w:pPr>
        <w:spacing w:line="240" w:lineRule="auto"/>
      </w:pPr>
    </w:p>
    <w:p w14:paraId="5E8BE34C" w14:textId="42B17702" w:rsidR="00E8088E" w:rsidRPr="004E057D" w:rsidRDefault="00316D42" w:rsidP="00D81014">
      <w:pPr>
        <w:tabs>
          <w:tab w:val="left" w:pos="4680"/>
        </w:tabs>
        <w:spacing w:line="240" w:lineRule="auto"/>
        <w:rPr>
          <w:color w:val="000000"/>
        </w:rPr>
      </w:pPr>
      <w:r>
        <w:rPr>
          <w:color w:val="000000"/>
        </w:rPr>
        <w:t>Naročnik</w:t>
      </w:r>
      <w:r w:rsidR="00E8088E" w:rsidRPr="004E057D">
        <w:rPr>
          <w:color w:val="000000"/>
        </w:rPr>
        <w:t xml:space="preserve"> </w:t>
      </w:r>
      <w:r w:rsidR="00B96FD4">
        <w:rPr>
          <w:color w:val="000000"/>
        </w:rPr>
        <w:t>bo po preveritvi navedb iz obrazca »Izjava ponudnika</w:t>
      </w:r>
      <w:r>
        <w:rPr>
          <w:color w:val="000000"/>
        </w:rPr>
        <w:t xml:space="preserve"> za Mer3</w:t>
      </w:r>
      <w:r w:rsidR="00B96FD4">
        <w:rPr>
          <w:color w:val="000000"/>
        </w:rPr>
        <w:t>« točke za Mer</w:t>
      </w:r>
      <w:r w:rsidR="00B96FD4" w:rsidRPr="00B96FD4">
        <w:rPr>
          <w:color w:val="000000"/>
          <w:vertAlign w:val="subscript"/>
        </w:rPr>
        <w:t xml:space="preserve">3 </w:t>
      </w:r>
      <w:r w:rsidR="00E8088E" w:rsidRPr="004E057D">
        <w:rPr>
          <w:color w:val="000000"/>
        </w:rPr>
        <w:t>razdelil po naslednjem kriteriju:</w:t>
      </w:r>
    </w:p>
    <w:p w14:paraId="379BC156" w14:textId="77777777" w:rsidR="00E8088E" w:rsidRPr="00A72122" w:rsidRDefault="00E8088E" w:rsidP="00E8088E">
      <w:pPr>
        <w:autoSpaceDE w:val="0"/>
        <w:rPr>
          <w:color w:val="000000"/>
        </w:rPr>
      </w:pPr>
    </w:p>
    <w:tbl>
      <w:tblPr>
        <w:tblW w:w="9077" w:type="dxa"/>
        <w:tblInd w:w="-10" w:type="dxa"/>
        <w:tblCellMar>
          <w:left w:w="10" w:type="dxa"/>
          <w:right w:w="10" w:type="dxa"/>
        </w:tblCellMar>
        <w:tblLook w:val="0000" w:firstRow="0" w:lastRow="0" w:firstColumn="0" w:lastColumn="0" w:noHBand="0" w:noVBand="0"/>
      </w:tblPr>
      <w:tblGrid>
        <w:gridCol w:w="7943"/>
        <w:gridCol w:w="1134"/>
      </w:tblGrid>
      <w:tr w:rsidR="00E8088E" w:rsidRPr="00B96FD4" w14:paraId="67407CCB" w14:textId="77777777" w:rsidTr="00D30306">
        <w:trPr>
          <w:trHeight w:val="328"/>
        </w:trPr>
        <w:tc>
          <w:tcPr>
            <w:tcW w:w="7943"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6D54DB34" w14:textId="77777777" w:rsidR="00E8088E" w:rsidRPr="00B96FD4" w:rsidRDefault="00E8088E" w:rsidP="00D30306">
            <w:pPr>
              <w:jc w:val="left"/>
              <w:rPr>
                <w:b/>
                <w:bCs/>
                <w:color w:val="000000"/>
                <w:szCs w:val="20"/>
              </w:rPr>
            </w:pPr>
            <w:r w:rsidRPr="00B96FD4">
              <w:rPr>
                <w:b/>
                <w:bCs/>
                <w:color w:val="000000"/>
                <w:szCs w:val="20"/>
              </w:rPr>
              <w:lastRenderedPageBreak/>
              <w:t>Opis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6A475C" w14:textId="77777777" w:rsidR="00E8088E" w:rsidRPr="00B96FD4" w:rsidRDefault="00E8088E" w:rsidP="00D30306">
            <w:pPr>
              <w:jc w:val="center"/>
              <w:rPr>
                <w:b/>
                <w:bCs/>
                <w:color w:val="000000"/>
                <w:szCs w:val="20"/>
              </w:rPr>
            </w:pPr>
            <w:r w:rsidRPr="00B96FD4">
              <w:rPr>
                <w:b/>
                <w:bCs/>
                <w:color w:val="000000"/>
                <w:szCs w:val="20"/>
              </w:rPr>
              <w:t>Točke</w:t>
            </w:r>
          </w:p>
        </w:tc>
      </w:tr>
      <w:tr w:rsidR="00E8088E" w:rsidRPr="00B96FD4" w14:paraId="23E7EC23" w14:textId="77777777" w:rsidTr="00D30306">
        <w:tc>
          <w:tcPr>
            <w:tcW w:w="79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0007900" w14:textId="786F07AE" w:rsidR="00E8088E" w:rsidRPr="00B96FD4" w:rsidRDefault="00E8088E" w:rsidP="007E2FC9">
            <w:pPr>
              <w:rPr>
                <w:color w:val="000000"/>
                <w:szCs w:val="20"/>
              </w:rPr>
            </w:pPr>
            <w:r w:rsidRPr="00B96FD4">
              <w:rPr>
                <w:color w:val="000000"/>
                <w:szCs w:val="20"/>
              </w:rPr>
              <w:t xml:space="preserve">Informacijska rešitev je predmet ponudbe in izpolnjuje </w:t>
            </w:r>
            <w:r w:rsidR="00D042D4">
              <w:rPr>
                <w:color w:val="000000"/>
                <w:szCs w:val="20"/>
              </w:rPr>
              <w:t xml:space="preserve">tehnični pogoj iz točke </w:t>
            </w:r>
            <w:r w:rsidR="00D042D4">
              <w:t xml:space="preserve">10.1.2.1 Navodil in </w:t>
            </w:r>
            <w:r w:rsidR="00D042D4" w:rsidRPr="00B96FD4">
              <w:rPr>
                <w:color w:val="000000"/>
                <w:szCs w:val="20"/>
              </w:rPr>
              <w:t>vse lastnosti</w:t>
            </w:r>
            <w:r w:rsidR="00D042D4">
              <w:rPr>
                <w:color w:val="000000"/>
                <w:szCs w:val="20"/>
              </w:rPr>
              <w:t xml:space="preserve"> </w:t>
            </w:r>
            <w:r w:rsidRPr="00B96FD4">
              <w:rPr>
                <w:color w:val="000000"/>
                <w:szCs w:val="20"/>
              </w:rPr>
              <w:t>iz obrazca »Izjava ponudnika</w:t>
            </w:r>
            <w:r w:rsidR="00D042D4">
              <w:rPr>
                <w:color w:val="000000"/>
                <w:szCs w:val="20"/>
              </w:rPr>
              <w:t xml:space="preserve"> za Mer3</w:t>
            </w:r>
            <w:r w:rsidRPr="00B96FD4">
              <w:rPr>
                <w:color w:val="000000"/>
                <w:szCs w:val="20"/>
              </w:rPr>
              <w:t>«.</w:t>
            </w:r>
          </w:p>
        </w:tc>
        <w:tc>
          <w:tcPr>
            <w:tcW w:w="1134" w:type="dxa"/>
            <w:tcBorders>
              <w:top w:val="single" w:sz="4" w:space="0" w:color="000000"/>
              <w:left w:val="single" w:sz="4" w:space="0" w:color="000000"/>
              <w:bottom w:val="single" w:sz="4" w:space="0" w:color="000000"/>
              <w:right w:val="single" w:sz="4" w:space="0" w:color="000000"/>
            </w:tcBorders>
          </w:tcPr>
          <w:p w14:paraId="1D2EB524" w14:textId="77777777" w:rsidR="00E8088E" w:rsidRPr="00B96FD4" w:rsidRDefault="00E8088E" w:rsidP="007E2FC9">
            <w:pPr>
              <w:jc w:val="center"/>
              <w:rPr>
                <w:color w:val="000000"/>
                <w:szCs w:val="20"/>
              </w:rPr>
            </w:pPr>
            <w:r w:rsidRPr="00B96FD4">
              <w:rPr>
                <w:color w:val="000000"/>
                <w:szCs w:val="20"/>
              </w:rPr>
              <w:t>8</w:t>
            </w:r>
          </w:p>
        </w:tc>
      </w:tr>
      <w:tr w:rsidR="00E8088E" w:rsidRPr="00B96FD4" w14:paraId="55A31DA9" w14:textId="77777777" w:rsidTr="00D30306">
        <w:tc>
          <w:tcPr>
            <w:tcW w:w="79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35ACE30" w14:textId="77777777" w:rsidR="00E8088E" w:rsidRPr="00B96FD4" w:rsidRDefault="00E8088E" w:rsidP="007E2FC9">
            <w:pPr>
              <w:jc w:val="right"/>
              <w:rPr>
                <w:b/>
                <w:bCs/>
                <w:color w:val="000000"/>
                <w:szCs w:val="20"/>
              </w:rPr>
            </w:pPr>
            <w:r w:rsidRPr="00B96FD4">
              <w:rPr>
                <w:b/>
                <w:bCs/>
                <w:color w:val="000000"/>
                <w:szCs w:val="20"/>
              </w:rPr>
              <w:t>Skupaj:</w:t>
            </w:r>
          </w:p>
        </w:tc>
        <w:tc>
          <w:tcPr>
            <w:tcW w:w="1134" w:type="dxa"/>
            <w:tcBorders>
              <w:top w:val="single" w:sz="4" w:space="0" w:color="000000"/>
              <w:left w:val="single" w:sz="4" w:space="0" w:color="000000"/>
              <w:bottom w:val="single" w:sz="4" w:space="0" w:color="000000"/>
              <w:right w:val="single" w:sz="4" w:space="0" w:color="000000"/>
            </w:tcBorders>
          </w:tcPr>
          <w:p w14:paraId="1DA4C841" w14:textId="77777777" w:rsidR="00E8088E" w:rsidRPr="00B96FD4" w:rsidRDefault="00E8088E" w:rsidP="007E2FC9">
            <w:pPr>
              <w:jc w:val="center"/>
              <w:rPr>
                <w:b/>
                <w:bCs/>
                <w:color w:val="000000"/>
                <w:szCs w:val="20"/>
              </w:rPr>
            </w:pPr>
            <w:r w:rsidRPr="00B96FD4">
              <w:rPr>
                <w:b/>
                <w:bCs/>
                <w:color w:val="000000"/>
                <w:szCs w:val="20"/>
              </w:rPr>
              <w:t>8 točk</w:t>
            </w:r>
          </w:p>
        </w:tc>
      </w:tr>
    </w:tbl>
    <w:p w14:paraId="7544F41F" w14:textId="77777777" w:rsidR="00654C3C" w:rsidRDefault="00654C3C" w:rsidP="00E8088E">
      <w:pPr>
        <w:autoSpaceDE w:val="0"/>
        <w:autoSpaceDN w:val="0"/>
        <w:adjustRightInd w:val="0"/>
        <w:contextualSpacing/>
      </w:pPr>
    </w:p>
    <w:p w14:paraId="791ACD91" w14:textId="291A6943" w:rsidR="00E8088E" w:rsidRDefault="00E8088E" w:rsidP="00D81014">
      <w:pPr>
        <w:autoSpaceDE w:val="0"/>
        <w:autoSpaceDN w:val="0"/>
        <w:spacing w:line="240" w:lineRule="auto"/>
        <w:contextualSpacing/>
      </w:pPr>
      <w:r>
        <w:t>DOKAZILO:</w:t>
      </w:r>
    </w:p>
    <w:p w14:paraId="0B3898D3" w14:textId="66BAD128" w:rsidR="005838C8" w:rsidRPr="00D81014" w:rsidRDefault="00E8088E" w:rsidP="00A72122">
      <w:pPr>
        <w:pStyle w:val="Odstavekseznama"/>
        <w:numPr>
          <w:ilvl w:val="0"/>
          <w:numId w:val="31"/>
        </w:numPr>
        <w:autoSpaceDE w:val="0"/>
        <w:autoSpaceDN w:val="0"/>
        <w:spacing w:line="240" w:lineRule="auto"/>
      </w:pPr>
      <w:r>
        <w:t>Izpolnjen obrazec »Izjava ponudnika</w:t>
      </w:r>
      <w:r w:rsidR="00D042D4">
        <w:t xml:space="preserve"> za Mer3</w:t>
      </w:r>
      <w:r w:rsidR="00B96FD4">
        <w:t>«</w:t>
      </w:r>
    </w:p>
    <w:p w14:paraId="271FF05D" w14:textId="77777777" w:rsidR="00763C03" w:rsidRPr="003B48A4" w:rsidRDefault="00763C03" w:rsidP="00B7536D">
      <w:pPr>
        <w:pStyle w:val="Naslov1"/>
        <w:numPr>
          <w:ilvl w:val="0"/>
          <w:numId w:val="7"/>
        </w:numPr>
        <w:spacing w:after="240"/>
        <w:ind w:left="0" w:firstLine="0"/>
      </w:pPr>
      <w:bookmarkStart w:id="260" w:name="_Toc40360640"/>
      <w:bookmarkStart w:id="261" w:name="_Toc41035622"/>
      <w:bookmarkStart w:id="262" w:name="_Toc45714673"/>
      <w:bookmarkStart w:id="263" w:name="_Toc45714974"/>
      <w:bookmarkStart w:id="264" w:name="_Toc45715131"/>
      <w:bookmarkStart w:id="265" w:name="_Toc45715267"/>
      <w:bookmarkStart w:id="266" w:name="_Toc45715408"/>
      <w:bookmarkStart w:id="267" w:name="_Toc110432152"/>
      <w:r w:rsidRPr="003B48A4">
        <w:rPr>
          <w:caps w:val="0"/>
          <w:lang w:eastAsia="en-US"/>
        </w:rPr>
        <w:t>PONUDBENA</w:t>
      </w:r>
      <w:r w:rsidRPr="003B48A4">
        <w:rPr>
          <w:caps w:val="0"/>
          <w:lang w:eastAsia="ar-SA"/>
        </w:rPr>
        <w:t xml:space="preserve"> DOKUMENTACIJA</w:t>
      </w:r>
      <w:bookmarkEnd w:id="260"/>
      <w:bookmarkEnd w:id="261"/>
      <w:bookmarkEnd w:id="262"/>
      <w:bookmarkEnd w:id="263"/>
      <w:bookmarkEnd w:id="264"/>
      <w:bookmarkEnd w:id="265"/>
      <w:bookmarkEnd w:id="266"/>
      <w:bookmarkEnd w:id="267"/>
    </w:p>
    <w:p w14:paraId="1000346E" w14:textId="792EBED8" w:rsidR="00E37C95" w:rsidRDefault="00E37C95" w:rsidP="00B7536D">
      <w:pPr>
        <w:pStyle w:val="Naslov2"/>
        <w:numPr>
          <w:ilvl w:val="1"/>
          <w:numId w:val="7"/>
        </w:numPr>
        <w:spacing w:before="180" w:after="180"/>
        <w:ind w:hanging="720"/>
        <w:rPr>
          <w:lang w:eastAsia="sl-SI"/>
        </w:rPr>
      </w:pPr>
      <w:bookmarkStart w:id="268" w:name="_Toc110432153"/>
      <w:bookmarkStart w:id="269" w:name="_Toc40360642"/>
      <w:bookmarkStart w:id="270" w:name="_Toc41035624"/>
      <w:bookmarkStart w:id="271" w:name="_Toc45714674"/>
      <w:bookmarkStart w:id="272" w:name="_Toc45714975"/>
      <w:bookmarkStart w:id="273" w:name="_Toc45715132"/>
      <w:bookmarkStart w:id="274" w:name="_Toc45715268"/>
      <w:bookmarkStart w:id="275" w:name="_Toc45715409"/>
      <w:r>
        <w:rPr>
          <w:lang w:eastAsia="sl-SI"/>
        </w:rPr>
        <w:t>Anonimiziran idejni načrt</w:t>
      </w:r>
      <w:bookmarkEnd w:id="268"/>
    </w:p>
    <w:p w14:paraId="6819A47C" w14:textId="147FFFBB" w:rsidR="00E37C95" w:rsidRPr="00DF088D" w:rsidRDefault="00E37C95" w:rsidP="00D81014">
      <w:pPr>
        <w:spacing w:line="240" w:lineRule="auto"/>
      </w:pPr>
      <w:r>
        <w:t xml:space="preserve">Predložiti ga je potrebno na način kot je to določeno v </w:t>
      </w:r>
      <w:r w:rsidRPr="00DF088D">
        <w:t>točki 4 teh navodil.</w:t>
      </w:r>
    </w:p>
    <w:p w14:paraId="0D82560B" w14:textId="77777777" w:rsidR="00E37C95" w:rsidRPr="00DF088D" w:rsidRDefault="00E37C95" w:rsidP="00D81014">
      <w:pPr>
        <w:spacing w:line="240" w:lineRule="auto"/>
      </w:pPr>
    </w:p>
    <w:p w14:paraId="3AC819AA" w14:textId="77777777" w:rsidR="00E37C95" w:rsidRPr="00DF088D" w:rsidRDefault="00E37C95" w:rsidP="00D81014">
      <w:pPr>
        <w:spacing w:line="240" w:lineRule="auto"/>
      </w:pPr>
      <w:r w:rsidRPr="00DF088D">
        <w:t xml:space="preserve">Anonimiziran pomeni, da ni razvidno, na katerega ponudnika se nanaša. Vse, kar je navedeno v idejnem načrtu oziroma se nahaja v zaprti ovojnici, v kateri je idejni načrt, mora biti pripravljeno tako, da se ne razkriva identiteta ponudnika. Vsi zapisi morajo biti zapisani opisno/vsebinsko, na način, ki ne razkriva identitete ponudnika, brez imen in priimkov kadrov ter referenčnih naročnikov, za katere so se izvajale storitve ipd. </w:t>
      </w:r>
    </w:p>
    <w:p w14:paraId="298D68D3" w14:textId="77777777" w:rsidR="00E37C95" w:rsidRPr="00DF088D" w:rsidRDefault="00E37C95" w:rsidP="00D81014">
      <w:pPr>
        <w:spacing w:line="240" w:lineRule="auto"/>
      </w:pPr>
    </w:p>
    <w:p w14:paraId="30FB26DE" w14:textId="77777777" w:rsidR="00E37C95" w:rsidRPr="00DF088D" w:rsidRDefault="00E37C95" w:rsidP="00D81014">
      <w:pPr>
        <w:spacing w:line="240" w:lineRule="auto"/>
      </w:pPr>
      <w:r w:rsidRPr="00DF088D">
        <w:t>Če idejni načrt ne bo anonimiziran, bo ponudnik izločen iz postopka oddaje javnega naročila.</w:t>
      </w:r>
    </w:p>
    <w:p w14:paraId="2E0EDFAD" w14:textId="77777777" w:rsidR="00E37C95" w:rsidRPr="00DF088D" w:rsidRDefault="00E37C95" w:rsidP="00D81014">
      <w:pPr>
        <w:spacing w:line="240" w:lineRule="auto"/>
      </w:pPr>
    </w:p>
    <w:p w14:paraId="0245FDB3" w14:textId="1052DA19" w:rsidR="00D67426" w:rsidRDefault="00E37C95" w:rsidP="00D81014">
      <w:pPr>
        <w:spacing w:line="240" w:lineRule="auto"/>
      </w:pPr>
      <w:r w:rsidRPr="00DF088D">
        <w:t>Vsebine idejnega načrta, ki se vrednotijo, so navedene v točki 11</w:t>
      </w:r>
      <w:r w:rsidR="00A72122" w:rsidRPr="00DF088D">
        <w:t>.1</w:t>
      </w:r>
      <w:r w:rsidRPr="00DF088D">
        <w:t xml:space="preserve"> teh navodil (Merilo) in morajo biti v okviru zahtev tehničnih specifikacij tega naročila.</w:t>
      </w:r>
    </w:p>
    <w:p w14:paraId="28EAA63D" w14:textId="6D4FB904" w:rsidR="00E37C95" w:rsidRDefault="00763C03" w:rsidP="00B7536D">
      <w:pPr>
        <w:pStyle w:val="Naslov2"/>
        <w:numPr>
          <w:ilvl w:val="1"/>
          <w:numId w:val="7"/>
        </w:numPr>
        <w:spacing w:before="180" w:after="180"/>
        <w:ind w:hanging="720"/>
        <w:rPr>
          <w:lang w:eastAsia="sl-SI"/>
        </w:rPr>
      </w:pPr>
      <w:bookmarkStart w:id="276" w:name="_Toc110432154"/>
      <w:r w:rsidRPr="003B48A4">
        <w:rPr>
          <w:lang w:eastAsia="sl-SI"/>
        </w:rPr>
        <w:t>Ponudb</w:t>
      </w:r>
      <w:bookmarkEnd w:id="269"/>
      <w:r w:rsidRPr="003B48A4">
        <w:rPr>
          <w:lang w:eastAsia="sl-SI"/>
        </w:rPr>
        <w:t>a</w:t>
      </w:r>
      <w:bookmarkEnd w:id="270"/>
      <w:bookmarkEnd w:id="271"/>
      <w:bookmarkEnd w:id="272"/>
      <w:bookmarkEnd w:id="273"/>
      <w:bookmarkEnd w:id="274"/>
      <w:bookmarkEnd w:id="275"/>
      <w:bookmarkEnd w:id="276"/>
    </w:p>
    <w:p w14:paraId="494B0931" w14:textId="77777777" w:rsidR="00E37C95" w:rsidRPr="003B48A4" w:rsidRDefault="00E37C95" w:rsidP="00E37C95">
      <w:pPr>
        <w:spacing w:line="240" w:lineRule="auto"/>
      </w:pPr>
      <w:r w:rsidRPr="003B48A4">
        <w:t>Ponudb</w:t>
      </w:r>
      <w:r>
        <w:t>o</w:t>
      </w:r>
      <w:r w:rsidRPr="003B48A4">
        <w:t xml:space="preserve"> sestavljajo naslednji dokumenti:</w:t>
      </w:r>
    </w:p>
    <w:p w14:paraId="5EAC76B7" w14:textId="77777777" w:rsidR="00E37C95" w:rsidRDefault="00E37C95" w:rsidP="00B96FD4">
      <w:pPr>
        <w:pStyle w:val="Odstavekseznama"/>
        <w:numPr>
          <w:ilvl w:val="0"/>
          <w:numId w:val="26"/>
        </w:numPr>
        <w:spacing w:line="240" w:lineRule="auto"/>
      </w:pPr>
      <w:r w:rsidRPr="003B48A4">
        <w:t xml:space="preserve">izpolnjen obrazec </w:t>
      </w:r>
      <w:r w:rsidRPr="009E707C">
        <w:rPr>
          <w:iCs/>
        </w:rPr>
        <w:t>ESPD</w:t>
      </w:r>
      <w:r w:rsidRPr="003B48A4">
        <w:t xml:space="preserve"> (za vse gospodarske subjekte v ponudbi);</w:t>
      </w:r>
    </w:p>
    <w:p w14:paraId="19532320" w14:textId="77777777" w:rsidR="00E37C95" w:rsidRDefault="00E37C95" w:rsidP="00B96FD4">
      <w:pPr>
        <w:pStyle w:val="Odstavekseznama"/>
        <w:numPr>
          <w:ilvl w:val="0"/>
          <w:numId w:val="26"/>
        </w:numPr>
        <w:spacing w:line="240" w:lineRule="auto"/>
      </w:pPr>
      <w:r>
        <w:t>izpolnjen obrazec »Predračun«</w:t>
      </w:r>
    </w:p>
    <w:p w14:paraId="25773188" w14:textId="77777777" w:rsidR="00E37C95" w:rsidRPr="003B48A4" w:rsidRDefault="00E37C95" w:rsidP="00B96FD4">
      <w:pPr>
        <w:pStyle w:val="Odstavekseznama"/>
        <w:numPr>
          <w:ilvl w:val="0"/>
          <w:numId w:val="26"/>
        </w:numPr>
        <w:spacing w:line="240" w:lineRule="auto"/>
      </w:pPr>
      <w:r>
        <w:t>izpolnjen obrazec »Koda«</w:t>
      </w:r>
    </w:p>
    <w:p w14:paraId="68B3FD01" w14:textId="1CFC1C06" w:rsidR="00E37C95" w:rsidRPr="000C71F7" w:rsidRDefault="00E37C95" w:rsidP="00B96FD4">
      <w:pPr>
        <w:pStyle w:val="Odstavekseznama"/>
        <w:numPr>
          <w:ilvl w:val="0"/>
          <w:numId w:val="26"/>
        </w:numPr>
        <w:suppressAutoHyphens w:val="0"/>
        <w:spacing w:line="240" w:lineRule="auto"/>
        <w:rPr>
          <w:szCs w:val="20"/>
        </w:rPr>
      </w:pPr>
      <w:r w:rsidRPr="009E707C">
        <w:rPr>
          <w:szCs w:val="20"/>
        </w:rPr>
        <w:t>izpolnjen obrazec »</w:t>
      </w:r>
      <w:r w:rsidRPr="000C71F7">
        <w:rPr>
          <w:szCs w:val="20"/>
        </w:rPr>
        <w:t>Seznam prijavljenih kadrov«</w:t>
      </w:r>
    </w:p>
    <w:p w14:paraId="501737A9" w14:textId="1C12EC33" w:rsidR="000C71F7" w:rsidRPr="00500C9D" w:rsidRDefault="000C71F7" w:rsidP="00B96FD4">
      <w:pPr>
        <w:pStyle w:val="Odstavekseznama"/>
        <w:numPr>
          <w:ilvl w:val="0"/>
          <w:numId w:val="26"/>
        </w:numPr>
        <w:spacing w:line="240" w:lineRule="auto"/>
      </w:pPr>
      <w:r w:rsidRPr="00500C9D">
        <w:t xml:space="preserve">Izpolnjen obrazec »Izjava </w:t>
      </w:r>
      <w:r w:rsidR="00DE35EC" w:rsidRPr="00500C9D">
        <w:t>ponudnika za r</w:t>
      </w:r>
      <w:r w:rsidRPr="00500C9D">
        <w:t>eferenc</w:t>
      </w:r>
      <w:r w:rsidR="00DE35EC" w:rsidRPr="00500C9D">
        <w:t>o</w:t>
      </w:r>
      <w:r w:rsidRPr="00500C9D">
        <w:t>«</w:t>
      </w:r>
    </w:p>
    <w:p w14:paraId="0D0D498E" w14:textId="0ECBCE33" w:rsidR="00C35592" w:rsidRPr="00500C9D" w:rsidRDefault="00C35592" w:rsidP="00B96FD4">
      <w:pPr>
        <w:pStyle w:val="Odstavekseznama"/>
        <w:numPr>
          <w:ilvl w:val="0"/>
          <w:numId w:val="26"/>
        </w:numPr>
        <w:spacing w:line="240" w:lineRule="auto"/>
      </w:pPr>
      <w:r w:rsidRPr="00500C9D">
        <w:t>Izpolnjen obrazec »</w:t>
      </w:r>
      <w:r w:rsidR="00654C3C" w:rsidRPr="00500C9D">
        <w:t>Izjava ponudnika</w:t>
      </w:r>
      <w:r w:rsidR="001A596F" w:rsidRPr="00500C9D">
        <w:t xml:space="preserve"> za Mer3</w:t>
      </w:r>
      <w:r w:rsidRPr="00500C9D">
        <w:t>« (v primeru, da ponudnik prijavi refere</w:t>
      </w:r>
      <w:r w:rsidR="001A596F" w:rsidRPr="00500C9D">
        <w:t>n</w:t>
      </w:r>
      <w:r w:rsidRPr="00500C9D">
        <w:t>čni IS za Mer3)</w:t>
      </w:r>
    </w:p>
    <w:p w14:paraId="6746AEA1" w14:textId="0382663F" w:rsidR="001A596F" w:rsidRPr="00654C3C" w:rsidRDefault="00500C9D" w:rsidP="00B96FD4">
      <w:pPr>
        <w:pStyle w:val="Odstavekseznama"/>
        <w:numPr>
          <w:ilvl w:val="0"/>
          <w:numId w:val="26"/>
        </w:numPr>
        <w:spacing w:line="240" w:lineRule="auto"/>
      </w:pPr>
      <w:r>
        <w:t>v</w:t>
      </w:r>
      <w:r w:rsidR="004571DB">
        <w:t>sa dokazila iz točke 12.1 za Mer 2 (izpolnjen obrazec Seznam prijavljenih kadrov in izjava kadra o izobrazbi oziroma kopija certifikata, kjer sta zahtevana)</w:t>
      </w:r>
    </w:p>
    <w:p w14:paraId="37C231C8" w14:textId="5608B486" w:rsidR="00E37C95" w:rsidRPr="0082582F" w:rsidRDefault="00E37C95" w:rsidP="0082582F">
      <w:pPr>
        <w:pStyle w:val="Odstavekseznama"/>
        <w:numPr>
          <w:ilvl w:val="0"/>
          <w:numId w:val="26"/>
        </w:numPr>
        <w:shd w:val="clear" w:color="auto" w:fill="FFFFFF"/>
        <w:spacing w:line="240" w:lineRule="auto"/>
      </w:pPr>
      <w:r w:rsidRPr="000C71F7">
        <w:rPr>
          <w:szCs w:val="20"/>
        </w:rPr>
        <w:t>obrazec »Soglasje podizvajalca« (v primeru, da ponudnik nastopa s podizvajalci in podizvajalci to zahtevajo)</w:t>
      </w:r>
    </w:p>
    <w:p w14:paraId="2FFCA75D" w14:textId="77777777" w:rsidR="00E37C95" w:rsidRPr="003B48A4" w:rsidRDefault="00E37C95" w:rsidP="00E37C95">
      <w:pPr>
        <w:spacing w:line="240" w:lineRule="auto"/>
        <w:rPr>
          <w:szCs w:val="20"/>
          <w:lang w:eastAsia="sl-SI"/>
        </w:rPr>
      </w:pPr>
    </w:p>
    <w:p w14:paraId="0AAD6F3C" w14:textId="77777777" w:rsidR="00E37C95" w:rsidRPr="003B48A4" w:rsidRDefault="00E37C95" w:rsidP="00E37C95">
      <w:pPr>
        <w:spacing w:line="240" w:lineRule="auto"/>
        <w:rPr>
          <w:szCs w:val="20"/>
          <w:lang w:eastAsia="sl-SI"/>
        </w:rPr>
      </w:pPr>
      <w:r w:rsidRPr="003B48A4">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3A90F91C" w14:textId="77777777" w:rsidR="00E37C95" w:rsidRPr="003B48A4" w:rsidRDefault="00E37C95" w:rsidP="00E37C95">
      <w:pPr>
        <w:spacing w:line="240" w:lineRule="auto"/>
      </w:pPr>
    </w:p>
    <w:p w14:paraId="66B1765E" w14:textId="77777777" w:rsidR="00E37C95" w:rsidRPr="003B48A4" w:rsidRDefault="00E37C95" w:rsidP="00E37C95">
      <w:pPr>
        <w:spacing w:line="240" w:lineRule="auto"/>
      </w:pPr>
      <w:r w:rsidRPr="003B48A4">
        <w:rPr>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116F420" w14:textId="77777777" w:rsidR="00E37C95" w:rsidRPr="003B48A4" w:rsidRDefault="00E37C95" w:rsidP="00E37C95">
      <w:pPr>
        <w:spacing w:line="240" w:lineRule="auto"/>
        <w:rPr>
          <w:szCs w:val="20"/>
          <w:lang w:eastAsia="sl-SI"/>
        </w:rPr>
      </w:pPr>
    </w:p>
    <w:p w14:paraId="6BD9158F" w14:textId="4F57D7DD" w:rsidR="00E37C95" w:rsidRDefault="00E37C95" w:rsidP="00763C03">
      <w:pPr>
        <w:spacing w:line="240" w:lineRule="auto"/>
      </w:pPr>
      <w:r w:rsidRPr="003B48A4">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7BF71CB1" w14:textId="77777777" w:rsidR="00763C03" w:rsidRPr="003B48A4" w:rsidRDefault="00763C03" w:rsidP="00B7536D">
      <w:pPr>
        <w:pStyle w:val="Naslov2"/>
        <w:numPr>
          <w:ilvl w:val="1"/>
          <w:numId w:val="7"/>
        </w:numPr>
        <w:spacing w:before="180" w:after="180"/>
        <w:ind w:hanging="720"/>
        <w:rPr>
          <w:lang w:eastAsia="sl-SI"/>
        </w:rPr>
      </w:pPr>
      <w:bookmarkStart w:id="277" w:name="_Toc40360643"/>
      <w:bookmarkStart w:id="278" w:name="_Toc41035625"/>
      <w:bookmarkStart w:id="279" w:name="_Toc45714675"/>
      <w:bookmarkStart w:id="280" w:name="_Toc45714976"/>
      <w:bookmarkStart w:id="281" w:name="_Toc45715133"/>
      <w:bookmarkStart w:id="282" w:name="_Toc45715269"/>
      <w:bookmarkStart w:id="283" w:name="_Toc45715410"/>
      <w:bookmarkStart w:id="284" w:name="_Toc110432155"/>
      <w:r w:rsidRPr="003B48A4">
        <w:rPr>
          <w:lang w:eastAsia="sl-SI"/>
        </w:rPr>
        <w:t>Sestavljanje ponudbe</w:t>
      </w:r>
      <w:bookmarkEnd w:id="277"/>
      <w:bookmarkEnd w:id="278"/>
      <w:bookmarkEnd w:id="279"/>
      <w:bookmarkEnd w:id="280"/>
      <w:bookmarkEnd w:id="281"/>
      <w:bookmarkEnd w:id="282"/>
      <w:bookmarkEnd w:id="283"/>
      <w:bookmarkEnd w:id="284"/>
    </w:p>
    <w:p w14:paraId="5214A743" w14:textId="2239BDEB" w:rsidR="00763C03" w:rsidRPr="003B48A4" w:rsidRDefault="00763C03" w:rsidP="00B7536D">
      <w:pPr>
        <w:pStyle w:val="Naslov3"/>
        <w:keepLines w:val="0"/>
        <w:numPr>
          <w:ilvl w:val="2"/>
          <w:numId w:val="7"/>
        </w:numPr>
        <w:tabs>
          <w:tab w:val="clear" w:pos="426"/>
        </w:tabs>
        <w:spacing w:before="180" w:after="180"/>
        <w:ind w:left="709" w:hanging="709"/>
      </w:pPr>
      <w:bookmarkStart w:id="285" w:name="_Toc45714676"/>
      <w:bookmarkStart w:id="286" w:name="_Toc45714977"/>
      <w:bookmarkStart w:id="287" w:name="_Toc45715134"/>
      <w:bookmarkStart w:id="288" w:name="_Toc45715270"/>
      <w:bookmarkStart w:id="289" w:name="_Toc45715411"/>
      <w:bookmarkStart w:id="290" w:name="_Toc110432156"/>
      <w:r w:rsidRPr="003B48A4">
        <w:t>Obrazec ESPD – za vse gospodarske subjekte</w:t>
      </w:r>
      <w:bookmarkEnd w:id="285"/>
      <w:bookmarkEnd w:id="286"/>
      <w:bookmarkEnd w:id="287"/>
      <w:bookmarkEnd w:id="288"/>
      <w:bookmarkEnd w:id="289"/>
      <w:bookmarkEnd w:id="290"/>
    </w:p>
    <w:p w14:paraId="7D61A401" w14:textId="77777777" w:rsidR="00763C03" w:rsidRPr="003B48A4" w:rsidRDefault="00763C03" w:rsidP="00763C03">
      <w:pPr>
        <w:spacing w:line="240" w:lineRule="auto"/>
      </w:pPr>
      <w:r w:rsidRPr="003B48A4">
        <w:t xml:space="preserve">Obrazec ESPD predstavlja uradno izjavo gospodarskega subjekta, da zanj ne obstajajo razlogi za izključitev in da izpolnjuje pogoje za sodelovanje, hkrati pa zagotavlja ustrezne informacije, ki jih zahteva </w:t>
      </w:r>
      <w:r w:rsidRPr="003B48A4">
        <w:lastRenderedPageBreak/>
        <w:t>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DDC56F" w14:textId="77777777" w:rsidR="00763C03" w:rsidRPr="003B48A4" w:rsidRDefault="00763C03" w:rsidP="00763C03">
      <w:pPr>
        <w:spacing w:line="240" w:lineRule="auto"/>
      </w:pPr>
    </w:p>
    <w:p w14:paraId="47EBEB98" w14:textId="77777777" w:rsidR="00763C03" w:rsidRPr="003B48A4" w:rsidRDefault="00763C03" w:rsidP="00763C03">
      <w:pPr>
        <w:spacing w:line="240" w:lineRule="auto"/>
      </w:pPr>
      <w:r w:rsidRPr="003B48A4">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bookmarkStart w:id="291" w:name="_Hlk67587532"/>
      <w:r w:rsidRPr="003B48A4">
        <w:t>ZIntPK</w:t>
      </w:r>
      <w:bookmarkEnd w:id="291"/>
      <w:r w:rsidRPr="003B48A4">
        <w:t>).</w:t>
      </w:r>
    </w:p>
    <w:p w14:paraId="40BA0FDE" w14:textId="77777777" w:rsidR="00763C03" w:rsidRPr="003B48A4" w:rsidRDefault="00763C03" w:rsidP="00763C03">
      <w:pPr>
        <w:spacing w:line="240" w:lineRule="auto"/>
      </w:pPr>
    </w:p>
    <w:p w14:paraId="3CFF95D5" w14:textId="77777777" w:rsidR="00763C03" w:rsidRPr="003B48A4" w:rsidRDefault="00763C03" w:rsidP="00763C03">
      <w:pPr>
        <w:spacing w:line="240" w:lineRule="auto"/>
        <w:rPr>
          <w:szCs w:val="20"/>
          <w:lang w:eastAsia="sl-SI"/>
        </w:rPr>
      </w:pPr>
      <w:r w:rsidRPr="003B48A4">
        <w:rPr>
          <w:szCs w:val="20"/>
          <w:lang w:eastAsia="sl-SI"/>
        </w:rPr>
        <w:t>Navedbe v ESPD in/ali dokazila, ki ji predloži gospodarski subjekt, morajo biti veljavni.</w:t>
      </w:r>
    </w:p>
    <w:p w14:paraId="3423F295" w14:textId="77777777" w:rsidR="00763C03" w:rsidRPr="003B48A4" w:rsidRDefault="00763C03" w:rsidP="00763C03">
      <w:pPr>
        <w:spacing w:line="240" w:lineRule="auto"/>
        <w:rPr>
          <w:szCs w:val="20"/>
          <w:lang w:eastAsia="sl-SI"/>
        </w:rPr>
      </w:pPr>
    </w:p>
    <w:p w14:paraId="621E0EAD" w14:textId="77777777" w:rsidR="00763C03" w:rsidRPr="003B48A4" w:rsidRDefault="00763C03" w:rsidP="00763C03">
      <w:pPr>
        <w:spacing w:line="240" w:lineRule="auto"/>
      </w:pPr>
      <w:r w:rsidRPr="003B48A4">
        <w:t xml:space="preserve">Gospodarski subjekt naročnikov obrazec ESPD (datoteka XML) uvozi na spletni strani portala javnih naročil/ESPD: </w:t>
      </w:r>
      <w:hyperlink r:id="rId13" w:history="1">
        <w:r w:rsidRPr="003B48A4">
          <w:rPr>
            <w:color w:val="0000FF"/>
            <w:u w:val="single"/>
          </w:rPr>
          <w:t>http://www.enarocanje.si/_ESPD/</w:t>
        </w:r>
      </w:hyperlink>
      <w:r w:rsidRPr="003B48A4">
        <w:t xml:space="preserve"> in v njega neposredno vnese zahtevane podatke.</w:t>
      </w:r>
    </w:p>
    <w:p w14:paraId="3625E6CE" w14:textId="77777777" w:rsidR="00763C03" w:rsidRPr="003B48A4" w:rsidRDefault="00763C03" w:rsidP="00763C03">
      <w:pPr>
        <w:spacing w:line="240" w:lineRule="auto"/>
        <w:rPr>
          <w:color w:val="FF0000"/>
        </w:rPr>
      </w:pPr>
    </w:p>
    <w:p w14:paraId="67142C26" w14:textId="1F1CE78C" w:rsidR="00763C03" w:rsidRDefault="00763C03" w:rsidP="00763C03">
      <w:pPr>
        <w:spacing w:line="240" w:lineRule="auto"/>
      </w:pPr>
      <w:r w:rsidRPr="003B48A4">
        <w:t>Izpolnjen in podpisan ESPD mora biti v ponudbi priložen za vse gospodarske subjekte, ki v kakršni koli vlogi sodelujejo v ponudbi (ponudnik, sodelujoči ponudniki v primeru skupne ponudbe, gospodarski subjekti, na katerih kapacitete se sklicuje ponudnik in podizvajalci).</w:t>
      </w:r>
      <w:r>
        <w:t xml:space="preserve">  </w:t>
      </w:r>
    </w:p>
    <w:p w14:paraId="32EBA703" w14:textId="77777777" w:rsidR="00D30306" w:rsidRDefault="00D30306" w:rsidP="00763C03">
      <w:pPr>
        <w:spacing w:line="240" w:lineRule="auto"/>
      </w:pPr>
    </w:p>
    <w:p w14:paraId="5BA25669" w14:textId="77777777" w:rsidR="00763C03" w:rsidRDefault="00763C03" w:rsidP="00763C03">
      <w:pPr>
        <w:spacing w:line="240" w:lineRule="auto"/>
      </w:pPr>
      <w:bookmarkStart w:id="292" w:name="_Toc466382905"/>
      <w:bookmarkStart w:id="293" w:name="_Toc466382906"/>
      <w:bookmarkStart w:id="294" w:name="_Hlk511905322"/>
      <w:bookmarkEnd w:id="292"/>
      <w:bookmarkEnd w:id="293"/>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95" w:name="_Hlk531606225"/>
      <w:r>
        <w:t>pri čemer se v slednjem primeru v skladu Splošnimi pogoji uporabe sistema e-JN šteje, da je oddan pravno zavezujoč dokument, ki ima enako veljavnost kot podpisan</w:t>
      </w:r>
      <w:bookmarkEnd w:id="295"/>
      <w:r>
        <w:t xml:space="preserve">. </w:t>
      </w:r>
    </w:p>
    <w:bookmarkEnd w:id="294"/>
    <w:p w14:paraId="7DD9DD32" w14:textId="77777777" w:rsidR="00763C03" w:rsidRDefault="00763C03" w:rsidP="00763C03">
      <w:pPr>
        <w:spacing w:line="240" w:lineRule="auto"/>
      </w:pPr>
    </w:p>
    <w:p w14:paraId="2A07CC50" w14:textId="77777777" w:rsidR="00763C03" w:rsidRDefault="00763C03" w:rsidP="00763C03">
      <w:pPr>
        <w:spacing w:line="240" w:lineRule="auto"/>
      </w:pPr>
      <w:r>
        <w:t>Za ostale sodelujoče ponudnik v razdelek »Sodelujoči«, del »ESPD – ostali sodelujoči« priloži podpisane ESPD v pdf. obliki, ali v elektronski obliki podpisan xml.</w:t>
      </w:r>
    </w:p>
    <w:p w14:paraId="796FEA47" w14:textId="39DC7117" w:rsidR="00E37C95" w:rsidRDefault="00763C03" w:rsidP="00B7536D">
      <w:pPr>
        <w:pStyle w:val="Naslov3"/>
        <w:keepLines w:val="0"/>
        <w:numPr>
          <w:ilvl w:val="2"/>
          <w:numId w:val="7"/>
        </w:numPr>
        <w:tabs>
          <w:tab w:val="clear" w:pos="426"/>
        </w:tabs>
        <w:spacing w:before="180" w:after="180"/>
        <w:ind w:left="709" w:hanging="709"/>
      </w:pPr>
      <w:bookmarkStart w:id="296" w:name="_Toc40360645"/>
      <w:bookmarkStart w:id="297" w:name="_Toc41035627"/>
      <w:bookmarkStart w:id="298" w:name="_Toc45714677"/>
      <w:bookmarkStart w:id="299" w:name="_Toc45714978"/>
      <w:bookmarkStart w:id="300" w:name="_Toc45715135"/>
      <w:bookmarkStart w:id="301" w:name="_Toc45715271"/>
      <w:bookmarkStart w:id="302" w:name="_Toc45715412"/>
      <w:bookmarkStart w:id="303" w:name="_Toc110432157"/>
      <w:r w:rsidRPr="00D54742">
        <w:t>Predračun</w:t>
      </w:r>
      <w:bookmarkStart w:id="304" w:name="_Hlk66259636"/>
      <w:bookmarkEnd w:id="296"/>
      <w:bookmarkEnd w:id="297"/>
      <w:bookmarkEnd w:id="298"/>
      <w:bookmarkEnd w:id="299"/>
      <w:bookmarkEnd w:id="300"/>
      <w:bookmarkEnd w:id="301"/>
      <w:bookmarkEnd w:id="302"/>
      <w:bookmarkEnd w:id="303"/>
    </w:p>
    <w:bookmarkEnd w:id="304"/>
    <w:p w14:paraId="4059C18D" w14:textId="42481876" w:rsidR="00E37C95" w:rsidRPr="008D77E4" w:rsidRDefault="00E37C95" w:rsidP="00D81014">
      <w:pPr>
        <w:autoSpaceDN w:val="0"/>
        <w:spacing w:line="240" w:lineRule="auto"/>
        <w:textAlignment w:val="baseline"/>
      </w:pPr>
      <w:r w:rsidRPr="008D77E4">
        <w:t xml:space="preserve">Ponudnik mora v </w:t>
      </w:r>
      <w:r w:rsidRPr="00E37C95">
        <w:t>obrazcu »Predračun« ponujati</w:t>
      </w:r>
      <w:r>
        <w:t xml:space="preserve"> vse postavke, </w:t>
      </w:r>
      <w:r w:rsidRPr="008D77E4">
        <w:t xml:space="preserve">ob upoštevanju zahtev naročnika za predmetno naročilo. </w:t>
      </w:r>
    </w:p>
    <w:p w14:paraId="4E630F4B" w14:textId="77777777" w:rsidR="00E37C95" w:rsidRPr="008D77E4" w:rsidRDefault="00E37C95" w:rsidP="00D81014">
      <w:pPr>
        <w:spacing w:line="240" w:lineRule="auto"/>
      </w:pPr>
    </w:p>
    <w:p w14:paraId="494E9E9D" w14:textId="77777777" w:rsidR="00E37C95" w:rsidRPr="008D77E4" w:rsidRDefault="00E37C95" w:rsidP="00D81014">
      <w:pPr>
        <w:spacing w:line="240" w:lineRule="auto"/>
      </w:pPr>
      <w:r w:rsidRPr="008D77E4">
        <w:t xml:space="preserve">Ponudnik vpiše </w:t>
      </w:r>
      <w:r>
        <w:t xml:space="preserve">vse </w:t>
      </w:r>
      <w:r w:rsidRPr="008D77E4">
        <w:t>cen</w:t>
      </w:r>
      <w:r>
        <w:t>e na dve decimalki. Če ponudnik cene za posamezno postavko ne vpiše ali vpiše znak »0«, »/« ali »-« oziroma smiselno enak znak, se šteje, da je nevpisana cena nič EUR.</w:t>
      </w:r>
      <w:r w:rsidRPr="008D77E4">
        <w:t xml:space="preserve"> </w:t>
      </w:r>
    </w:p>
    <w:p w14:paraId="6827DC3A" w14:textId="77777777" w:rsidR="00E37C95" w:rsidRPr="008D77E4" w:rsidRDefault="00E37C95" w:rsidP="00D81014">
      <w:pPr>
        <w:spacing w:line="240" w:lineRule="auto"/>
      </w:pPr>
    </w:p>
    <w:p w14:paraId="5C388C30" w14:textId="77777777" w:rsidR="00E37C95" w:rsidRPr="008D77E4" w:rsidRDefault="00E37C95" w:rsidP="00D81014">
      <w:pPr>
        <w:spacing w:line="240" w:lineRule="auto"/>
        <w:rPr>
          <w:szCs w:val="20"/>
        </w:rPr>
      </w:pPr>
      <w:r w:rsidRPr="008D77E4">
        <w:t>Ponudbena cena mora zajemati</w:t>
      </w:r>
      <w:r w:rsidRPr="008D77E4">
        <w:rPr>
          <w:szCs w:val="20"/>
        </w:rPr>
        <w:t xml:space="preserve"> </w:t>
      </w:r>
      <w:r w:rsidRPr="008D77E4">
        <w:t>vse davke, takse, dajatve in vse stroške, ki vplivajo na oblikovanje ponudbene cene. Naročnik ne bo naknadno priznal nobenih dodatnih stroškov.</w:t>
      </w:r>
    </w:p>
    <w:p w14:paraId="0066F598" w14:textId="77777777" w:rsidR="00E37C95" w:rsidRPr="008D77E4" w:rsidRDefault="00E37C95" w:rsidP="00D81014">
      <w:pPr>
        <w:spacing w:line="240" w:lineRule="auto"/>
      </w:pPr>
    </w:p>
    <w:p w14:paraId="08E867C4" w14:textId="77777777" w:rsidR="00E37C95" w:rsidRPr="008D77E4" w:rsidRDefault="00E37C95" w:rsidP="00D81014">
      <w:pPr>
        <w:spacing w:line="240" w:lineRule="auto"/>
      </w:pPr>
      <w:r w:rsidRPr="008D77E4">
        <w:t>Ponudnik ne sme spreminjati vsebine predračuna.</w:t>
      </w:r>
    </w:p>
    <w:p w14:paraId="56E18FBD" w14:textId="77777777" w:rsidR="00E37C95" w:rsidRPr="008D77E4" w:rsidRDefault="00E37C95" w:rsidP="00D81014">
      <w:pPr>
        <w:spacing w:line="240" w:lineRule="auto"/>
      </w:pPr>
    </w:p>
    <w:p w14:paraId="26541D18" w14:textId="77777777" w:rsidR="00E37C95" w:rsidRPr="008D77E4" w:rsidRDefault="00E37C95" w:rsidP="00D81014">
      <w:pPr>
        <w:spacing w:line="240" w:lineRule="auto"/>
      </w:pPr>
      <w:r w:rsidRPr="008D77E4">
        <w:t>V primeru, da bo naročnik pri pregledu in ocenjevanju ponudb odkril očitne računske napake, bo ravnal v skladu s sedmim odstavkom 89. člena ZJN-3.</w:t>
      </w:r>
    </w:p>
    <w:p w14:paraId="03ECEB4D" w14:textId="77777777" w:rsidR="00E37C95" w:rsidRPr="008D77E4" w:rsidRDefault="00E37C95" w:rsidP="00E37C95">
      <w:pPr>
        <w:spacing w:line="240" w:lineRule="auto"/>
      </w:pPr>
    </w:p>
    <w:p w14:paraId="330BAAB0" w14:textId="77777777" w:rsidR="00E37C95" w:rsidRPr="008D77E4" w:rsidRDefault="00E37C95" w:rsidP="00E37C95">
      <w:pPr>
        <w:spacing w:line="240" w:lineRule="auto"/>
      </w:pPr>
      <w:r w:rsidRPr="008D77E4">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619FE0E0" w14:textId="77777777" w:rsidR="00E37C95" w:rsidRPr="008D77E4" w:rsidRDefault="00E37C95" w:rsidP="00E37C95">
      <w:pPr>
        <w:spacing w:line="240" w:lineRule="auto"/>
      </w:pPr>
    </w:p>
    <w:p w14:paraId="4D82E164" w14:textId="77777777" w:rsidR="00E37C95" w:rsidRPr="008D77E4" w:rsidRDefault="00E37C95" w:rsidP="00E37C95">
      <w:pPr>
        <w:spacing w:line="240" w:lineRule="auto"/>
      </w:pPr>
      <w:r w:rsidRPr="008D77E4">
        <w:t>V primeru razhajanj med podatki navedenimi v razdelku »Skupna ponudbena vrednost« in dokumentu, ki je predložen v delu »Predračun«, kot veljavni štejejo podatki v dokumentu, ki je predložen v delu »Predračun«.</w:t>
      </w:r>
    </w:p>
    <w:p w14:paraId="310DA860" w14:textId="77777777" w:rsidR="00E37C95" w:rsidRPr="008D77E4" w:rsidRDefault="00E37C95" w:rsidP="00E37C95">
      <w:pPr>
        <w:spacing w:line="240" w:lineRule="auto"/>
      </w:pPr>
    </w:p>
    <w:p w14:paraId="29FDAA00" w14:textId="4D99D43F" w:rsidR="00E37C95" w:rsidRDefault="00E37C95" w:rsidP="00FD2F39">
      <w:pPr>
        <w:spacing w:line="240" w:lineRule="auto"/>
      </w:pPr>
      <w:r w:rsidRPr="008D77E4">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2818B10E" w14:textId="0B5C3686" w:rsidR="00763C03" w:rsidRDefault="00763C03" w:rsidP="00B7536D">
      <w:pPr>
        <w:pStyle w:val="Naslov3"/>
        <w:keepLines w:val="0"/>
        <w:numPr>
          <w:ilvl w:val="2"/>
          <w:numId w:val="7"/>
        </w:numPr>
        <w:tabs>
          <w:tab w:val="clear" w:pos="426"/>
        </w:tabs>
        <w:spacing w:before="180" w:after="180"/>
        <w:ind w:left="709" w:hanging="709"/>
        <w:rPr>
          <w:szCs w:val="20"/>
        </w:rPr>
      </w:pPr>
      <w:bookmarkStart w:id="305" w:name="_Toc40360646"/>
      <w:bookmarkStart w:id="306" w:name="_Toc41035628"/>
      <w:bookmarkStart w:id="307" w:name="_Toc45714678"/>
      <w:bookmarkStart w:id="308" w:name="_Toc45714979"/>
      <w:bookmarkStart w:id="309" w:name="_Toc45715136"/>
      <w:bookmarkStart w:id="310" w:name="_Toc45715272"/>
      <w:bookmarkStart w:id="311" w:name="_Toc45715413"/>
      <w:bookmarkStart w:id="312" w:name="_Toc110432158"/>
      <w:r w:rsidRPr="00EC72E8">
        <w:lastRenderedPageBreak/>
        <w:t>Drugi</w:t>
      </w:r>
      <w:r w:rsidRPr="00D54742">
        <w:rPr>
          <w:rFonts w:eastAsia="Arial Unicode MS"/>
          <w:lang w:eastAsia="ar-SA"/>
        </w:rPr>
        <w:t xml:space="preserve"> </w:t>
      </w:r>
      <w:bookmarkEnd w:id="305"/>
      <w:bookmarkEnd w:id="306"/>
      <w:bookmarkEnd w:id="307"/>
      <w:bookmarkEnd w:id="308"/>
      <w:bookmarkEnd w:id="309"/>
      <w:bookmarkEnd w:id="310"/>
      <w:bookmarkEnd w:id="311"/>
      <w:r w:rsidR="00222A0E">
        <w:rPr>
          <w:szCs w:val="20"/>
        </w:rPr>
        <w:t>dokumenti ponudbe</w:t>
      </w:r>
      <w:bookmarkEnd w:id="312"/>
    </w:p>
    <w:p w14:paraId="564D1C68" w14:textId="1ACF9B46" w:rsidR="00763C03" w:rsidRDefault="00763C03" w:rsidP="0001292B">
      <w:pPr>
        <w:spacing w:line="240" w:lineRule="auto"/>
        <w:rPr>
          <w:szCs w:val="20"/>
        </w:rPr>
      </w:pPr>
      <w:r w:rsidRPr="00023B06">
        <w:rPr>
          <w:szCs w:val="20"/>
        </w:rPr>
        <w:t xml:space="preserve">Ponudnik </w:t>
      </w:r>
      <w:r>
        <w:rPr>
          <w:szCs w:val="20"/>
        </w:rPr>
        <w:t>mora druge obrazce</w:t>
      </w:r>
      <w:r w:rsidR="00222A0E">
        <w:rPr>
          <w:szCs w:val="20"/>
        </w:rPr>
        <w:t xml:space="preserve"> oz. druge dokumente ponudbe</w:t>
      </w:r>
      <w:r>
        <w:rPr>
          <w:szCs w:val="20"/>
        </w:rPr>
        <w:t xml:space="preserve"> izpolniti na način, kot je določeno v obrazcih.</w:t>
      </w:r>
    </w:p>
    <w:p w14:paraId="6747B611" w14:textId="77777777" w:rsidR="00763C03" w:rsidRDefault="00763C03" w:rsidP="00763C03">
      <w:pPr>
        <w:spacing w:line="240" w:lineRule="auto"/>
        <w:rPr>
          <w:szCs w:val="20"/>
        </w:rPr>
      </w:pPr>
    </w:p>
    <w:p w14:paraId="4520A6C8" w14:textId="77777777" w:rsidR="00763C03" w:rsidRPr="00D54742" w:rsidRDefault="00763C03" w:rsidP="00763C03">
      <w:pPr>
        <w:spacing w:line="240" w:lineRule="auto"/>
      </w:pPr>
      <w:r w:rsidRPr="00D54742">
        <w:rPr>
          <w:lang w:eastAsia="ar-SA"/>
        </w:rPr>
        <w:t>Ponudnik mora druge dokumente ponudbe naložiti v informacijski sistem e-JN v razdelek »Drugi dokumenti«.</w:t>
      </w:r>
    </w:p>
    <w:p w14:paraId="10AB231F" w14:textId="77777777" w:rsidR="00763C03" w:rsidRPr="00D54742" w:rsidRDefault="00763C03" w:rsidP="00763C03">
      <w:pPr>
        <w:spacing w:line="240" w:lineRule="auto"/>
        <w:rPr>
          <w:lang w:eastAsia="ar-SA"/>
        </w:rPr>
      </w:pPr>
    </w:p>
    <w:p w14:paraId="28F05ADE" w14:textId="21706582" w:rsidR="00E37C95" w:rsidRDefault="00763C03" w:rsidP="00763C03">
      <w:pPr>
        <w:spacing w:line="240" w:lineRule="auto"/>
        <w:rPr>
          <w:lang w:eastAsia="ar-SA"/>
        </w:rPr>
      </w:pPr>
      <w:r w:rsidRPr="00D54742">
        <w:rPr>
          <w:lang w:eastAsia="ar-SA"/>
        </w:rPr>
        <w:t xml:space="preserve">Dokumenti, ki se naložijo v razdelek »Drugi dokumenti« so </w:t>
      </w:r>
      <w:r>
        <w:rPr>
          <w:lang w:eastAsia="ar-SA"/>
        </w:rPr>
        <w:t xml:space="preserve">lahko </w:t>
      </w:r>
      <w:r w:rsidRPr="00D54742">
        <w:rPr>
          <w:lang w:eastAsia="ar-SA"/>
        </w:rPr>
        <w:t>(če se zahteva podpis) podpisani fizično in skenirani kot .pdf dokument ali drug format, ki omogoča shranjevanje skeniranega dokumenta (npr. .tif, .jpg)</w:t>
      </w:r>
      <w:r>
        <w:rPr>
          <w:lang w:eastAsia="ar-SA"/>
        </w:rPr>
        <w:t>,</w:t>
      </w:r>
      <w:r w:rsidRPr="00D54742">
        <w:rPr>
          <w:lang w:eastAsia="ar-SA"/>
        </w:rPr>
        <w:t xml:space="preserve"> lahko pa so podpisani elektronsko in naloženi kot .pdf dokument.</w:t>
      </w:r>
    </w:p>
    <w:p w14:paraId="7BB63015"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313" w:name="_Toc107919428"/>
      <w:bookmarkStart w:id="314" w:name="_Toc107919884"/>
      <w:bookmarkStart w:id="315" w:name="_Toc107920141"/>
      <w:bookmarkStart w:id="316" w:name="_Toc108012289"/>
      <w:bookmarkStart w:id="317" w:name="_Toc108075534"/>
      <w:bookmarkStart w:id="318" w:name="_Toc109201426"/>
      <w:bookmarkStart w:id="319" w:name="_Toc109388278"/>
      <w:bookmarkStart w:id="320" w:name="_Toc109814485"/>
      <w:bookmarkStart w:id="321" w:name="_Toc109898801"/>
      <w:bookmarkStart w:id="322" w:name="_Toc110346337"/>
      <w:bookmarkStart w:id="323" w:name="_Toc110346412"/>
      <w:bookmarkStart w:id="324" w:name="_Toc110432159"/>
      <w:bookmarkEnd w:id="313"/>
      <w:bookmarkEnd w:id="314"/>
      <w:bookmarkEnd w:id="315"/>
      <w:bookmarkEnd w:id="316"/>
      <w:bookmarkEnd w:id="317"/>
      <w:bookmarkEnd w:id="318"/>
      <w:bookmarkEnd w:id="319"/>
      <w:bookmarkEnd w:id="320"/>
      <w:bookmarkEnd w:id="321"/>
      <w:bookmarkEnd w:id="322"/>
      <w:bookmarkEnd w:id="323"/>
      <w:bookmarkEnd w:id="324"/>
    </w:p>
    <w:p w14:paraId="473AD29D"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325" w:name="_Toc107919429"/>
      <w:bookmarkStart w:id="326" w:name="_Toc107919885"/>
      <w:bookmarkStart w:id="327" w:name="_Toc107920142"/>
      <w:bookmarkStart w:id="328" w:name="_Toc108012290"/>
      <w:bookmarkStart w:id="329" w:name="_Toc108075535"/>
      <w:bookmarkStart w:id="330" w:name="_Toc109201427"/>
      <w:bookmarkStart w:id="331" w:name="_Toc109388279"/>
      <w:bookmarkStart w:id="332" w:name="_Toc109814486"/>
      <w:bookmarkStart w:id="333" w:name="_Toc109898802"/>
      <w:bookmarkStart w:id="334" w:name="_Toc110346338"/>
      <w:bookmarkStart w:id="335" w:name="_Toc110346413"/>
      <w:bookmarkStart w:id="336" w:name="_Toc110432160"/>
      <w:bookmarkEnd w:id="325"/>
      <w:bookmarkEnd w:id="326"/>
      <w:bookmarkEnd w:id="327"/>
      <w:bookmarkEnd w:id="328"/>
      <w:bookmarkEnd w:id="329"/>
      <w:bookmarkEnd w:id="330"/>
      <w:bookmarkEnd w:id="331"/>
      <w:bookmarkEnd w:id="332"/>
      <w:bookmarkEnd w:id="333"/>
      <w:bookmarkEnd w:id="334"/>
      <w:bookmarkEnd w:id="335"/>
      <w:bookmarkEnd w:id="336"/>
    </w:p>
    <w:p w14:paraId="6642C085"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337" w:name="_Toc107919430"/>
      <w:bookmarkStart w:id="338" w:name="_Toc107919886"/>
      <w:bookmarkStart w:id="339" w:name="_Toc107920143"/>
      <w:bookmarkStart w:id="340" w:name="_Toc108012291"/>
      <w:bookmarkStart w:id="341" w:name="_Toc108075536"/>
      <w:bookmarkStart w:id="342" w:name="_Toc109201428"/>
      <w:bookmarkStart w:id="343" w:name="_Toc109388280"/>
      <w:bookmarkStart w:id="344" w:name="_Toc109814487"/>
      <w:bookmarkStart w:id="345" w:name="_Toc109898803"/>
      <w:bookmarkStart w:id="346" w:name="_Toc110346339"/>
      <w:bookmarkStart w:id="347" w:name="_Toc110346414"/>
      <w:bookmarkStart w:id="348" w:name="_Toc110432161"/>
      <w:bookmarkEnd w:id="337"/>
      <w:bookmarkEnd w:id="338"/>
      <w:bookmarkEnd w:id="339"/>
      <w:bookmarkEnd w:id="340"/>
      <w:bookmarkEnd w:id="341"/>
      <w:bookmarkEnd w:id="342"/>
      <w:bookmarkEnd w:id="343"/>
      <w:bookmarkEnd w:id="344"/>
      <w:bookmarkEnd w:id="345"/>
      <w:bookmarkEnd w:id="346"/>
      <w:bookmarkEnd w:id="347"/>
      <w:bookmarkEnd w:id="348"/>
    </w:p>
    <w:p w14:paraId="27248913"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349" w:name="_Toc107919431"/>
      <w:bookmarkStart w:id="350" w:name="_Toc107919887"/>
      <w:bookmarkStart w:id="351" w:name="_Toc107920144"/>
      <w:bookmarkStart w:id="352" w:name="_Toc108012292"/>
      <w:bookmarkStart w:id="353" w:name="_Toc108075537"/>
      <w:bookmarkStart w:id="354" w:name="_Toc109201429"/>
      <w:bookmarkStart w:id="355" w:name="_Toc109388281"/>
      <w:bookmarkStart w:id="356" w:name="_Toc109814488"/>
      <w:bookmarkStart w:id="357" w:name="_Toc109898804"/>
      <w:bookmarkStart w:id="358" w:name="_Toc110346340"/>
      <w:bookmarkStart w:id="359" w:name="_Toc110346415"/>
      <w:bookmarkStart w:id="360" w:name="_Toc110432162"/>
      <w:bookmarkEnd w:id="349"/>
      <w:bookmarkEnd w:id="350"/>
      <w:bookmarkEnd w:id="351"/>
      <w:bookmarkEnd w:id="352"/>
      <w:bookmarkEnd w:id="353"/>
      <w:bookmarkEnd w:id="354"/>
      <w:bookmarkEnd w:id="355"/>
      <w:bookmarkEnd w:id="356"/>
      <w:bookmarkEnd w:id="357"/>
      <w:bookmarkEnd w:id="358"/>
      <w:bookmarkEnd w:id="359"/>
      <w:bookmarkEnd w:id="360"/>
    </w:p>
    <w:p w14:paraId="2CC7CC1B"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361" w:name="_Toc107919432"/>
      <w:bookmarkStart w:id="362" w:name="_Toc107919888"/>
      <w:bookmarkStart w:id="363" w:name="_Toc107920145"/>
      <w:bookmarkStart w:id="364" w:name="_Toc108012293"/>
      <w:bookmarkStart w:id="365" w:name="_Toc108075538"/>
      <w:bookmarkStart w:id="366" w:name="_Toc109201430"/>
      <w:bookmarkStart w:id="367" w:name="_Toc109388282"/>
      <w:bookmarkStart w:id="368" w:name="_Toc109814489"/>
      <w:bookmarkStart w:id="369" w:name="_Toc109898805"/>
      <w:bookmarkStart w:id="370" w:name="_Toc110346341"/>
      <w:bookmarkStart w:id="371" w:name="_Toc110346416"/>
      <w:bookmarkStart w:id="372" w:name="_Toc110432163"/>
      <w:bookmarkEnd w:id="361"/>
      <w:bookmarkEnd w:id="362"/>
      <w:bookmarkEnd w:id="363"/>
      <w:bookmarkEnd w:id="364"/>
      <w:bookmarkEnd w:id="365"/>
      <w:bookmarkEnd w:id="366"/>
      <w:bookmarkEnd w:id="367"/>
      <w:bookmarkEnd w:id="368"/>
      <w:bookmarkEnd w:id="369"/>
      <w:bookmarkEnd w:id="370"/>
      <w:bookmarkEnd w:id="371"/>
      <w:bookmarkEnd w:id="372"/>
    </w:p>
    <w:p w14:paraId="5023F617"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373" w:name="_Toc107919433"/>
      <w:bookmarkStart w:id="374" w:name="_Toc107919889"/>
      <w:bookmarkStart w:id="375" w:name="_Toc107920146"/>
      <w:bookmarkStart w:id="376" w:name="_Toc108012294"/>
      <w:bookmarkStart w:id="377" w:name="_Toc108075539"/>
      <w:bookmarkStart w:id="378" w:name="_Toc109201431"/>
      <w:bookmarkStart w:id="379" w:name="_Toc109388283"/>
      <w:bookmarkStart w:id="380" w:name="_Toc109814490"/>
      <w:bookmarkStart w:id="381" w:name="_Toc109898806"/>
      <w:bookmarkStart w:id="382" w:name="_Toc110346342"/>
      <w:bookmarkStart w:id="383" w:name="_Toc110346417"/>
      <w:bookmarkStart w:id="384" w:name="_Toc110432164"/>
      <w:bookmarkEnd w:id="373"/>
      <w:bookmarkEnd w:id="374"/>
      <w:bookmarkEnd w:id="375"/>
      <w:bookmarkEnd w:id="376"/>
      <w:bookmarkEnd w:id="377"/>
      <w:bookmarkEnd w:id="378"/>
      <w:bookmarkEnd w:id="379"/>
      <w:bookmarkEnd w:id="380"/>
      <w:bookmarkEnd w:id="381"/>
      <w:bookmarkEnd w:id="382"/>
      <w:bookmarkEnd w:id="383"/>
      <w:bookmarkEnd w:id="384"/>
    </w:p>
    <w:p w14:paraId="5D89B8B0"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385" w:name="_Toc107919434"/>
      <w:bookmarkStart w:id="386" w:name="_Toc107919890"/>
      <w:bookmarkStart w:id="387" w:name="_Toc107920147"/>
      <w:bookmarkStart w:id="388" w:name="_Toc108012295"/>
      <w:bookmarkStart w:id="389" w:name="_Toc108075540"/>
      <w:bookmarkStart w:id="390" w:name="_Toc109201432"/>
      <w:bookmarkStart w:id="391" w:name="_Toc109388284"/>
      <w:bookmarkStart w:id="392" w:name="_Toc109814491"/>
      <w:bookmarkStart w:id="393" w:name="_Toc109898807"/>
      <w:bookmarkStart w:id="394" w:name="_Toc110346343"/>
      <w:bookmarkStart w:id="395" w:name="_Toc110346418"/>
      <w:bookmarkStart w:id="396" w:name="_Toc110432165"/>
      <w:bookmarkEnd w:id="385"/>
      <w:bookmarkEnd w:id="386"/>
      <w:bookmarkEnd w:id="387"/>
      <w:bookmarkEnd w:id="388"/>
      <w:bookmarkEnd w:id="389"/>
      <w:bookmarkEnd w:id="390"/>
      <w:bookmarkEnd w:id="391"/>
      <w:bookmarkEnd w:id="392"/>
      <w:bookmarkEnd w:id="393"/>
      <w:bookmarkEnd w:id="394"/>
      <w:bookmarkEnd w:id="395"/>
      <w:bookmarkEnd w:id="396"/>
    </w:p>
    <w:p w14:paraId="34C503D5"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397" w:name="_Toc107919435"/>
      <w:bookmarkStart w:id="398" w:name="_Toc107919891"/>
      <w:bookmarkStart w:id="399" w:name="_Toc107920148"/>
      <w:bookmarkStart w:id="400" w:name="_Toc108012296"/>
      <w:bookmarkStart w:id="401" w:name="_Toc108075541"/>
      <w:bookmarkStart w:id="402" w:name="_Toc109201433"/>
      <w:bookmarkStart w:id="403" w:name="_Toc109388285"/>
      <w:bookmarkStart w:id="404" w:name="_Toc109814492"/>
      <w:bookmarkStart w:id="405" w:name="_Toc109898808"/>
      <w:bookmarkStart w:id="406" w:name="_Toc110346344"/>
      <w:bookmarkStart w:id="407" w:name="_Toc110346419"/>
      <w:bookmarkStart w:id="408" w:name="_Toc110432166"/>
      <w:bookmarkEnd w:id="397"/>
      <w:bookmarkEnd w:id="398"/>
      <w:bookmarkEnd w:id="399"/>
      <w:bookmarkEnd w:id="400"/>
      <w:bookmarkEnd w:id="401"/>
      <w:bookmarkEnd w:id="402"/>
      <w:bookmarkEnd w:id="403"/>
      <w:bookmarkEnd w:id="404"/>
      <w:bookmarkEnd w:id="405"/>
      <w:bookmarkEnd w:id="406"/>
      <w:bookmarkEnd w:id="407"/>
      <w:bookmarkEnd w:id="408"/>
    </w:p>
    <w:p w14:paraId="3B9A6341"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409" w:name="_Toc107919436"/>
      <w:bookmarkStart w:id="410" w:name="_Toc107919892"/>
      <w:bookmarkStart w:id="411" w:name="_Toc107920149"/>
      <w:bookmarkStart w:id="412" w:name="_Toc108012297"/>
      <w:bookmarkStart w:id="413" w:name="_Toc108075542"/>
      <w:bookmarkStart w:id="414" w:name="_Toc109201434"/>
      <w:bookmarkStart w:id="415" w:name="_Toc109388286"/>
      <w:bookmarkStart w:id="416" w:name="_Toc109814493"/>
      <w:bookmarkStart w:id="417" w:name="_Toc109898809"/>
      <w:bookmarkStart w:id="418" w:name="_Toc110346345"/>
      <w:bookmarkStart w:id="419" w:name="_Toc110346420"/>
      <w:bookmarkStart w:id="420" w:name="_Toc110432167"/>
      <w:bookmarkEnd w:id="409"/>
      <w:bookmarkEnd w:id="410"/>
      <w:bookmarkEnd w:id="411"/>
      <w:bookmarkEnd w:id="412"/>
      <w:bookmarkEnd w:id="413"/>
      <w:bookmarkEnd w:id="414"/>
      <w:bookmarkEnd w:id="415"/>
      <w:bookmarkEnd w:id="416"/>
      <w:bookmarkEnd w:id="417"/>
      <w:bookmarkEnd w:id="418"/>
      <w:bookmarkEnd w:id="419"/>
      <w:bookmarkEnd w:id="420"/>
    </w:p>
    <w:p w14:paraId="6EB8C495"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421" w:name="_Toc107919437"/>
      <w:bookmarkStart w:id="422" w:name="_Toc107919893"/>
      <w:bookmarkStart w:id="423" w:name="_Toc107920150"/>
      <w:bookmarkStart w:id="424" w:name="_Toc108012298"/>
      <w:bookmarkStart w:id="425" w:name="_Toc108075543"/>
      <w:bookmarkStart w:id="426" w:name="_Toc109201435"/>
      <w:bookmarkStart w:id="427" w:name="_Toc109388287"/>
      <w:bookmarkStart w:id="428" w:name="_Toc109814494"/>
      <w:bookmarkStart w:id="429" w:name="_Toc109898810"/>
      <w:bookmarkStart w:id="430" w:name="_Toc110346346"/>
      <w:bookmarkStart w:id="431" w:name="_Toc110346421"/>
      <w:bookmarkStart w:id="432" w:name="_Toc110432168"/>
      <w:bookmarkEnd w:id="421"/>
      <w:bookmarkEnd w:id="422"/>
      <w:bookmarkEnd w:id="423"/>
      <w:bookmarkEnd w:id="424"/>
      <w:bookmarkEnd w:id="425"/>
      <w:bookmarkEnd w:id="426"/>
      <w:bookmarkEnd w:id="427"/>
      <w:bookmarkEnd w:id="428"/>
      <w:bookmarkEnd w:id="429"/>
      <w:bookmarkEnd w:id="430"/>
      <w:bookmarkEnd w:id="431"/>
      <w:bookmarkEnd w:id="432"/>
    </w:p>
    <w:p w14:paraId="44B7CA0B"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433" w:name="_Toc107919438"/>
      <w:bookmarkStart w:id="434" w:name="_Toc107919894"/>
      <w:bookmarkStart w:id="435" w:name="_Toc107920151"/>
      <w:bookmarkStart w:id="436" w:name="_Toc108012299"/>
      <w:bookmarkStart w:id="437" w:name="_Toc108075544"/>
      <w:bookmarkStart w:id="438" w:name="_Toc109201436"/>
      <w:bookmarkStart w:id="439" w:name="_Toc109388288"/>
      <w:bookmarkStart w:id="440" w:name="_Toc109814495"/>
      <w:bookmarkStart w:id="441" w:name="_Toc109898811"/>
      <w:bookmarkStart w:id="442" w:name="_Toc110346347"/>
      <w:bookmarkStart w:id="443" w:name="_Toc110346422"/>
      <w:bookmarkStart w:id="444" w:name="_Toc110432169"/>
      <w:bookmarkEnd w:id="433"/>
      <w:bookmarkEnd w:id="434"/>
      <w:bookmarkEnd w:id="435"/>
      <w:bookmarkEnd w:id="436"/>
      <w:bookmarkEnd w:id="437"/>
      <w:bookmarkEnd w:id="438"/>
      <w:bookmarkEnd w:id="439"/>
      <w:bookmarkEnd w:id="440"/>
      <w:bookmarkEnd w:id="441"/>
      <w:bookmarkEnd w:id="442"/>
      <w:bookmarkEnd w:id="443"/>
      <w:bookmarkEnd w:id="444"/>
    </w:p>
    <w:p w14:paraId="70B7C08A" w14:textId="77777777" w:rsidR="00A32DDE" w:rsidRPr="00A32DDE" w:rsidRDefault="00A32DDE" w:rsidP="00B96FD4">
      <w:pPr>
        <w:pStyle w:val="Odstavekseznama"/>
        <w:keepNext/>
        <w:keepLines/>
        <w:numPr>
          <w:ilvl w:val="0"/>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445" w:name="_Toc107919439"/>
      <w:bookmarkStart w:id="446" w:name="_Toc107919895"/>
      <w:bookmarkStart w:id="447" w:name="_Toc107920152"/>
      <w:bookmarkStart w:id="448" w:name="_Toc108012300"/>
      <w:bookmarkStart w:id="449" w:name="_Toc108075545"/>
      <w:bookmarkStart w:id="450" w:name="_Toc109201437"/>
      <w:bookmarkStart w:id="451" w:name="_Toc109388289"/>
      <w:bookmarkStart w:id="452" w:name="_Toc109814496"/>
      <w:bookmarkStart w:id="453" w:name="_Toc109898812"/>
      <w:bookmarkStart w:id="454" w:name="_Toc110346348"/>
      <w:bookmarkStart w:id="455" w:name="_Toc110346423"/>
      <w:bookmarkStart w:id="456" w:name="_Toc110432170"/>
      <w:bookmarkEnd w:id="445"/>
      <w:bookmarkEnd w:id="446"/>
      <w:bookmarkEnd w:id="447"/>
      <w:bookmarkEnd w:id="448"/>
      <w:bookmarkEnd w:id="449"/>
      <w:bookmarkEnd w:id="450"/>
      <w:bookmarkEnd w:id="451"/>
      <w:bookmarkEnd w:id="452"/>
      <w:bookmarkEnd w:id="453"/>
      <w:bookmarkEnd w:id="454"/>
      <w:bookmarkEnd w:id="455"/>
      <w:bookmarkEnd w:id="456"/>
    </w:p>
    <w:p w14:paraId="5FBC8493" w14:textId="77777777" w:rsidR="00A32DDE" w:rsidRPr="00A32DDE" w:rsidRDefault="00A32DDE" w:rsidP="00B96FD4">
      <w:pPr>
        <w:pStyle w:val="Odstavekseznama"/>
        <w:keepNext/>
        <w:keepLines/>
        <w:numPr>
          <w:ilvl w:val="1"/>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457" w:name="_Toc107919440"/>
      <w:bookmarkStart w:id="458" w:name="_Toc107919896"/>
      <w:bookmarkStart w:id="459" w:name="_Toc107920153"/>
      <w:bookmarkStart w:id="460" w:name="_Toc108012301"/>
      <w:bookmarkStart w:id="461" w:name="_Toc108075546"/>
      <w:bookmarkStart w:id="462" w:name="_Toc109201438"/>
      <w:bookmarkStart w:id="463" w:name="_Toc109388290"/>
      <w:bookmarkStart w:id="464" w:name="_Toc109814497"/>
      <w:bookmarkStart w:id="465" w:name="_Toc109898813"/>
      <w:bookmarkStart w:id="466" w:name="_Toc110346349"/>
      <w:bookmarkStart w:id="467" w:name="_Toc110346424"/>
      <w:bookmarkStart w:id="468" w:name="_Toc110432171"/>
      <w:bookmarkEnd w:id="457"/>
      <w:bookmarkEnd w:id="458"/>
      <w:bookmarkEnd w:id="459"/>
      <w:bookmarkEnd w:id="460"/>
      <w:bookmarkEnd w:id="461"/>
      <w:bookmarkEnd w:id="462"/>
      <w:bookmarkEnd w:id="463"/>
      <w:bookmarkEnd w:id="464"/>
      <w:bookmarkEnd w:id="465"/>
      <w:bookmarkEnd w:id="466"/>
      <w:bookmarkEnd w:id="467"/>
      <w:bookmarkEnd w:id="468"/>
    </w:p>
    <w:p w14:paraId="7CC9ED36" w14:textId="77777777" w:rsidR="00A32DDE" w:rsidRPr="00A32DDE" w:rsidRDefault="00A32DDE" w:rsidP="00B96FD4">
      <w:pPr>
        <w:pStyle w:val="Odstavekseznama"/>
        <w:keepNext/>
        <w:keepLines/>
        <w:numPr>
          <w:ilvl w:val="1"/>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469" w:name="_Toc107919441"/>
      <w:bookmarkStart w:id="470" w:name="_Toc107919897"/>
      <w:bookmarkStart w:id="471" w:name="_Toc107920154"/>
      <w:bookmarkStart w:id="472" w:name="_Toc108012302"/>
      <w:bookmarkStart w:id="473" w:name="_Toc108075547"/>
      <w:bookmarkStart w:id="474" w:name="_Toc109201439"/>
      <w:bookmarkStart w:id="475" w:name="_Toc109388291"/>
      <w:bookmarkStart w:id="476" w:name="_Toc109814498"/>
      <w:bookmarkStart w:id="477" w:name="_Toc109898814"/>
      <w:bookmarkStart w:id="478" w:name="_Toc110346350"/>
      <w:bookmarkStart w:id="479" w:name="_Toc110346425"/>
      <w:bookmarkStart w:id="480" w:name="_Toc110432172"/>
      <w:bookmarkEnd w:id="469"/>
      <w:bookmarkEnd w:id="470"/>
      <w:bookmarkEnd w:id="471"/>
      <w:bookmarkEnd w:id="472"/>
      <w:bookmarkEnd w:id="473"/>
      <w:bookmarkEnd w:id="474"/>
      <w:bookmarkEnd w:id="475"/>
      <w:bookmarkEnd w:id="476"/>
      <w:bookmarkEnd w:id="477"/>
      <w:bookmarkEnd w:id="478"/>
      <w:bookmarkEnd w:id="479"/>
      <w:bookmarkEnd w:id="480"/>
    </w:p>
    <w:p w14:paraId="758A1109" w14:textId="77777777" w:rsidR="00A32DDE" w:rsidRPr="00A32DDE" w:rsidRDefault="00A32DDE" w:rsidP="00B96FD4">
      <w:pPr>
        <w:pStyle w:val="Odstavekseznama"/>
        <w:keepNext/>
        <w:keepLines/>
        <w:numPr>
          <w:ilvl w:val="1"/>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481" w:name="_Toc107919442"/>
      <w:bookmarkStart w:id="482" w:name="_Toc107919898"/>
      <w:bookmarkStart w:id="483" w:name="_Toc107920155"/>
      <w:bookmarkStart w:id="484" w:name="_Toc108012303"/>
      <w:bookmarkStart w:id="485" w:name="_Toc108075548"/>
      <w:bookmarkStart w:id="486" w:name="_Toc109201440"/>
      <w:bookmarkStart w:id="487" w:name="_Toc109388292"/>
      <w:bookmarkStart w:id="488" w:name="_Toc109814499"/>
      <w:bookmarkStart w:id="489" w:name="_Toc109898815"/>
      <w:bookmarkStart w:id="490" w:name="_Toc110346351"/>
      <w:bookmarkStart w:id="491" w:name="_Toc110346426"/>
      <w:bookmarkStart w:id="492" w:name="_Toc110432173"/>
      <w:bookmarkEnd w:id="481"/>
      <w:bookmarkEnd w:id="482"/>
      <w:bookmarkEnd w:id="483"/>
      <w:bookmarkEnd w:id="484"/>
      <w:bookmarkEnd w:id="485"/>
      <w:bookmarkEnd w:id="486"/>
      <w:bookmarkEnd w:id="487"/>
      <w:bookmarkEnd w:id="488"/>
      <w:bookmarkEnd w:id="489"/>
      <w:bookmarkEnd w:id="490"/>
      <w:bookmarkEnd w:id="491"/>
      <w:bookmarkEnd w:id="492"/>
    </w:p>
    <w:p w14:paraId="750FDDD7" w14:textId="77777777" w:rsidR="00A32DDE" w:rsidRPr="00A32DDE" w:rsidRDefault="00A32DDE" w:rsidP="00B96FD4">
      <w:pPr>
        <w:pStyle w:val="Odstavekseznama"/>
        <w:keepNext/>
        <w:keepLines/>
        <w:numPr>
          <w:ilvl w:val="2"/>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493" w:name="_Toc107919443"/>
      <w:bookmarkStart w:id="494" w:name="_Toc107919899"/>
      <w:bookmarkStart w:id="495" w:name="_Toc107920156"/>
      <w:bookmarkStart w:id="496" w:name="_Toc108012304"/>
      <w:bookmarkStart w:id="497" w:name="_Toc108075549"/>
      <w:bookmarkStart w:id="498" w:name="_Toc109201441"/>
      <w:bookmarkStart w:id="499" w:name="_Toc109388293"/>
      <w:bookmarkStart w:id="500" w:name="_Toc109814500"/>
      <w:bookmarkStart w:id="501" w:name="_Toc109898816"/>
      <w:bookmarkStart w:id="502" w:name="_Toc110346352"/>
      <w:bookmarkStart w:id="503" w:name="_Toc110346427"/>
      <w:bookmarkStart w:id="504" w:name="_Toc110432174"/>
      <w:bookmarkEnd w:id="493"/>
      <w:bookmarkEnd w:id="494"/>
      <w:bookmarkEnd w:id="495"/>
      <w:bookmarkEnd w:id="496"/>
      <w:bookmarkEnd w:id="497"/>
      <w:bookmarkEnd w:id="498"/>
      <w:bookmarkEnd w:id="499"/>
      <w:bookmarkEnd w:id="500"/>
      <w:bookmarkEnd w:id="501"/>
      <w:bookmarkEnd w:id="502"/>
      <w:bookmarkEnd w:id="503"/>
      <w:bookmarkEnd w:id="504"/>
    </w:p>
    <w:p w14:paraId="31823BE5" w14:textId="77777777" w:rsidR="00A32DDE" w:rsidRPr="00A32DDE" w:rsidRDefault="00A32DDE" w:rsidP="00B96FD4">
      <w:pPr>
        <w:pStyle w:val="Odstavekseznama"/>
        <w:keepNext/>
        <w:keepLines/>
        <w:numPr>
          <w:ilvl w:val="2"/>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505" w:name="_Toc107919444"/>
      <w:bookmarkStart w:id="506" w:name="_Toc107919900"/>
      <w:bookmarkStart w:id="507" w:name="_Toc107920157"/>
      <w:bookmarkStart w:id="508" w:name="_Toc108012305"/>
      <w:bookmarkStart w:id="509" w:name="_Toc108075550"/>
      <w:bookmarkStart w:id="510" w:name="_Toc109201442"/>
      <w:bookmarkStart w:id="511" w:name="_Toc109388294"/>
      <w:bookmarkStart w:id="512" w:name="_Toc109814501"/>
      <w:bookmarkStart w:id="513" w:name="_Toc109898817"/>
      <w:bookmarkStart w:id="514" w:name="_Toc110346353"/>
      <w:bookmarkStart w:id="515" w:name="_Toc110346428"/>
      <w:bookmarkStart w:id="516" w:name="_Toc110432175"/>
      <w:bookmarkEnd w:id="505"/>
      <w:bookmarkEnd w:id="506"/>
      <w:bookmarkEnd w:id="507"/>
      <w:bookmarkEnd w:id="508"/>
      <w:bookmarkEnd w:id="509"/>
      <w:bookmarkEnd w:id="510"/>
      <w:bookmarkEnd w:id="511"/>
      <w:bookmarkEnd w:id="512"/>
      <w:bookmarkEnd w:id="513"/>
      <w:bookmarkEnd w:id="514"/>
      <w:bookmarkEnd w:id="515"/>
      <w:bookmarkEnd w:id="516"/>
    </w:p>
    <w:p w14:paraId="0505FAB8" w14:textId="77777777" w:rsidR="00A32DDE" w:rsidRPr="00A32DDE" w:rsidRDefault="00A32DDE" w:rsidP="00B96FD4">
      <w:pPr>
        <w:pStyle w:val="Odstavekseznama"/>
        <w:keepNext/>
        <w:keepLines/>
        <w:numPr>
          <w:ilvl w:val="2"/>
          <w:numId w:val="28"/>
        </w:numPr>
        <w:tabs>
          <w:tab w:val="left" w:pos="0"/>
          <w:tab w:val="left" w:pos="426"/>
        </w:tabs>
        <w:suppressAutoHyphens w:val="0"/>
        <w:spacing w:before="240" w:after="120" w:line="240" w:lineRule="auto"/>
        <w:contextualSpacing w:val="0"/>
        <w:outlineLvl w:val="3"/>
        <w:rPr>
          <w:rFonts w:eastAsia="Times New Roman"/>
          <w:b/>
          <w:i/>
          <w:iCs/>
          <w:vanish/>
          <w:szCs w:val="26"/>
        </w:rPr>
      </w:pPr>
      <w:bookmarkStart w:id="517" w:name="_Toc107919445"/>
      <w:bookmarkStart w:id="518" w:name="_Toc107919901"/>
      <w:bookmarkStart w:id="519" w:name="_Toc107920158"/>
      <w:bookmarkStart w:id="520" w:name="_Toc108012306"/>
      <w:bookmarkStart w:id="521" w:name="_Toc108075551"/>
      <w:bookmarkStart w:id="522" w:name="_Toc109201443"/>
      <w:bookmarkStart w:id="523" w:name="_Toc109388295"/>
      <w:bookmarkStart w:id="524" w:name="_Toc109814502"/>
      <w:bookmarkStart w:id="525" w:name="_Toc109898818"/>
      <w:bookmarkStart w:id="526" w:name="_Toc110346354"/>
      <w:bookmarkStart w:id="527" w:name="_Toc110346429"/>
      <w:bookmarkStart w:id="528" w:name="_Toc110432176"/>
      <w:bookmarkEnd w:id="517"/>
      <w:bookmarkEnd w:id="518"/>
      <w:bookmarkEnd w:id="519"/>
      <w:bookmarkEnd w:id="520"/>
      <w:bookmarkEnd w:id="521"/>
      <w:bookmarkEnd w:id="522"/>
      <w:bookmarkEnd w:id="523"/>
      <w:bookmarkEnd w:id="524"/>
      <w:bookmarkEnd w:id="525"/>
      <w:bookmarkEnd w:id="526"/>
      <w:bookmarkEnd w:id="527"/>
      <w:bookmarkEnd w:id="528"/>
    </w:p>
    <w:p w14:paraId="360F45D2" w14:textId="7DF4996D" w:rsidR="00B7536D" w:rsidRPr="00566244" w:rsidRDefault="00E37C95" w:rsidP="00B96FD4">
      <w:pPr>
        <w:pStyle w:val="NASLOV40"/>
        <w:numPr>
          <w:ilvl w:val="3"/>
          <w:numId w:val="28"/>
        </w:numPr>
      </w:pPr>
      <w:bookmarkStart w:id="529" w:name="_Toc110432177"/>
      <w:r w:rsidRPr="00566244">
        <w:t>Obrazec »Koda«</w:t>
      </w:r>
      <w:bookmarkEnd w:id="529"/>
    </w:p>
    <w:p w14:paraId="2063A66E" w14:textId="685B9748" w:rsidR="00B7536D" w:rsidRDefault="00B7536D" w:rsidP="00B7536D">
      <w:pPr>
        <w:spacing w:line="240" w:lineRule="auto"/>
      </w:pPr>
      <w:r w:rsidRPr="000C71F7">
        <w:t xml:space="preserve">Obrazec </w:t>
      </w:r>
      <w:r w:rsidR="000C71F7">
        <w:t>»</w:t>
      </w:r>
      <w:r w:rsidRPr="000C71F7">
        <w:t>Koda</w:t>
      </w:r>
      <w:r w:rsidR="000C71F7">
        <w:t>«</w:t>
      </w:r>
      <w:r>
        <w:t xml:space="preserve"> izpolni ponudnik, ki je oddal anonimiziran idejni načrt. Gospodarski subjekt</w:t>
      </w:r>
      <w:r w:rsidRPr="00424322">
        <w:t xml:space="preserve"> v obrazec</w:t>
      </w:r>
      <w:r w:rsidR="000C71F7">
        <w:t xml:space="preserve"> </w:t>
      </w:r>
      <w:r w:rsidRPr="00424322">
        <w:t xml:space="preserve">vpiše zahtevane podatke. </w:t>
      </w:r>
    </w:p>
    <w:p w14:paraId="36CB779A" w14:textId="127606AA" w:rsidR="00566244" w:rsidRPr="00B7536D" w:rsidRDefault="00566244" w:rsidP="00B96FD4">
      <w:pPr>
        <w:pStyle w:val="NASLOV40"/>
        <w:numPr>
          <w:ilvl w:val="3"/>
          <w:numId w:val="28"/>
        </w:numPr>
      </w:pPr>
      <w:bookmarkStart w:id="530" w:name="_Toc110432178"/>
      <w:r>
        <w:t>Obrazec »Seznam prijavljenih kadrov«</w:t>
      </w:r>
      <w:bookmarkEnd w:id="530"/>
    </w:p>
    <w:p w14:paraId="0F869100" w14:textId="5D841DB7" w:rsidR="00B7536D" w:rsidRDefault="00B7536D" w:rsidP="00B7536D">
      <w:pPr>
        <w:spacing w:line="240" w:lineRule="auto"/>
      </w:pPr>
      <w:r>
        <w:t xml:space="preserve">Gospodarski subjekt </w:t>
      </w:r>
      <w:r w:rsidRPr="008E2137">
        <w:t>v obrazec »</w:t>
      </w:r>
      <w:r w:rsidR="000C71F7">
        <w:t>Seznam prijavljenih kadrov</w:t>
      </w:r>
      <w:r w:rsidRPr="008E2137">
        <w:t>« vpiše in izpolni zahtevane podatke na način, kot je to določeno v obrazcu.</w:t>
      </w:r>
    </w:p>
    <w:p w14:paraId="4D268BAB" w14:textId="27026208" w:rsidR="00B7536D" w:rsidRDefault="00B7536D" w:rsidP="00B96FD4">
      <w:pPr>
        <w:pStyle w:val="NASLOV40"/>
        <w:numPr>
          <w:ilvl w:val="3"/>
          <w:numId w:val="28"/>
        </w:numPr>
      </w:pPr>
      <w:bookmarkStart w:id="531" w:name="_Toc110432179"/>
      <w:r>
        <w:t xml:space="preserve">Obrazec »Izjava </w:t>
      </w:r>
      <w:r w:rsidR="00500C9D">
        <w:t>ponudnika za</w:t>
      </w:r>
      <w:r>
        <w:t xml:space="preserve"> referenc</w:t>
      </w:r>
      <w:r w:rsidR="002E7E6A">
        <w:t>o</w:t>
      </w:r>
      <w:r>
        <w:t>«</w:t>
      </w:r>
      <w:bookmarkEnd w:id="531"/>
    </w:p>
    <w:p w14:paraId="2E6951C1" w14:textId="6FF2DFED" w:rsidR="00C35592" w:rsidRDefault="00B7536D" w:rsidP="00B7536D">
      <w:pPr>
        <w:spacing w:line="240" w:lineRule="auto"/>
      </w:pPr>
      <w:r w:rsidRPr="0065546D">
        <w:t xml:space="preserve">Gospodarski subjekt v obrazec »Izjava </w:t>
      </w:r>
      <w:r w:rsidR="002E7E6A">
        <w:t>ponudnika za</w:t>
      </w:r>
      <w:r w:rsidRPr="0065546D">
        <w:t xml:space="preserve"> referenc</w:t>
      </w:r>
      <w:r w:rsidR="002E7E6A">
        <w:t>o</w:t>
      </w:r>
      <w:r w:rsidRPr="0065546D">
        <w:t>« vpiše in izpolni zahtevane podatke na način, kot je to določeno v obrazcu.</w:t>
      </w:r>
    </w:p>
    <w:p w14:paraId="7BC9B07D" w14:textId="5882F6BF" w:rsidR="00654C3C" w:rsidRPr="00500C9D" w:rsidRDefault="00654C3C" w:rsidP="00654C3C">
      <w:pPr>
        <w:pStyle w:val="NASLOV40"/>
        <w:numPr>
          <w:ilvl w:val="3"/>
          <w:numId w:val="28"/>
        </w:numPr>
      </w:pPr>
      <w:bookmarkStart w:id="532" w:name="_Toc110432180"/>
      <w:r w:rsidRPr="00500C9D">
        <w:t>Obrazec »Izjava ponudnika</w:t>
      </w:r>
      <w:r w:rsidR="00500C9D">
        <w:t xml:space="preserve"> </w:t>
      </w:r>
      <w:r w:rsidRPr="00500C9D">
        <w:t>za Mer3</w:t>
      </w:r>
      <w:r w:rsidR="00500C9D">
        <w:t>«</w:t>
      </w:r>
      <w:bookmarkEnd w:id="532"/>
    </w:p>
    <w:p w14:paraId="087FC423" w14:textId="4123785F" w:rsidR="00654C3C" w:rsidRDefault="00654C3C" w:rsidP="00B7536D">
      <w:pPr>
        <w:spacing w:line="240" w:lineRule="auto"/>
      </w:pPr>
      <w:r w:rsidRPr="0065546D">
        <w:t xml:space="preserve">Gospodarski subjekt v obrazec »Izjava </w:t>
      </w:r>
      <w:r>
        <w:t>ponudnika</w:t>
      </w:r>
      <w:r w:rsidR="00500C9D">
        <w:t xml:space="preserve"> za Mer3</w:t>
      </w:r>
      <w:r w:rsidRPr="0065546D">
        <w:t>« vpiše in izpolni zahtevane podatke na način, kot je to določeno v obrazcu.</w:t>
      </w:r>
    </w:p>
    <w:p w14:paraId="39D3430E" w14:textId="4CF9347B" w:rsidR="00B7536D" w:rsidRDefault="00B7536D" w:rsidP="00B96FD4">
      <w:pPr>
        <w:pStyle w:val="NASLOV40"/>
        <w:numPr>
          <w:ilvl w:val="3"/>
          <w:numId w:val="28"/>
        </w:numPr>
      </w:pPr>
      <w:bookmarkStart w:id="533" w:name="_Toc110432181"/>
      <w:r>
        <w:t>Soglasje podizvajalca za neposredna plačila</w:t>
      </w:r>
      <w:bookmarkEnd w:id="533"/>
    </w:p>
    <w:p w14:paraId="01967528" w14:textId="53856DAC" w:rsidR="00B7536D" w:rsidRPr="00B7536D" w:rsidRDefault="00B7536D" w:rsidP="00D81014">
      <w:pPr>
        <w:spacing w:line="240" w:lineRule="auto"/>
      </w:pPr>
      <w:r w:rsidRPr="00424322">
        <w:rPr>
          <w:lang w:eastAsia="ar-SA"/>
        </w:rPr>
        <w:t xml:space="preserve">Neposredna plačila podizvajalcu so obvezna v primeru, ko podizvajalec zahteva neposredno plačilo in je v ponudbi priložena zahteva podizvajalca za neposredno plačilo. </w:t>
      </w:r>
    </w:p>
    <w:p w14:paraId="10904DC4" w14:textId="77777777" w:rsidR="00763C03" w:rsidRPr="00D54742" w:rsidRDefault="00763C03" w:rsidP="00B7536D">
      <w:pPr>
        <w:pStyle w:val="Naslov2"/>
        <w:numPr>
          <w:ilvl w:val="1"/>
          <w:numId w:val="7"/>
        </w:numPr>
        <w:spacing w:before="180" w:after="180"/>
        <w:ind w:hanging="720"/>
        <w:rPr>
          <w:lang w:eastAsia="sl-SI"/>
        </w:rPr>
      </w:pPr>
      <w:bookmarkStart w:id="534" w:name="_Toc40360647"/>
      <w:bookmarkStart w:id="535" w:name="_Toc41035629"/>
      <w:bookmarkStart w:id="536" w:name="_Toc45714679"/>
      <w:bookmarkStart w:id="537" w:name="_Toc45714980"/>
      <w:bookmarkStart w:id="538" w:name="_Toc45715137"/>
      <w:bookmarkStart w:id="539" w:name="_Toc45715273"/>
      <w:bookmarkStart w:id="540" w:name="_Toc45715414"/>
      <w:bookmarkStart w:id="541" w:name="_Toc110432182"/>
      <w:r w:rsidRPr="00D54742">
        <w:rPr>
          <w:lang w:eastAsia="sl-SI"/>
        </w:rPr>
        <w:t>Druga določila za pripravo ponudbe</w:t>
      </w:r>
      <w:bookmarkEnd w:id="534"/>
      <w:bookmarkEnd w:id="535"/>
      <w:bookmarkEnd w:id="536"/>
      <w:bookmarkEnd w:id="537"/>
      <w:bookmarkEnd w:id="538"/>
      <w:bookmarkEnd w:id="539"/>
      <w:bookmarkEnd w:id="540"/>
      <w:bookmarkEnd w:id="541"/>
    </w:p>
    <w:p w14:paraId="0B040D2E" w14:textId="55BC731B" w:rsidR="00763C03" w:rsidRPr="00260085" w:rsidRDefault="00763C03" w:rsidP="00B7536D">
      <w:pPr>
        <w:pStyle w:val="Naslov3"/>
        <w:keepLines w:val="0"/>
        <w:numPr>
          <w:ilvl w:val="2"/>
          <w:numId w:val="7"/>
        </w:numPr>
        <w:tabs>
          <w:tab w:val="clear" w:pos="426"/>
        </w:tabs>
        <w:spacing w:before="180" w:after="180"/>
        <w:ind w:left="709" w:hanging="709"/>
      </w:pPr>
      <w:bookmarkStart w:id="542" w:name="_Toc40360648"/>
      <w:bookmarkStart w:id="543" w:name="_Toc41035630"/>
      <w:bookmarkStart w:id="544" w:name="_Toc45714680"/>
      <w:bookmarkStart w:id="545" w:name="_Toc45714981"/>
      <w:bookmarkStart w:id="546" w:name="_Toc45715138"/>
      <w:bookmarkStart w:id="547" w:name="_Toc45715274"/>
      <w:bookmarkStart w:id="548" w:name="_Toc45715415"/>
      <w:bookmarkStart w:id="549" w:name="_Toc110432183"/>
      <w:r w:rsidRPr="00260085">
        <w:t>Skupna ponudba</w:t>
      </w:r>
      <w:bookmarkEnd w:id="542"/>
      <w:bookmarkEnd w:id="543"/>
      <w:bookmarkEnd w:id="544"/>
      <w:bookmarkEnd w:id="545"/>
      <w:bookmarkEnd w:id="546"/>
      <w:bookmarkEnd w:id="547"/>
      <w:bookmarkEnd w:id="548"/>
      <w:bookmarkEnd w:id="549"/>
    </w:p>
    <w:p w14:paraId="357A614C" w14:textId="77777777" w:rsidR="00763C03" w:rsidRDefault="00763C03" w:rsidP="00D81014">
      <w:pPr>
        <w:spacing w:line="240" w:lineRule="auto"/>
        <w:rPr>
          <w:szCs w:val="20"/>
        </w:rPr>
      </w:pPr>
      <w:r w:rsidRPr="00D54742">
        <w:rPr>
          <w:szCs w:val="20"/>
        </w:rPr>
        <w:t xml:space="preserve">Vsi ponudniki v skupni ponudbi morajo izpolniti obrazec </w:t>
      </w:r>
      <w:r w:rsidRPr="00D54742">
        <w:rPr>
          <w:iCs/>
          <w:color w:val="000000"/>
          <w:szCs w:val="20"/>
        </w:rPr>
        <w:t>ESPD</w:t>
      </w:r>
      <w:r w:rsidRPr="00D54742">
        <w:rPr>
          <w:szCs w:val="20"/>
        </w:rPr>
        <w:t xml:space="preserve"> posamično in v njem navesti vse zahtevane podatke. Ponudnik v sistemu e-JN označi, da gre za skupno ponudbe ter navede ponudnike v skupni </w:t>
      </w:r>
      <w:r w:rsidRPr="00E73125">
        <w:rPr>
          <w:szCs w:val="20"/>
        </w:rPr>
        <w:t xml:space="preserve">ponudbi. V primeru neskladja med vpisom ponudnikov v skupni ponudbi v informacijskem sistemu e-JN in vpisom ponudnikov v skupni ponudbi v ponudbeni dokumentaciji, se bo štelo, da velja vpis v </w:t>
      </w:r>
      <w:r w:rsidRPr="00E73125">
        <w:rPr>
          <w:iCs/>
          <w:szCs w:val="20"/>
        </w:rPr>
        <w:t>ponudbeni dokumentaciji</w:t>
      </w:r>
      <w:r w:rsidRPr="00E73125">
        <w:rPr>
          <w:i/>
          <w:szCs w:val="20"/>
        </w:rPr>
        <w:t>.</w:t>
      </w:r>
    </w:p>
    <w:p w14:paraId="60A5AD21" w14:textId="77777777" w:rsidR="00763C03" w:rsidRDefault="00763C03" w:rsidP="00763C03">
      <w:pPr>
        <w:spacing w:line="240" w:lineRule="auto"/>
        <w:rPr>
          <w:i/>
          <w:szCs w:val="20"/>
        </w:rPr>
      </w:pPr>
    </w:p>
    <w:p w14:paraId="3AC4E6D0" w14:textId="045C6276" w:rsidR="00BC129C" w:rsidRDefault="00763C03" w:rsidP="00763C03">
      <w:pPr>
        <w:spacing w:line="240" w:lineRule="auto"/>
        <w:rPr>
          <w:szCs w:val="20"/>
        </w:rPr>
      </w:pPr>
      <w:r w:rsidRPr="00D54742">
        <w:rPr>
          <w:szCs w:val="20"/>
        </w:rPr>
        <w:t xml:space="preserve">V primeru, da skupina ponudnikov predloži skupno ponudbo, mora vsak ponudnik izpolnjevati vse pogoje določene v </w:t>
      </w:r>
      <w:r w:rsidRPr="00140D49">
        <w:rPr>
          <w:szCs w:val="20"/>
        </w:rPr>
        <w:t xml:space="preserve">točki </w:t>
      </w:r>
      <w:r w:rsidR="007E7E87">
        <w:rPr>
          <w:szCs w:val="20"/>
        </w:rPr>
        <w:t>10</w:t>
      </w:r>
      <w:r w:rsidRPr="00140D49">
        <w:rPr>
          <w:szCs w:val="20"/>
        </w:rPr>
        <w:t>.1.1 teh</w:t>
      </w:r>
      <w:r w:rsidRPr="00D54742">
        <w:rPr>
          <w:szCs w:val="20"/>
        </w:rPr>
        <w:t xml:space="preserve"> navodil.</w:t>
      </w:r>
    </w:p>
    <w:p w14:paraId="673A0914" w14:textId="77777777" w:rsidR="00D81014" w:rsidRDefault="00D81014" w:rsidP="00763C03">
      <w:pPr>
        <w:spacing w:line="240" w:lineRule="auto"/>
        <w:rPr>
          <w:szCs w:val="20"/>
        </w:rPr>
      </w:pPr>
    </w:p>
    <w:p w14:paraId="30CB0887" w14:textId="18E5F4C7" w:rsidR="00BC129C" w:rsidRDefault="00BC129C" w:rsidP="00D81014">
      <w:pPr>
        <w:spacing w:line="240" w:lineRule="auto"/>
        <w:rPr>
          <w:szCs w:val="20"/>
        </w:rPr>
      </w:pPr>
      <w:r w:rsidRPr="00D54742">
        <w:rPr>
          <w:szCs w:val="20"/>
        </w:rPr>
        <w:t xml:space="preserve">V primeru, da skupina ponudnikov predloži skupno ponudbo, bo naročnik iz postopka javnega naročanja izločil skupno ponudbo, če se izkaže, da je katerikoli izmed </w:t>
      </w:r>
      <w:r w:rsidRPr="00FA1DE0">
        <w:rPr>
          <w:szCs w:val="20"/>
        </w:rPr>
        <w:t xml:space="preserve">skupnih ponudnikov pred ali med postopkom javnega naročanja glede na storjena ali neizvedena dejanja v enem izmed položajev iz točke </w:t>
      </w:r>
      <w:r>
        <w:rPr>
          <w:szCs w:val="20"/>
        </w:rPr>
        <w:t>10.</w:t>
      </w:r>
      <w:r w:rsidRPr="00FA1DE0">
        <w:rPr>
          <w:szCs w:val="20"/>
        </w:rPr>
        <w:t xml:space="preserve">1.1 teh navodil. Če bo katerikoli izmed skupnih ponudnikov v položaju iz točk </w:t>
      </w:r>
      <w:r>
        <w:rPr>
          <w:szCs w:val="20"/>
        </w:rPr>
        <w:t>10</w:t>
      </w:r>
      <w:r w:rsidRPr="00FA1DE0">
        <w:rPr>
          <w:szCs w:val="20"/>
        </w:rPr>
        <w:t>.1.1</w:t>
      </w:r>
      <w:r w:rsidR="00D81014">
        <w:rPr>
          <w:szCs w:val="20"/>
        </w:rPr>
        <w:t>.1 do 10.1.1.4</w:t>
      </w:r>
      <w:r w:rsidRPr="00FA1DE0">
        <w:rPr>
          <w:szCs w:val="20"/>
        </w:rPr>
        <w:t xml:space="preserve"> teh navodil, bo naročnik ravnal v skladu z devetim, desetim in enajstim odstavkom 75. člena ZJN-3.</w:t>
      </w:r>
    </w:p>
    <w:p w14:paraId="0B7C3BC7" w14:textId="77777777" w:rsidR="00BC129C" w:rsidRPr="00D54742" w:rsidRDefault="00BC129C" w:rsidP="00D81014">
      <w:pPr>
        <w:spacing w:line="240" w:lineRule="auto"/>
      </w:pPr>
    </w:p>
    <w:p w14:paraId="6A3D6B94" w14:textId="278AB3E7" w:rsidR="00DC3B28" w:rsidRPr="00CE2F4B" w:rsidRDefault="00DC3B28" w:rsidP="00D81014">
      <w:pPr>
        <w:spacing w:line="240" w:lineRule="auto"/>
        <w:rPr>
          <w:szCs w:val="20"/>
        </w:rPr>
      </w:pPr>
      <w:r w:rsidRPr="007D6061">
        <w:rPr>
          <w:szCs w:val="20"/>
        </w:rPr>
        <w:t>Pogoje, določene v točkah 10.1.2. in 10.1.3 (Tehnična in kadrovska sposobnost), lahko ponudniki izpolnjujejo kumulativno. Dokumente, ki se nanašajo na dokazovanje teh pogojev, poda katerikoli ponudnik v skupni ponudbi.</w:t>
      </w:r>
    </w:p>
    <w:p w14:paraId="19B53354" w14:textId="77777777" w:rsidR="00763C03" w:rsidRPr="00D54742" w:rsidRDefault="00763C03" w:rsidP="00D81014">
      <w:pPr>
        <w:spacing w:line="240" w:lineRule="auto"/>
        <w:rPr>
          <w:szCs w:val="20"/>
        </w:rPr>
      </w:pPr>
    </w:p>
    <w:p w14:paraId="577EE7D8" w14:textId="01967A90" w:rsidR="00763C03" w:rsidRDefault="00763C03" w:rsidP="00D81014">
      <w:pPr>
        <w:spacing w:line="240" w:lineRule="auto"/>
        <w:rPr>
          <w:szCs w:val="20"/>
        </w:rPr>
      </w:pPr>
      <w:r w:rsidRPr="00D54742">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4E88C4E" w14:textId="77777777" w:rsidR="00222A0E" w:rsidRPr="00D54742" w:rsidRDefault="00222A0E" w:rsidP="00D81014">
      <w:pPr>
        <w:spacing w:line="240" w:lineRule="auto"/>
        <w:rPr>
          <w:szCs w:val="20"/>
        </w:rPr>
      </w:pPr>
    </w:p>
    <w:p w14:paraId="548E9785" w14:textId="6A2819F2" w:rsidR="00222A0E" w:rsidRDefault="00763C03" w:rsidP="00763C03">
      <w:pPr>
        <w:spacing w:line="240" w:lineRule="auto"/>
        <w:rPr>
          <w:szCs w:val="20"/>
        </w:rPr>
      </w:pPr>
      <w:r w:rsidRPr="00D54742">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D54742">
        <w:rPr>
          <w:color w:val="0000FF"/>
          <w:szCs w:val="20"/>
        </w:rPr>
        <w:t xml:space="preserve">. </w:t>
      </w:r>
      <w:r w:rsidRPr="00D54742">
        <w:rPr>
          <w:szCs w:val="20"/>
        </w:rPr>
        <w:t>Ne glede na to pa ponudniki odgovarjajo naročniku solidarno.</w:t>
      </w:r>
    </w:p>
    <w:p w14:paraId="114B56D2" w14:textId="77777777" w:rsidR="00222A0E" w:rsidRPr="00D54742" w:rsidRDefault="00222A0E" w:rsidP="00B7536D">
      <w:pPr>
        <w:pStyle w:val="Naslov3"/>
        <w:keepLines w:val="0"/>
        <w:numPr>
          <w:ilvl w:val="2"/>
          <w:numId w:val="7"/>
        </w:numPr>
        <w:tabs>
          <w:tab w:val="clear" w:pos="426"/>
        </w:tabs>
        <w:spacing w:before="180" w:after="180"/>
        <w:ind w:left="709" w:hanging="709"/>
      </w:pPr>
      <w:bookmarkStart w:id="550" w:name="_Toc40360649"/>
      <w:bookmarkStart w:id="551" w:name="_Toc41035631"/>
      <w:bookmarkStart w:id="552" w:name="_Toc45714681"/>
      <w:bookmarkStart w:id="553" w:name="_Toc45714982"/>
      <w:bookmarkStart w:id="554" w:name="_Toc45715139"/>
      <w:bookmarkStart w:id="555" w:name="_Toc45715275"/>
      <w:bookmarkStart w:id="556" w:name="_Toc45715416"/>
      <w:bookmarkStart w:id="557" w:name="_Toc69406257"/>
      <w:bookmarkStart w:id="558" w:name="_Toc110432184"/>
      <w:r w:rsidRPr="00EC72E8">
        <w:t>Ponudba</w:t>
      </w:r>
      <w:r w:rsidRPr="00F64228">
        <w:t xml:space="preserve"> s podizvajalci</w:t>
      </w:r>
      <w:bookmarkEnd w:id="550"/>
      <w:bookmarkEnd w:id="551"/>
      <w:bookmarkEnd w:id="552"/>
      <w:bookmarkEnd w:id="553"/>
      <w:bookmarkEnd w:id="554"/>
      <w:bookmarkEnd w:id="555"/>
      <w:bookmarkEnd w:id="556"/>
      <w:bookmarkEnd w:id="557"/>
      <w:bookmarkEnd w:id="558"/>
      <w:r>
        <w:t xml:space="preserve">  </w:t>
      </w:r>
    </w:p>
    <w:p w14:paraId="124E6280" w14:textId="3C3CD69D" w:rsidR="00222A0E" w:rsidRPr="00D54742" w:rsidRDefault="00222A0E" w:rsidP="00222A0E">
      <w:pPr>
        <w:spacing w:line="240" w:lineRule="auto"/>
      </w:pPr>
      <w:r w:rsidRPr="00D54742">
        <w:rPr>
          <w:szCs w:val="20"/>
        </w:rPr>
        <w:t xml:space="preserve">V primeru, da bo ponudnik pri izvedbi naročila sodeloval s podizvajalci, mora v </w:t>
      </w:r>
      <w:r w:rsidRPr="00D54742">
        <w:rPr>
          <w:iCs/>
          <w:color w:val="000000"/>
          <w:szCs w:val="20"/>
        </w:rPr>
        <w:t>ponudbi</w:t>
      </w:r>
      <w:r w:rsidRPr="00D54742">
        <w:rPr>
          <w:szCs w:val="20"/>
        </w:rPr>
        <w:t xml:space="preserve"> navesti vse predlagane podizvajalce ter vsak del javnega naročila, ki ga namerava oddati v podizvajanje. Če ponudnik nastopa v ponudbi z več kot enim podizvajalcem, mora napisati delež podizvajanja za vsakega prijavljenega podizvajalca posebej.</w:t>
      </w:r>
      <w:r w:rsidRPr="004D6522">
        <w:t xml:space="preserve"> </w:t>
      </w:r>
    </w:p>
    <w:p w14:paraId="6425826B" w14:textId="77777777" w:rsidR="00222A0E" w:rsidRPr="00D54742" w:rsidRDefault="00222A0E" w:rsidP="00222A0E">
      <w:pPr>
        <w:spacing w:line="240" w:lineRule="auto"/>
        <w:rPr>
          <w:szCs w:val="20"/>
        </w:rPr>
      </w:pPr>
    </w:p>
    <w:p w14:paraId="0E092C60" w14:textId="7EE28C08" w:rsidR="00222A0E" w:rsidRPr="00D54742" w:rsidRDefault="00222A0E" w:rsidP="00222A0E">
      <w:pPr>
        <w:spacing w:line="240" w:lineRule="auto"/>
      </w:pPr>
      <w:r w:rsidRPr="00D54742">
        <w:rPr>
          <w:szCs w:val="20"/>
        </w:rPr>
        <w:t>Ponudnik v sistem e-JN označi, da gre za ponudbo s podizvajalci in navede vse sodelujoče gospodarske subjekte.</w:t>
      </w:r>
      <w:r w:rsidR="00B9169E">
        <w:rPr>
          <w:szCs w:val="20"/>
        </w:rPr>
        <w:t xml:space="preserve"> </w:t>
      </w:r>
      <w:r w:rsidR="00B9169E" w:rsidRPr="00E73125">
        <w:rPr>
          <w:szCs w:val="20"/>
        </w:rPr>
        <w:t xml:space="preserve">V primeru neskladja med vpisom </w:t>
      </w:r>
      <w:r w:rsidR="00B9169E">
        <w:rPr>
          <w:szCs w:val="20"/>
        </w:rPr>
        <w:t>podizvajalc</w:t>
      </w:r>
      <w:r w:rsidR="008D5BE2">
        <w:rPr>
          <w:szCs w:val="20"/>
        </w:rPr>
        <w:t>ev</w:t>
      </w:r>
      <w:r w:rsidR="00B9169E">
        <w:rPr>
          <w:szCs w:val="20"/>
        </w:rPr>
        <w:t xml:space="preserve"> </w:t>
      </w:r>
      <w:r w:rsidR="00B9169E" w:rsidRPr="00E73125">
        <w:rPr>
          <w:szCs w:val="20"/>
        </w:rPr>
        <w:t>v informacijskem sistemu e-JN in vpisom p</w:t>
      </w:r>
      <w:r w:rsidR="008D5BE2">
        <w:rPr>
          <w:szCs w:val="20"/>
        </w:rPr>
        <w:t xml:space="preserve">odizvajalcev </w:t>
      </w:r>
      <w:r w:rsidR="00B9169E" w:rsidRPr="00E73125">
        <w:rPr>
          <w:szCs w:val="20"/>
        </w:rPr>
        <w:t xml:space="preserve">v ponudbeni dokumentaciji, se bo štelo, da velja vpis v </w:t>
      </w:r>
      <w:r w:rsidR="00B9169E" w:rsidRPr="00E73125">
        <w:rPr>
          <w:iCs/>
          <w:szCs w:val="20"/>
        </w:rPr>
        <w:t>ponudbeni dokumentaciji</w:t>
      </w:r>
    </w:p>
    <w:p w14:paraId="10F808C3" w14:textId="77777777" w:rsidR="00222A0E" w:rsidRPr="00D54742" w:rsidRDefault="00222A0E" w:rsidP="00222A0E">
      <w:pPr>
        <w:spacing w:line="240" w:lineRule="auto"/>
        <w:rPr>
          <w:szCs w:val="20"/>
        </w:rPr>
      </w:pPr>
    </w:p>
    <w:p w14:paraId="1674E8EC" w14:textId="0239BE1D" w:rsidR="00222A0E" w:rsidRDefault="00222A0E" w:rsidP="00222A0E">
      <w:pPr>
        <w:spacing w:line="240" w:lineRule="auto"/>
        <w:rPr>
          <w:szCs w:val="20"/>
        </w:rPr>
      </w:pPr>
      <w:r w:rsidRPr="00D54742">
        <w:rPr>
          <w:szCs w:val="20"/>
        </w:rPr>
        <w:t xml:space="preserve">Ponudnik mora v ponudbi predložiti izpolnjene obrazce </w:t>
      </w:r>
      <w:r w:rsidRPr="00D54742">
        <w:rPr>
          <w:iCs/>
          <w:color w:val="000000"/>
          <w:szCs w:val="20"/>
        </w:rPr>
        <w:t>ESPD</w:t>
      </w:r>
      <w:r w:rsidRPr="00D54742">
        <w:rPr>
          <w:szCs w:val="20"/>
        </w:rPr>
        <w:t xml:space="preserve"> za vsakega podizvajalca, s katerim bo sodeloval pri naročilu.</w:t>
      </w:r>
      <w:r w:rsidRPr="004D6522">
        <w:rPr>
          <w:szCs w:val="20"/>
        </w:rPr>
        <w:t xml:space="preserve"> </w:t>
      </w:r>
      <w:r w:rsidRPr="00D54742">
        <w:rPr>
          <w:szCs w:val="20"/>
        </w:rPr>
        <w:t xml:space="preserve">Če bodo pri podizvajalcu obstajali razlogi za izključitev iz </w:t>
      </w:r>
      <w:r w:rsidRPr="00E21B20">
        <w:rPr>
          <w:szCs w:val="20"/>
        </w:rPr>
        <w:t xml:space="preserve">točke </w:t>
      </w:r>
      <w:r w:rsidR="00DC3B28">
        <w:rPr>
          <w:szCs w:val="20"/>
        </w:rPr>
        <w:t>10</w:t>
      </w:r>
      <w:r w:rsidRPr="00E21B20">
        <w:rPr>
          <w:szCs w:val="20"/>
        </w:rPr>
        <w:t>.1.1</w:t>
      </w:r>
      <w:r w:rsidRPr="00D54742">
        <w:rPr>
          <w:szCs w:val="20"/>
        </w:rPr>
        <w:t xml:space="preserve"> teh navodil, bo naročnik podizvajalca zavrnil.</w:t>
      </w:r>
    </w:p>
    <w:p w14:paraId="1E187589" w14:textId="77777777" w:rsidR="00222A0E" w:rsidRDefault="00222A0E" w:rsidP="00222A0E">
      <w:pPr>
        <w:spacing w:line="240" w:lineRule="auto"/>
        <w:rPr>
          <w:szCs w:val="20"/>
        </w:rPr>
      </w:pPr>
      <w:bookmarkStart w:id="559" w:name="_Hlk5182355"/>
    </w:p>
    <w:p w14:paraId="73F464D2" w14:textId="01CCBE7C" w:rsidR="00DC3B28" w:rsidRDefault="00DC3B28" w:rsidP="00DC3B28">
      <w:pPr>
        <w:spacing w:line="240" w:lineRule="auto"/>
        <w:rPr>
          <w:szCs w:val="20"/>
        </w:rPr>
      </w:pPr>
      <w:r w:rsidRPr="00BC129C">
        <w:rPr>
          <w:szCs w:val="20"/>
        </w:rPr>
        <w:t>Ponudnik mora za posameznega podizvajalca priložiti enaka dokazila za izpolnjevanje pogojev, določenih v prejšnjem stavku, kot jih mora priložiti zase.</w:t>
      </w:r>
    </w:p>
    <w:p w14:paraId="6211D0F1" w14:textId="3ED0B16A" w:rsidR="00222A0E" w:rsidRDefault="00222A0E" w:rsidP="00222A0E">
      <w:pPr>
        <w:spacing w:line="240" w:lineRule="auto"/>
        <w:rPr>
          <w:szCs w:val="20"/>
        </w:rPr>
      </w:pPr>
    </w:p>
    <w:p w14:paraId="69C7E7C6" w14:textId="3BB240F6" w:rsidR="000C71F7" w:rsidRPr="007D6061" w:rsidRDefault="000C71F7" w:rsidP="000C71F7">
      <w:pPr>
        <w:spacing w:line="240" w:lineRule="auto"/>
      </w:pPr>
      <w:r w:rsidRPr="007D6061">
        <w:rPr>
          <w:szCs w:val="20"/>
        </w:rPr>
        <w:t>Pogoj iz točke 10.1. 2 navodil ponudnikom mora izpolnjevati tudi podizvajalec, v kolikor bo podizvajalec izvajal predmetne storitve v več kot 30 % del predmetnega javnega naročila.</w:t>
      </w:r>
    </w:p>
    <w:p w14:paraId="6732FF87" w14:textId="77777777" w:rsidR="000C71F7" w:rsidRPr="007D6061" w:rsidRDefault="000C71F7" w:rsidP="00222A0E">
      <w:pPr>
        <w:spacing w:line="240" w:lineRule="auto"/>
        <w:rPr>
          <w:szCs w:val="20"/>
        </w:rPr>
      </w:pPr>
    </w:p>
    <w:bookmarkEnd w:id="559"/>
    <w:p w14:paraId="1957DF44" w14:textId="6D2CC840" w:rsidR="00222A0E" w:rsidRPr="00D54742" w:rsidRDefault="00222A0E" w:rsidP="00222A0E">
      <w:pPr>
        <w:spacing w:line="240" w:lineRule="auto"/>
        <w:rPr>
          <w:szCs w:val="20"/>
        </w:rPr>
      </w:pPr>
      <w:r w:rsidRPr="007D6061">
        <w:rPr>
          <w:szCs w:val="20"/>
        </w:rPr>
        <w:t>Če ponudnik za izpolnjevanje pogojev uporablja zmogljivosti podizvajalca, je poleg določenega</w:t>
      </w:r>
      <w:r w:rsidRPr="00E21B20">
        <w:rPr>
          <w:szCs w:val="20"/>
        </w:rPr>
        <w:t xml:space="preserve"> v tej točki potrebno upoštevati še naslednjo točko teh navodil.</w:t>
      </w:r>
    </w:p>
    <w:p w14:paraId="119B8D6E" w14:textId="77777777" w:rsidR="0040101E" w:rsidRDefault="0040101E" w:rsidP="00222A0E">
      <w:pPr>
        <w:spacing w:line="240" w:lineRule="auto"/>
        <w:rPr>
          <w:szCs w:val="20"/>
        </w:rPr>
      </w:pPr>
    </w:p>
    <w:p w14:paraId="6B9C7DC4" w14:textId="66795550" w:rsidR="00222A0E" w:rsidRPr="00222A0E" w:rsidRDefault="00222A0E" w:rsidP="00222A0E">
      <w:pPr>
        <w:spacing w:line="240" w:lineRule="auto"/>
        <w:rPr>
          <w:szCs w:val="20"/>
        </w:rPr>
      </w:pPr>
      <w:r w:rsidRPr="00D54742">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6D91BEF7" w14:textId="77777777" w:rsidR="00222A0E" w:rsidRPr="00D54742" w:rsidRDefault="00222A0E" w:rsidP="00222A0E">
      <w:pPr>
        <w:spacing w:line="240" w:lineRule="auto"/>
        <w:rPr>
          <w:szCs w:val="20"/>
        </w:rPr>
      </w:pPr>
    </w:p>
    <w:p w14:paraId="0B57F6C1" w14:textId="77777777" w:rsidR="00222A0E" w:rsidRPr="00D54742" w:rsidRDefault="00222A0E" w:rsidP="00222A0E">
      <w:pPr>
        <w:spacing w:line="240" w:lineRule="auto"/>
        <w:rPr>
          <w:szCs w:val="20"/>
        </w:rPr>
      </w:pPr>
      <w:r w:rsidRPr="00D54742">
        <w:rPr>
          <w:szCs w:val="20"/>
        </w:rPr>
        <w:t>Izbrani ponudnik v razmerju do naročnika v celoti odgovarja za izvedbo naročila.</w:t>
      </w:r>
    </w:p>
    <w:p w14:paraId="48A208AE" w14:textId="77777777" w:rsidR="00222A0E" w:rsidRPr="00E5780B" w:rsidRDefault="00222A0E" w:rsidP="00B7536D">
      <w:pPr>
        <w:pStyle w:val="Naslov3"/>
        <w:keepLines w:val="0"/>
        <w:numPr>
          <w:ilvl w:val="2"/>
          <w:numId w:val="7"/>
        </w:numPr>
        <w:tabs>
          <w:tab w:val="clear" w:pos="426"/>
        </w:tabs>
        <w:spacing w:before="180" w:after="180"/>
        <w:ind w:left="709" w:hanging="709"/>
      </w:pPr>
      <w:bookmarkStart w:id="560" w:name="_Toc40360650"/>
      <w:bookmarkStart w:id="561" w:name="_Toc41035632"/>
      <w:bookmarkStart w:id="562" w:name="_Toc45714682"/>
      <w:bookmarkStart w:id="563" w:name="_Toc45714983"/>
      <w:bookmarkStart w:id="564" w:name="_Toc45715140"/>
      <w:bookmarkStart w:id="565" w:name="_Toc45715276"/>
      <w:bookmarkStart w:id="566" w:name="_Toc45715417"/>
      <w:bookmarkStart w:id="567" w:name="_Toc69406258"/>
      <w:bookmarkStart w:id="568" w:name="_Toc110432185"/>
      <w:r w:rsidRPr="00E5780B">
        <w:t>Uporaba zmogljivosti drugih subjektov</w:t>
      </w:r>
      <w:bookmarkEnd w:id="560"/>
      <w:bookmarkEnd w:id="561"/>
      <w:bookmarkEnd w:id="562"/>
      <w:bookmarkEnd w:id="563"/>
      <w:bookmarkEnd w:id="564"/>
      <w:bookmarkEnd w:id="565"/>
      <w:bookmarkEnd w:id="566"/>
      <w:bookmarkEnd w:id="567"/>
      <w:bookmarkEnd w:id="568"/>
    </w:p>
    <w:p w14:paraId="0B33C864" w14:textId="7CF76601" w:rsidR="00222A0E" w:rsidRPr="00AC0B14" w:rsidRDefault="00222A0E" w:rsidP="00222A0E">
      <w:pPr>
        <w:spacing w:line="240" w:lineRule="auto"/>
        <w:rPr>
          <w:rFonts w:eastAsia="Times New Roman"/>
          <w:szCs w:val="20"/>
        </w:rPr>
      </w:pPr>
      <w:r w:rsidRPr="0004646E">
        <w:rPr>
          <w:szCs w:val="20"/>
        </w:rPr>
        <w:t xml:space="preserve">Ponudnik lahko glede pogojev v zvezi s </w:t>
      </w:r>
      <w:r w:rsidR="00DC3B28">
        <w:rPr>
          <w:szCs w:val="20"/>
        </w:rPr>
        <w:t xml:space="preserve">tehnično in </w:t>
      </w:r>
      <w:r w:rsidRPr="0004646E">
        <w:rPr>
          <w:szCs w:val="20"/>
        </w:rPr>
        <w:t>kadrovsko sposobnostjo za predmetno naročilo uporabi zmogljivosti drugih subjektov, ne glede na pravno razmerje med njim in temi subjekti</w:t>
      </w:r>
      <w:r>
        <w:rPr>
          <w:szCs w:val="20"/>
        </w:rPr>
        <w:t xml:space="preserve">, </w:t>
      </w:r>
      <w:r w:rsidRPr="00E0419D">
        <w:rPr>
          <w:rFonts w:eastAsia="Times New Roman"/>
          <w:szCs w:val="20"/>
        </w:rPr>
        <w:t>vendar le v primeru, če bodo le-ti izvajali storitve, za katere se zahtevajo te zmogljivosti.</w:t>
      </w:r>
      <w:r>
        <w:rPr>
          <w:rFonts w:eastAsia="Times New Roman"/>
          <w:szCs w:val="20"/>
        </w:rPr>
        <w:t xml:space="preserve">  </w:t>
      </w:r>
      <w:r w:rsidRPr="00E0419D">
        <w:rPr>
          <w:rFonts w:eastAsia="Times New Roman"/>
          <w:szCs w:val="20"/>
        </w:rPr>
        <w:t xml:space="preserve">V </w:t>
      </w:r>
      <w:r>
        <w:rPr>
          <w:rFonts w:eastAsia="Times New Roman"/>
          <w:szCs w:val="20"/>
        </w:rPr>
        <w:t xml:space="preserve">ponudbi </w:t>
      </w:r>
      <w:r w:rsidRPr="00E0419D">
        <w:rPr>
          <w:rFonts w:eastAsia="Times New Roman"/>
          <w:szCs w:val="20"/>
        </w:rPr>
        <w:t>mora ponudnik označiti, da gre za uporabo zmogljivosti drugih subjektov ter navesti vse sodelujoče gospodarske subjekte.</w:t>
      </w:r>
    </w:p>
    <w:p w14:paraId="5C9B5B40" w14:textId="77777777" w:rsidR="00222A0E" w:rsidRPr="00AA59A5" w:rsidRDefault="00222A0E" w:rsidP="00222A0E">
      <w:pPr>
        <w:spacing w:line="240" w:lineRule="auto"/>
        <w:rPr>
          <w:szCs w:val="20"/>
        </w:rPr>
      </w:pPr>
    </w:p>
    <w:p w14:paraId="4F08858F" w14:textId="77777777" w:rsidR="00222A0E" w:rsidRDefault="00222A0E" w:rsidP="00222A0E">
      <w:pPr>
        <w:spacing w:line="240" w:lineRule="auto"/>
        <w:rPr>
          <w:szCs w:val="20"/>
        </w:rPr>
      </w:pPr>
      <w:r w:rsidRPr="004E43F3">
        <w:rPr>
          <w:szCs w:val="20"/>
        </w:rPr>
        <w:t>Obseg izvajanja gospodarski subjekt označi v obrazcu ESPD oz. mora izhajati iz ponudbe.</w:t>
      </w:r>
    </w:p>
    <w:p w14:paraId="14F89A97" w14:textId="034EC552" w:rsidR="00222A0E" w:rsidRDefault="00222A0E" w:rsidP="00222A0E">
      <w:pPr>
        <w:spacing w:line="240" w:lineRule="auto"/>
        <w:rPr>
          <w:rFonts w:eastAsia="Times New Roman"/>
          <w:szCs w:val="20"/>
        </w:rPr>
      </w:pPr>
    </w:p>
    <w:p w14:paraId="3A117871" w14:textId="0C1088E9" w:rsidR="00DC3B28" w:rsidRPr="00794A44" w:rsidRDefault="00DC3B28" w:rsidP="00DC3B28">
      <w:pPr>
        <w:spacing w:line="240" w:lineRule="auto"/>
      </w:pPr>
      <w:r w:rsidRPr="00794A44">
        <w:t>Gospodarski subjekt, katerega zmogljivost se uporabi, lahko namesto ponudnika izpolnjuje</w:t>
      </w:r>
      <w:r w:rsidR="00806E4D">
        <w:t xml:space="preserve"> tehnični</w:t>
      </w:r>
      <w:r w:rsidRPr="00794A44">
        <w:t xml:space="preserve"> pogoj iz točke </w:t>
      </w:r>
      <w:r>
        <w:t>10</w:t>
      </w:r>
      <w:r w:rsidRPr="00794A44">
        <w:t xml:space="preserve">.1.2. teh navodil samo v primeru, če bo izvajal več kot 70 % (sedemdeset) odstotkov </w:t>
      </w:r>
      <w:r w:rsidRPr="00794A44">
        <w:rPr>
          <w:szCs w:val="20"/>
        </w:rPr>
        <w:t>del predmetnega javnega naročila.</w:t>
      </w:r>
    </w:p>
    <w:p w14:paraId="4B4667EF" w14:textId="77777777" w:rsidR="00DC3B28" w:rsidRDefault="00DC3B28" w:rsidP="00DC3B28">
      <w:pPr>
        <w:spacing w:line="240" w:lineRule="auto"/>
        <w:rPr>
          <w:szCs w:val="20"/>
          <w:highlight w:val="yellow"/>
        </w:rPr>
      </w:pPr>
    </w:p>
    <w:p w14:paraId="670E1057" w14:textId="77777777" w:rsidR="00DC3B28" w:rsidRPr="00F813A5" w:rsidRDefault="00DC3B28" w:rsidP="00DC3B28">
      <w:pPr>
        <w:spacing w:line="240" w:lineRule="auto"/>
        <w:rPr>
          <w:szCs w:val="20"/>
        </w:rPr>
      </w:pPr>
      <w:r w:rsidRPr="0004646E">
        <w:rPr>
          <w:szCs w:val="20"/>
        </w:rPr>
        <w:t>Ponudnik lahko glede pogojev v zvezi s kadrovsko sposobnostjo za predmetno naročilo uporabi zmogljivosti drugih subjektov</w:t>
      </w:r>
      <w:r>
        <w:rPr>
          <w:szCs w:val="20"/>
        </w:rPr>
        <w:t>.</w:t>
      </w:r>
    </w:p>
    <w:p w14:paraId="61F2C8E2" w14:textId="77777777" w:rsidR="00DC3B28" w:rsidRPr="008D5BE2" w:rsidRDefault="00DC3B28" w:rsidP="00222A0E">
      <w:pPr>
        <w:spacing w:line="240" w:lineRule="auto"/>
        <w:rPr>
          <w:rFonts w:eastAsia="Times New Roman"/>
          <w:szCs w:val="20"/>
        </w:rPr>
      </w:pPr>
    </w:p>
    <w:p w14:paraId="154F9ED2" w14:textId="77777777" w:rsidR="008D5BE2" w:rsidRPr="008D5BE2" w:rsidRDefault="008D5BE2" w:rsidP="008D5BE2">
      <w:pPr>
        <w:rPr>
          <w:rFonts w:ascii="Calibri" w:eastAsiaTheme="minorHAnsi" w:hAnsi="Calibri" w:cs="Calibri"/>
          <w:lang w:eastAsia="en-US"/>
        </w:rPr>
      </w:pPr>
      <w:r w:rsidRPr="008D5BE2">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1D2192DB" w14:textId="77777777" w:rsidR="00222A0E" w:rsidRPr="0060062D" w:rsidRDefault="00222A0E" w:rsidP="00222A0E">
      <w:pPr>
        <w:spacing w:line="240" w:lineRule="auto"/>
        <w:rPr>
          <w:szCs w:val="20"/>
        </w:rPr>
      </w:pPr>
    </w:p>
    <w:p w14:paraId="2C0B8C6A" w14:textId="25DA8578" w:rsidR="00222A0E" w:rsidRPr="00EC72E8" w:rsidRDefault="00222A0E" w:rsidP="00222A0E">
      <w:pPr>
        <w:spacing w:line="240" w:lineRule="auto"/>
        <w:rPr>
          <w:szCs w:val="20"/>
        </w:rPr>
      </w:pPr>
      <w:r w:rsidRPr="0060062D">
        <w:rPr>
          <w:szCs w:val="20"/>
        </w:rPr>
        <w:t xml:space="preserve">Naročnik bo v tem primeru ravnal v skladu z drugim odstavkom 81. člena ZJN-3. V primeru, da se bo ponudnik v tem delu skliceval na uporabo zmogljivosti drugih subjektov, mora </w:t>
      </w:r>
      <w:r w:rsidRPr="0060062D">
        <w:rPr>
          <w:iCs/>
          <w:szCs w:val="20"/>
        </w:rPr>
        <w:t xml:space="preserve">to navesti v ponudbeni </w:t>
      </w:r>
      <w:r w:rsidRPr="0060062D">
        <w:rPr>
          <w:iCs/>
          <w:szCs w:val="20"/>
        </w:rPr>
        <w:lastRenderedPageBreak/>
        <w:t xml:space="preserve">dokumentaciji. Ponudnik mora v ponudbi za te subjekte predložiti tudi njihove izpolnjene obrazce ESPD. Če bodo pri teh subjektih obstajali razlogi za izključitev iz točke </w:t>
      </w:r>
      <w:r w:rsidR="00806E4D">
        <w:rPr>
          <w:iCs/>
          <w:szCs w:val="20"/>
        </w:rPr>
        <w:t>10</w:t>
      </w:r>
      <w:r w:rsidRPr="0060062D">
        <w:rPr>
          <w:iCs/>
          <w:szCs w:val="20"/>
        </w:rPr>
        <w:t>.1.1 teh</w:t>
      </w:r>
      <w:r w:rsidRPr="0060062D">
        <w:rPr>
          <w:szCs w:val="20"/>
        </w:rPr>
        <w:t xml:space="preserve"> navodil, jih bo naročnik zavrnil.</w:t>
      </w:r>
    </w:p>
    <w:p w14:paraId="36334E68" w14:textId="77777777" w:rsidR="00763C03" w:rsidRPr="00EC72E8" w:rsidRDefault="00763C03" w:rsidP="00B7536D">
      <w:pPr>
        <w:pStyle w:val="Naslov3"/>
        <w:keepLines w:val="0"/>
        <w:numPr>
          <w:ilvl w:val="2"/>
          <w:numId w:val="7"/>
        </w:numPr>
        <w:tabs>
          <w:tab w:val="clear" w:pos="426"/>
        </w:tabs>
        <w:spacing w:before="180" w:after="180"/>
        <w:ind w:left="709" w:hanging="709"/>
        <w:rPr>
          <w:rFonts w:eastAsia="Arial Unicode MS"/>
          <w:lang w:eastAsia="ar-SA"/>
        </w:rPr>
      </w:pPr>
      <w:bookmarkStart w:id="569" w:name="_Toc40360651"/>
      <w:bookmarkStart w:id="570" w:name="_Toc41035633"/>
      <w:bookmarkStart w:id="571" w:name="_Toc45714683"/>
      <w:bookmarkStart w:id="572" w:name="_Toc45714984"/>
      <w:bookmarkStart w:id="573" w:name="_Toc45715141"/>
      <w:bookmarkStart w:id="574" w:name="_Toc45715277"/>
      <w:bookmarkStart w:id="575" w:name="_Toc45715418"/>
      <w:bookmarkStart w:id="576" w:name="_Toc110432186"/>
      <w:r w:rsidRPr="0060062D">
        <w:t>Variantne</w:t>
      </w:r>
      <w:r w:rsidRPr="0060062D">
        <w:rPr>
          <w:rFonts w:eastAsia="Arial Unicode MS"/>
          <w:lang w:eastAsia="ar-SA"/>
        </w:rPr>
        <w:t xml:space="preserve"> ponudbe</w:t>
      </w:r>
      <w:bookmarkEnd w:id="569"/>
      <w:bookmarkEnd w:id="570"/>
      <w:bookmarkEnd w:id="571"/>
      <w:bookmarkEnd w:id="572"/>
      <w:bookmarkEnd w:id="573"/>
      <w:bookmarkEnd w:id="574"/>
      <w:bookmarkEnd w:id="575"/>
      <w:bookmarkEnd w:id="576"/>
    </w:p>
    <w:p w14:paraId="6953B7AE" w14:textId="77777777" w:rsidR="00763C03" w:rsidRPr="00D54742" w:rsidRDefault="00763C03" w:rsidP="00763C03">
      <w:pPr>
        <w:spacing w:line="240" w:lineRule="auto"/>
      </w:pPr>
      <w:r w:rsidRPr="00D54742">
        <w:t xml:space="preserve">Variantne </w:t>
      </w:r>
      <w:r w:rsidRPr="00D54742">
        <w:rPr>
          <w:szCs w:val="20"/>
        </w:rPr>
        <w:t>ponudbe</w:t>
      </w:r>
      <w:r w:rsidRPr="00D54742">
        <w:t xml:space="preserve"> niso dopuščene.</w:t>
      </w:r>
    </w:p>
    <w:p w14:paraId="4BBA8E7D" w14:textId="77777777" w:rsidR="00763C03" w:rsidRPr="00D54742" w:rsidRDefault="00763C03" w:rsidP="00B7536D">
      <w:pPr>
        <w:pStyle w:val="Naslov3"/>
        <w:keepLines w:val="0"/>
        <w:numPr>
          <w:ilvl w:val="2"/>
          <w:numId w:val="7"/>
        </w:numPr>
        <w:tabs>
          <w:tab w:val="clear" w:pos="426"/>
        </w:tabs>
        <w:spacing w:before="180" w:after="180"/>
        <w:ind w:left="709" w:hanging="709"/>
      </w:pPr>
      <w:bookmarkStart w:id="577" w:name="_Toc40360652"/>
      <w:bookmarkStart w:id="578" w:name="_Toc41035634"/>
      <w:bookmarkStart w:id="579" w:name="_Toc45714684"/>
      <w:bookmarkStart w:id="580" w:name="_Toc45714985"/>
      <w:bookmarkStart w:id="581" w:name="_Toc45715142"/>
      <w:bookmarkStart w:id="582" w:name="_Toc45715278"/>
      <w:bookmarkStart w:id="583" w:name="_Toc45715419"/>
      <w:bookmarkStart w:id="584" w:name="_Toc110432187"/>
      <w:r w:rsidRPr="00EC72E8">
        <w:t>Jezik</w:t>
      </w:r>
      <w:r w:rsidRPr="00D54742">
        <w:rPr>
          <w:rFonts w:eastAsia="Arial Unicode MS"/>
          <w:lang w:eastAsia="ar-SA"/>
        </w:rPr>
        <w:t xml:space="preserve"> </w:t>
      </w:r>
      <w:r w:rsidRPr="00D54742">
        <w:t>ponudbe</w:t>
      </w:r>
      <w:bookmarkEnd w:id="577"/>
      <w:bookmarkEnd w:id="578"/>
      <w:bookmarkEnd w:id="579"/>
      <w:bookmarkEnd w:id="580"/>
      <w:bookmarkEnd w:id="581"/>
      <w:bookmarkEnd w:id="582"/>
      <w:bookmarkEnd w:id="583"/>
      <w:bookmarkEnd w:id="584"/>
    </w:p>
    <w:p w14:paraId="4EF92A0D" w14:textId="77777777" w:rsidR="00763C03" w:rsidRDefault="00763C03" w:rsidP="00763C03">
      <w:pPr>
        <w:spacing w:line="240" w:lineRule="auto"/>
        <w:rPr>
          <w:szCs w:val="20"/>
        </w:rPr>
      </w:pPr>
      <w:r w:rsidRPr="00D54742">
        <w:rPr>
          <w:szCs w:val="20"/>
        </w:rPr>
        <w:t xml:space="preserve">Postopek javnega naročanja poteka v slovenskem jeziku. </w:t>
      </w:r>
    </w:p>
    <w:p w14:paraId="47CF09FE" w14:textId="77777777" w:rsidR="00763C03" w:rsidRDefault="00763C03" w:rsidP="00763C03">
      <w:pPr>
        <w:spacing w:line="240" w:lineRule="auto"/>
        <w:rPr>
          <w:szCs w:val="20"/>
        </w:rPr>
      </w:pPr>
    </w:p>
    <w:p w14:paraId="348F4137" w14:textId="77777777" w:rsidR="00E744AA" w:rsidRPr="003063D0" w:rsidRDefault="00E744AA" w:rsidP="00E744AA">
      <w:pPr>
        <w:spacing w:line="240" w:lineRule="auto"/>
        <w:rPr>
          <w:szCs w:val="20"/>
        </w:rPr>
      </w:pPr>
      <w:r w:rsidRPr="003063D0">
        <w:rPr>
          <w:szCs w:val="20"/>
        </w:rPr>
        <w:t xml:space="preserve">Vsi dokumenti v zvezi s ponudbo morajo biti v slovenskem jeziku, razen dokazila uradnih institucij (potrdila), ki jih predloži ponudnik s sedežem v tuji </w:t>
      </w:r>
      <w:r>
        <w:rPr>
          <w:szCs w:val="20"/>
        </w:rPr>
        <w:t>državi</w:t>
      </w:r>
      <w:r w:rsidRPr="000B6753">
        <w:rPr>
          <w:szCs w:val="20"/>
        </w:rPr>
        <w:t>, ki so lahko v tujem</w:t>
      </w:r>
      <w:r w:rsidRPr="003063D0">
        <w:rPr>
          <w:szCs w:val="20"/>
        </w:rPr>
        <w:t xml:space="preserve"> jeziku.</w:t>
      </w:r>
    </w:p>
    <w:p w14:paraId="14E7D0D4" w14:textId="77777777" w:rsidR="00763C03" w:rsidRPr="00D54742" w:rsidRDefault="00763C03" w:rsidP="00763C03">
      <w:pPr>
        <w:spacing w:line="240" w:lineRule="auto"/>
        <w:rPr>
          <w:szCs w:val="20"/>
        </w:rPr>
      </w:pPr>
    </w:p>
    <w:p w14:paraId="1C431EF9" w14:textId="77777777" w:rsidR="00763C03" w:rsidRPr="00EC72E8" w:rsidRDefault="00763C03" w:rsidP="00763C03">
      <w:pPr>
        <w:spacing w:line="240" w:lineRule="auto"/>
        <w:rPr>
          <w:szCs w:val="20"/>
        </w:rPr>
      </w:pPr>
      <w:r w:rsidRPr="00D5474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607F4A6" w14:textId="77777777" w:rsidR="00763C03" w:rsidRPr="00D54742" w:rsidRDefault="00763C03" w:rsidP="00B7536D">
      <w:pPr>
        <w:pStyle w:val="Naslov3"/>
        <w:keepLines w:val="0"/>
        <w:numPr>
          <w:ilvl w:val="2"/>
          <w:numId w:val="7"/>
        </w:numPr>
        <w:tabs>
          <w:tab w:val="clear" w:pos="426"/>
        </w:tabs>
        <w:spacing w:before="180" w:after="180"/>
        <w:ind w:left="709" w:hanging="709"/>
      </w:pPr>
      <w:bookmarkStart w:id="585" w:name="_Toc40360653"/>
      <w:bookmarkStart w:id="586" w:name="_Toc41035635"/>
      <w:bookmarkStart w:id="587" w:name="_Toc45714685"/>
      <w:bookmarkStart w:id="588" w:name="_Toc45714986"/>
      <w:bookmarkStart w:id="589" w:name="_Toc45715143"/>
      <w:bookmarkStart w:id="590" w:name="_Toc45715279"/>
      <w:bookmarkStart w:id="591" w:name="_Toc45715420"/>
      <w:bookmarkStart w:id="592" w:name="_Toc110432188"/>
      <w:r w:rsidRPr="00D54742">
        <w:t>Veljavnost</w:t>
      </w:r>
      <w:r w:rsidRPr="00D54742">
        <w:rPr>
          <w:rFonts w:eastAsia="Arial Unicode MS"/>
          <w:lang w:eastAsia="ar-SA"/>
        </w:rPr>
        <w:t xml:space="preserve"> </w:t>
      </w:r>
      <w:r w:rsidRPr="00D54742">
        <w:t>ponudbe</w:t>
      </w:r>
      <w:bookmarkEnd w:id="585"/>
      <w:bookmarkEnd w:id="586"/>
      <w:bookmarkEnd w:id="587"/>
      <w:bookmarkEnd w:id="588"/>
      <w:bookmarkEnd w:id="589"/>
      <w:bookmarkEnd w:id="590"/>
      <w:bookmarkEnd w:id="591"/>
      <w:bookmarkEnd w:id="592"/>
    </w:p>
    <w:p w14:paraId="0A415502" w14:textId="28277454" w:rsidR="00763C03" w:rsidRPr="000C6031" w:rsidRDefault="00763C03" w:rsidP="00763C03">
      <w:pPr>
        <w:spacing w:line="240" w:lineRule="auto"/>
        <w:rPr>
          <w:b/>
          <w:bCs/>
          <w:szCs w:val="20"/>
        </w:rPr>
      </w:pPr>
      <w:r w:rsidRPr="00612E63">
        <w:rPr>
          <w:szCs w:val="20"/>
        </w:rPr>
        <w:t xml:space="preserve">Ponudba mora veljati do </w:t>
      </w:r>
      <w:r w:rsidR="00612E63">
        <w:rPr>
          <w:b/>
          <w:bCs/>
          <w:szCs w:val="20"/>
        </w:rPr>
        <w:t>28. 2. 2023</w:t>
      </w:r>
      <w:r w:rsidRPr="00612E63">
        <w:rPr>
          <w:b/>
          <w:bCs/>
          <w:szCs w:val="20"/>
        </w:rPr>
        <w:t>.</w:t>
      </w:r>
    </w:p>
    <w:p w14:paraId="0766D2E5" w14:textId="77777777" w:rsidR="00763C03" w:rsidRPr="00D54742" w:rsidRDefault="00763C03" w:rsidP="00763C03">
      <w:pPr>
        <w:spacing w:line="240" w:lineRule="auto"/>
        <w:rPr>
          <w:szCs w:val="20"/>
        </w:rPr>
      </w:pPr>
    </w:p>
    <w:p w14:paraId="0EB55244" w14:textId="77777777" w:rsidR="00763C03" w:rsidRPr="00EC72E8" w:rsidRDefault="00763C03" w:rsidP="00763C03">
      <w:pPr>
        <w:spacing w:line="240" w:lineRule="auto"/>
        <w:rPr>
          <w:szCs w:val="20"/>
        </w:rPr>
      </w:pPr>
      <w:r w:rsidRPr="00D54742">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w:t>
      </w:r>
      <w:r>
        <w:rPr>
          <w:szCs w:val="20"/>
        </w:rPr>
        <w:t xml:space="preserve"> </w:t>
      </w:r>
      <w:r w:rsidRPr="00D54742">
        <w:rPr>
          <w:szCs w:val="20"/>
        </w:rPr>
        <w:t>člena ZJN-3.</w:t>
      </w:r>
    </w:p>
    <w:p w14:paraId="5D21C195" w14:textId="77777777" w:rsidR="00763C03" w:rsidRPr="00D54742" w:rsidRDefault="00763C03" w:rsidP="00B7536D">
      <w:pPr>
        <w:pStyle w:val="Naslov3"/>
        <w:keepLines w:val="0"/>
        <w:numPr>
          <w:ilvl w:val="2"/>
          <w:numId w:val="7"/>
        </w:numPr>
        <w:tabs>
          <w:tab w:val="clear" w:pos="426"/>
        </w:tabs>
        <w:spacing w:before="180" w:after="180"/>
        <w:ind w:left="709" w:hanging="709"/>
      </w:pPr>
      <w:bookmarkStart w:id="593" w:name="_Toc40360654"/>
      <w:bookmarkStart w:id="594" w:name="_Toc41035636"/>
      <w:bookmarkStart w:id="595" w:name="_Toc45714686"/>
      <w:bookmarkStart w:id="596" w:name="_Toc45714987"/>
      <w:bookmarkStart w:id="597" w:name="_Toc45715144"/>
      <w:bookmarkStart w:id="598" w:name="_Toc45715280"/>
      <w:bookmarkStart w:id="599" w:name="_Toc45715421"/>
      <w:bookmarkStart w:id="600" w:name="_Toc110432189"/>
      <w:r w:rsidRPr="00EC72E8">
        <w:t>Stroški</w:t>
      </w:r>
      <w:r w:rsidRPr="00D54742">
        <w:rPr>
          <w:rFonts w:eastAsia="Arial Unicode MS"/>
          <w:lang w:eastAsia="ar-SA"/>
        </w:rPr>
        <w:t xml:space="preserve"> </w:t>
      </w:r>
      <w:r w:rsidRPr="00D54742">
        <w:t>ponudbe</w:t>
      </w:r>
      <w:bookmarkEnd w:id="593"/>
      <w:bookmarkEnd w:id="594"/>
      <w:bookmarkEnd w:id="595"/>
      <w:bookmarkEnd w:id="596"/>
      <w:bookmarkEnd w:id="597"/>
      <w:bookmarkEnd w:id="598"/>
      <w:bookmarkEnd w:id="599"/>
      <w:bookmarkEnd w:id="600"/>
    </w:p>
    <w:p w14:paraId="730C6AE2" w14:textId="77777777" w:rsidR="00763C03" w:rsidRPr="00EC72E8" w:rsidRDefault="00763C03" w:rsidP="00763C03">
      <w:pPr>
        <w:spacing w:line="240" w:lineRule="auto"/>
        <w:rPr>
          <w:szCs w:val="20"/>
        </w:rPr>
      </w:pPr>
      <w:r w:rsidRPr="00D54742">
        <w:rPr>
          <w:szCs w:val="20"/>
        </w:rPr>
        <w:t>Vse stroške, povezane s pripravo in predložitvijo ponudbe, nosi ponudnik.</w:t>
      </w:r>
    </w:p>
    <w:p w14:paraId="3E6D66AC" w14:textId="77777777" w:rsidR="00763C03" w:rsidRPr="00D54742" w:rsidRDefault="00763C03" w:rsidP="00B7536D">
      <w:pPr>
        <w:pStyle w:val="Naslov1"/>
        <w:numPr>
          <w:ilvl w:val="0"/>
          <w:numId w:val="7"/>
        </w:numPr>
        <w:spacing w:after="240"/>
        <w:ind w:left="0" w:firstLine="0"/>
      </w:pPr>
      <w:bookmarkStart w:id="601" w:name="_Toc40360655"/>
      <w:bookmarkStart w:id="602" w:name="_Toc41035637"/>
      <w:bookmarkStart w:id="603" w:name="_Toc45714687"/>
      <w:bookmarkStart w:id="604" w:name="_Toc45714988"/>
      <w:bookmarkStart w:id="605" w:name="_Toc45715145"/>
      <w:bookmarkStart w:id="606" w:name="_Toc45715281"/>
      <w:bookmarkStart w:id="607" w:name="_Toc45715422"/>
      <w:bookmarkStart w:id="608" w:name="_Toc110432190"/>
      <w:r w:rsidRPr="00D54742">
        <w:rPr>
          <w:caps w:val="0"/>
          <w:lang w:eastAsia="en-US"/>
        </w:rPr>
        <w:t>OBVESTILO</w:t>
      </w:r>
      <w:r w:rsidRPr="00D54742">
        <w:rPr>
          <w:caps w:val="0"/>
        </w:rPr>
        <w:t xml:space="preserve"> O </w:t>
      </w:r>
      <w:r w:rsidRPr="00D54742">
        <w:rPr>
          <w:caps w:val="0"/>
          <w:lang w:eastAsia="ar-SA"/>
        </w:rPr>
        <w:t>ODLOČITVI</w:t>
      </w:r>
      <w:r w:rsidRPr="00D54742">
        <w:rPr>
          <w:caps w:val="0"/>
        </w:rPr>
        <w:t xml:space="preserve"> O ODDAJI NAROČILA</w:t>
      </w:r>
      <w:bookmarkEnd w:id="601"/>
      <w:bookmarkEnd w:id="602"/>
      <w:bookmarkEnd w:id="603"/>
      <w:bookmarkEnd w:id="604"/>
      <w:bookmarkEnd w:id="605"/>
      <w:bookmarkEnd w:id="606"/>
      <w:bookmarkEnd w:id="607"/>
      <w:bookmarkEnd w:id="608"/>
    </w:p>
    <w:p w14:paraId="0608B705" w14:textId="77777777" w:rsidR="00763C03" w:rsidRPr="00D54742" w:rsidRDefault="00763C03" w:rsidP="00763C03">
      <w:pPr>
        <w:spacing w:line="240" w:lineRule="auto"/>
      </w:pPr>
      <w:r w:rsidRPr="00D54742">
        <w:t>Naročnik bo ponudnike obvestil o odločitvi o oddaji naročila na način, predpisan v ZJN-3.</w:t>
      </w:r>
    </w:p>
    <w:p w14:paraId="1761E8D3" w14:textId="77777777" w:rsidR="00763C03" w:rsidRPr="00EC72E8" w:rsidRDefault="00763C03" w:rsidP="00B7536D">
      <w:pPr>
        <w:pStyle w:val="Naslov1"/>
        <w:numPr>
          <w:ilvl w:val="0"/>
          <w:numId w:val="7"/>
        </w:numPr>
        <w:spacing w:after="240"/>
        <w:ind w:left="0" w:firstLine="0"/>
      </w:pPr>
      <w:bookmarkStart w:id="609" w:name="_Toc40360656"/>
      <w:bookmarkStart w:id="610" w:name="_Toc41035638"/>
      <w:bookmarkStart w:id="611" w:name="_Toc45714688"/>
      <w:bookmarkStart w:id="612" w:name="_Toc45714989"/>
      <w:bookmarkStart w:id="613" w:name="_Toc45715146"/>
      <w:bookmarkStart w:id="614" w:name="_Toc45715282"/>
      <w:bookmarkStart w:id="615" w:name="_Toc45715423"/>
      <w:bookmarkStart w:id="616" w:name="_Toc110432191"/>
      <w:r w:rsidRPr="00D54742">
        <w:rPr>
          <w:caps w:val="0"/>
          <w:lang w:eastAsia="en-US"/>
        </w:rPr>
        <w:t>ODSTOP</w:t>
      </w:r>
      <w:r w:rsidRPr="00D54742">
        <w:rPr>
          <w:caps w:val="0"/>
        </w:rPr>
        <w:t xml:space="preserve"> </w:t>
      </w:r>
      <w:r w:rsidRPr="00D54742">
        <w:rPr>
          <w:caps w:val="0"/>
          <w:lang w:eastAsia="ar-SA"/>
        </w:rPr>
        <w:t>OD</w:t>
      </w:r>
      <w:r w:rsidRPr="00D54742">
        <w:rPr>
          <w:caps w:val="0"/>
        </w:rPr>
        <w:t xml:space="preserve"> IZVEDBE JAVNEGA NAROČILA</w:t>
      </w:r>
      <w:bookmarkEnd w:id="609"/>
      <w:bookmarkEnd w:id="610"/>
      <w:bookmarkEnd w:id="611"/>
      <w:bookmarkEnd w:id="612"/>
      <w:bookmarkEnd w:id="613"/>
      <w:bookmarkEnd w:id="614"/>
      <w:bookmarkEnd w:id="615"/>
      <w:bookmarkEnd w:id="616"/>
    </w:p>
    <w:p w14:paraId="222DAE5C" w14:textId="77777777" w:rsidR="00763C03" w:rsidRPr="00D54742" w:rsidRDefault="00763C03" w:rsidP="00763C03">
      <w:pPr>
        <w:spacing w:line="240" w:lineRule="auto"/>
        <w:rPr>
          <w:color w:val="000000"/>
          <w:szCs w:val="20"/>
        </w:rPr>
      </w:pPr>
      <w:r w:rsidRPr="00D54742">
        <w:rPr>
          <w:color w:val="000000"/>
          <w:szCs w:val="20"/>
        </w:rPr>
        <w:t xml:space="preserve">Naročnik lahko na podlagi osmega odstavka 90. člena ZJN-3 po sprejemu odločitve o oddaji naročila do sklenitve </w:t>
      </w:r>
      <w:r>
        <w:rPr>
          <w:color w:val="000000"/>
          <w:szCs w:val="20"/>
        </w:rPr>
        <w:t>sporazuma</w:t>
      </w:r>
      <w:r w:rsidRPr="00D54742">
        <w:rPr>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Pr>
          <w:color w:val="000000"/>
          <w:szCs w:val="20"/>
        </w:rPr>
        <w:t>sporazuma</w:t>
      </w:r>
      <w:r w:rsidRPr="00D54742">
        <w:rPr>
          <w:color w:val="00000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86D2BE" w14:textId="77777777" w:rsidR="00763C03" w:rsidRPr="00D54742" w:rsidRDefault="00763C03" w:rsidP="00763C03">
      <w:pPr>
        <w:spacing w:line="240" w:lineRule="auto"/>
        <w:rPr>
          <w:color w:val="000000"/>
          <w:szCs w:val="20"/>
        </w:rPr>
      </w:pPr>
    </w:p>
    <w:p w14:paraId="484F9C43" w14:textId="77777777" w:rsidR="00763C03" w:rsidRPr="00EC72E8" w:rsidRDefault="00763C03" w:rsidP="00763C03">
      <w:pPr>
        <w:spacing w:line="240" w:lineRule="auto"/>
        <w:rPr>
          <w:color w:val="000000"/>
          <w:szCs w:val="20"/>
        </w:rPr>
      </w:pPr>
      <w:r w:rsidRPr="00D54742">
        <w:rPr>
          <w:color w:val="000000"/>
          <w:szCs w:val="20"/>
        </w:rPr>
        <w:t>Naročnik ne odgovarja za škodo, ki je ali bi iz zgornjih razlogov utegnila nastati ponudniku.</w:t>
      </w:r>
    </w:p>
    <w:p w14:paraId="312A9CFE" w14:textId="12D214AA" w:rsidR="00763C03" w:rsidRPr="00D54742" w:rsidRDefault="00222A0E" w:rsidP="00B7536D">
      <w:pPr>
        <w:pStyle w:val="Naslov1"/>
        <w:numPr>
          <w:ilvl w:val="0"/>
          <w:numId w:val="7"/>
        </w:numPr>
        <w:spacing w:after="240"/>
        <w:ind w:left="0" w:firstLine="0"/>
        <w:rPr>
          <w:lang w:eastAsia="en-US"/>
        </w:rPr>
      </w:pPr>
      <w:bookmarkStart w:id="617" w:name="_Toc110432192"/>
      <w:r>
        <w:rPr>
          <w:caps w:val="0"/>
          <w:lang w:eastAsia="en-US"/>
        </w:rPr>
        <w:t>POGODBA</w:t>
      </w:r>
      <w:bookmarkEnd w:id="617"/>
    </w:p>
    <w:p w14:paraId="765314FF" w14:textId="007293F7" w:rsidR="00222A0E" w:rsidRDefault="00FD2F39" w:rsidP="00222A0E">
      <w:pPr>
        <w:spacing w:line="240" w:lineRule="auto"/>
        <w:rPr>
          <w:szCs w:val="20"/>
        </w:rPr>
      </w:pPr>
      <w:r w:rsidRPr="00FD2F39">
        <w:rPr>
          <w:szCs w:val="20"/>
        </w:rPr>
        <w:t>Naročnik bo z izbranim ponudnikom podpisal pogodbo.</w:t>
      </w:r>
    </w:p>
    <w:p w14:paraId="46A30E9F" w14:textId="7874C3D3" w:rsidR="00E744AA" w:rsidRDefault="00E744AA" w:rsidP="00222A0E">
      <w:pPr>
        <w:spacing w:line="240" w:lineRule="auto"/>
        <w:rPr>
          <w:szCs w:val="20"/>
        </w:rPr>
      </w:pPr>
    </w:p>
    <w:p w14:paraId="5C5BDCD2" w14:textId="0BA63E57" w:rsidR="00E744AA" w:rsidRDefault="00E744AA" w:rsidP="00E744AA">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Pr>
          <w:szCs w:val="20"/>
        </w:rPr>
        <w:t xml:space="preserve">pogodbe. </w:t>
      </w:r>
    </w:p>
    <w:p w14:paraId="328967B2" w14:textId="77777777" w:rsidR="00E744AA" w:rsidRPr="00FD2F39" w:rsidRDefault="00E744AA" w:rsidP="00222A0E">
      <w:pPr>
        <w:spacing w:line="240" w:lineRule="auto"/>
        <w:rPr>
          <w:szCs w:val="20"/>
        </w:rPr>
      </w:pPr>
    </w:p>
    <w:p w14:paraId="00A2053F" w14:textId="77777777" w:rsidR="00B361C6" w:rsidRPr="00B361C6" w:rsidRDefault="00B361C6" w:rsidP="00B361C6">
      <w:pPr>
        <w:suppressAutoHyphens w:val="0"/>
        <w:spacing w:line="240" w:lineRule="auto"/>
        <w:rPr>
          <w:rFonts w:eastAsia="Times New Roman"/>
          <w:szCs w:val="20"/>
          <w:lang w:eastAsia="en-US"/>
        </w:rPr>
      </w:pPr>
      <w:r w:rsidRPr="00B361C6">
        <w:rPr>
          <w:rFonts w:eastAsia="Times New Roman"/>
          <w:szCs w:val="20"/>
          <w:lang w:eastAsia="en-US"/>
        </w:rPr>
        <w:t>V skladu s šestim odstavkom 14. člena Zakona o integriteti in preprečevanju korupcije (Uradni list RS, št. 69/11-UPB2; v nadaljevanju ZIntPK) je dolžan izbrani ponudnik na poziv naročnika, pred podpisom pogodbe, v roku osmih (8) dni od prejema poziva, posredovati izjavo ali podatke o:</w:t>
      </w:r>
    </w:p>
    <w:p w14:paraId="62AFF9C8" w14:textId="77777777" w:rsidR="00B361C6" w:rsidRPr="00B361C6" w:rsidRDefault="00B361C6" w:rsidP="00B96FD4">
      <w:pPr>
        <w:numPr>
          <w:ilvl w:val="0"/>
          <w:numId w:val="12"/>
        </w:numPr>
        <w:suppressAutoHyphens w:val="0"/>
        <w:spacing w:line="240" w:lineRule="auto"/>
        <w:contextualSpacing/>
        <w:rPr>
          <w:szCs w:val="20"/>
          <w:lang w:eastAsia="en-US"/>
        </w:rPr>
      </w:pPr>
      <w:r w:rsidRPr="00B361C6">
        <w:rPr>
          <w:szCs w:val="20"/>
          <w:lang w:eastAsia="en-US"/>
        </w:rPr>
        <w:t>svojih ustanoviteljih, družbenikih, delničarjih, komanditistih ali drugih lastnikih in podatke o lastniških deležih navedenih oseb,</w:t>
      </w:r>
    </w:p>
    <w:p w14:paraId="140E5AD5" w14:textId="77777777" w:rsidR="00B361C6" w:rsidRPr="00B361C6" w:rsidRDefault="00B361C6" w:rsidP="00B96FD4">
      <w:pPr>
        <w:numPr>
          <w:ilvl w:val="0"/>
          <w:numId w:val="12"/>
        </w:numPr>
        <w:suppressAutoHyphens w:val="0"/>
        <w:spacing w:line="240" w:lineRule="auto"/>
        <w:contextualSpacing/>
        <w:rPr>
          <w:szCs w:val="20"/>
          <w:lang w:eastAsia="en-US"/>
        </w:rPr>
      </w:pPr>
      <w:r w:rsidRPr="00B361C6">
        <w:rPr>
          <w:szCs w:val="20"/>
          <w:lang w:eastAsia="en-US"/>
        </w:rPr>
        <w:t>gospodarskih subjektih, za katere se glede na določbe zakona, ki ureja gospodarske družbe, šteje, da so z njim povezane družbe.</w:t>
      </w:r>
    </w:p>
    <w:p w14:paraId="05BF4EE9" w14:textId="77777777" w:rsidR="00B361C6" w:rsidRPr="00B361C6" w:rsidRDefault="00B361C6" w:rsidP="00B361C6">
      <w:pPr>
        <w:suppressAutoHyphens w:val="0"/>
        <w:spacing w:line="240" w:lineRule="auto"/>
        <w:rPr>
          <w:rFonts w:eastAsia="Times New Roman"/>
          <w:szCs w:val="20"/>
          <w:lang w:eastAsia="en-US"/>
        </w:rPr>
      </w:pPr>
    </w:p>
    <w:p w14:paraId="1742F699" w14:textId="77777777" w:rsidR="00B361C6" w:rsidRPr="00B361C6" w:rsidRDefault="00B361C6" w:rsidP="00B361C6">
      <w:pPr>
        <w:suppressAutoHyphens w:val="0"/>
        <w:spacing w:line="240" w:lineRule="auto"/>
        <w:rPr>
          <w:rFonts w:eastAsia="Times New Roman"/>
          <w:szCs w:val="20"/>
          <w:lang w:eastAsia="en-US"/>
        </w:rPr>
      </w:pPr>
      <w:r w:rsidRPr="00B361C6">
        <w:rPr>
          <w:rFonts w:eastAsia="Times New Roman"/>
          <w:szCs w:val="20"/>
          <w:lang w:eastAsia="en-US"/>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3BA88B72" w14:textId="09989FAE" w:rsidR="00222A0E" w:rsidRDefault="00222A0E" w:rsidP="00222A0E">
      <w:pPr>
        <w:spacing w:line="240" w:lineRule="auto"/>
        <w:rPr>
          <w:szCs w:val="20"/>
        </w:rPr>
      </w:pPr>
    </w:p>
    <w:p w14:paraId="1226679C" w14:textId="77777777" w:rsidR="00B361C6" w:rsidRDefault="00B361C6" w:rsidP="00B361C6">
      <w:pPr>
        <w:spacing w:line="240" w:lineRule="auto"/>
        <w:rPr>
          <w:szCs w:val="20"/>
        </w:rPr>
      </w:pPr>
      <w:r w:rsidRPr="005D6D94">
        <w:rPr>
          <w:szCs w:val="20"/>
        </w:rPr>
        <w:t>Če bo ponudnik predložil lažno izjavo oziroma bo dal neresnične podatke o navedenih dejstvih, bo to imelo za posledico ničnost pogodbe.</w:t>
      </w:r>
    </w:p>
    <w:p w14:paraId="66619360" w14:textId="77777777" w:rsidR="00B361C6" w:rsidRDefault="00B361C6" w:rsidP="00B361C6">
      <w:pPr>
        <w:spacing w:line="240" w:lineRule="auto"/>
        <w:rPr>
          <w:szCs w:val="20"/>
        </w:rPr>
      </w:pPr>
    </w:p>
    <w:p w14:paraId="485FC38F" w14:textId="77777777" w:rsidR="00B361C6" w:rsidRPr="00420C13" w:rsidRDefault="00B361C6" w:rsidP="00B361C6">
      <w:pPr>
        <w:spacing w:line="240" w:lineRule="auto"/>
        <w:rPr>
          <w:szCs w:val="20"/>
        </w:rPr>
      </w:pPr>
      <w:r w:rsidRPr="00420C13">
        <w:rPr>
          <w:szCs w:val="20"/>
        </w:rPr>
        <w:t>Naročnik bo z izbranim ponudnikom sklenil pogodbo, razen če bodo obstajale okoliščine, ki jih določata 35. in 36. člen ZIntPK, ki naročniku prepovedujejo poslovanje z izbranim gospodarskim subjektom.</w:t>
      </w:r>
    </w:p>
    <w:p w14:paraId="5FAF98F1" w14:textId="77777777" w:rsidR="00222A0E" w:rsidRDefault="00222A0E" w:rsidP="00222A0E">
      <w:pPr>
        <w:spacing w:line="240" w:lineRule="auto"/>
      </w:pPr>
    </w:p>
    <w:p w14:paraId="6E8B3B87" w14:textId="527C8039" w:rsidR="00222A0E" w:rsidRPr="00864C5D" w:rsidRDefault="00222A0E" w:rsidP="00222A0E">
      <w:pPr>
        <w:spacing w:line="240" w:lineRule="auto"/>
      </w:pPr>
      <w:r>
        <w:t>Izbrani ponudnik</w:t>
      </w:r>
      <w:r w:rsidRPr="00864C5D">
        <w:t xml:space="preserve"> mora v roku </w:t>
      </w:r>
      <w:r w:rsidR="00B361C6">
        <w:t>desetih</w:t>
      </w:r>
      <w:r>
        <w:t xml:space="preserve"> </w:t>
      </w:r>
      <w:r w:rsidR="00A71EBA">
        <w:t xml:space="preserve">(10) </w:t>
      </w:r>
      <w:r w:rsidRPr="00864C5D">
        <w:t xml:space="preserve">dni od prejema s strani </w:t>
      </w:r>
      <w:r>
        <w:t>naročnika</w:t>
      </w:r>
      <w:r w:rsidRPr="00864C5D">
        <w:t xml:space="preserve"> podpisane</w:t>
      </w:r>
      <w:r>
        <w:t xml:space="preserve"> pogodbe</w:t>
      </w:r>
      <w:r w:rsidRPr="00864C5D">
        <w:t xml:space="preserve"> podpisati in vrniti </w:t>
      </w:r>
      <w:r>
        <w:t>pogodbo</w:t>
      </w:r>
      <w:r w:rsidRPr="00864C5D">
        <w:t xml:space="preserve"> </w:t>
      </w:r>
      <w:r>
        <w:t>naročniku.</w:t>
      </w:r>
      <w:r w:rsidRPr="00864C5D">
        <w:t xml:space="preserve"> </w:t>
      </w:r>
    </w:p>
    <w:p w14:paraId="6E778C0C" w14:textId="03B24329" w:rsidR="00222A0E" w:rsidRDefault="00222A0E" w:rsidP="00222A0E">
      <w:pPr>
        <w:spacing w:line="240" w:lineRule="auto"/>
      </w:pPr>
    </w:p>
    <w:p w14:paraId="1CEA5F0F" w14:textId="1F78578C" w:rsidR="00222A0E" w:rsidRDefault="00E744AA" w:rsidP="00763C03">
      <w:pPr>
        <w:spacing w:line="240" w:lineRule="auto"/>
      </w:pPr>
      <w:r>
        <w:rPr>
          <w:szCs w:val="20"/>
        </w:rPr>
        <w:t>Pogodba</w:t>
      </w:r>
      <w:r>
        <w:t xml:space="preserve"> </w:t>
      </w:r>
      <w:r w:rsidRPr="00864C5D">
        <w:t>se bo pred podpisom vsebinsko prilagodil</w:t>
      </w:r>
      <w:r>
        <w:t>a</w:t>
      </w:r>
      <w:r w:rsidRPr="00864C5D">
        <w:t xml:space="preserve"> glede na to, ali bo </w:t>
      </w:r>
      <w:r>
        <w:t>izbrani ponudnik</w:t>
      </w:r>
      <w:r w:rsidRPr="00864C5D">
        <w:t xml:space="preserve"> predložil skupno ponudbo, prijavil sodelovanje podizvajalcev in podobno.</w:t>
      </w:r>
      <w:r>
        <w:t xml:space="preserve"> </w:t>
      </w:r>
    </w:p>
    <w:p w14:paraId="2DD9B61D" w14:textId="4FF51F01" w:rsidR="005D1DFC" w:rsidRDefault="00763C03" w:rsidP="00B7536D">
      <w:pPr>
        <w:pStyle w:val="Naslov2"/>
        <w:numPr>
          <w:ilvl w:val="1"/>
          <w:numId w:val="7"/>
        </w:numPr>
        <w:spacing w:before="180" w:after="180"/>
        <w:ind w:hanging="720"/>
        <w:rPr>
          <w:lang w:eastAsia="ar-SA"/>
        </w:rPr>
      </w:pPr>
      <w:bookmarkStart w:id="618" w:name="_Toc40360658"/>
      <w:bookmarkStart w:id="619" w:name="_Toc41035640"/>
      <w:bookmarkStart w:id="620" w:name="_Toc45714690"/>
      <w:bookmarkStart w:id="621" w:name="_Toc45714991"/>
      <w:bookmarkStart w:id="622" w:name="_Toc45715148"/>
      <w:bookmarkStart w:id="623" w:name="_Toc45715284"/>
      <w:bookmarkStart w:id="624" w:name="_Toc45715425"/>
      <w:bookmarkStart w:id="625" w:name="_Toc110432193"/>
      <w:r w:rsidRPr="00EC72E8">
        <w:rPr>
          <w:lang w:eastAsia="sl-SI"/>
        </w:rPr>
        <w:t>Zavarovanje</w:t>
      </w:r>
      <w:r w:rsidRPr="00EC72E8">
        <w:rPr>
          <w:lang w:eastAsia="ar-SA"/>
        </w:rPr>
        <w:t xml:space="preserve"> za dobro izvedbo pogodbenih obveznosti</w:t>
      </w:r>
      <w:bookmarkEnd w:id="618"/>
      <w:bookmarkEnd w:id="619"/>
      <w:bookmarkEnd w:id="620"/>
      <w:bookmarkEnd w:id="621"/>
      <w:bookmarkEnd w:id="622"/>
      <w:bookmarkEnd w:id="623"/>
      <w:bookmarkEnd w:id="624"/>
      <w:bookmarkEnd w:id="625"/>
    </w:p>
    <w:p w14:paraId="45F57FFF" w14:textId="77777777" w:rsidR="004506B5" w:rsidRDefault="004506B5" w:rsidP="00D81014">
      <w:pPr>
        <w:spacing w:line="240" w:lineRule="auto"/>
        <w:rPr>
          <w:rFonts w:eastAsia="Times New Roman"/>
          <w:szCs w:val="20"/>
          <w:lang w:eastAsia="en-US"/>
        </w:rPr>
      </w:pPr>
      <w:r>
        <w:rPr>
          <w:szCs w:val="20"/>
        </w:rPr>
        <w:t xml:space="preserve">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 </w:t>
      </w:r>
    </w:p>
    <w:p w14:paraId="763C4036" w14:textId="77777777" w:rsidR="004506B5" w:rsidRDefault="004506B5" w:rsidP="00D81014">
      <w:pPr>
        <w:spacing w:line="240" w:lineRule="auto"/>
        <w:rPr>
          <w:szCs w:val="20"/>
        </w:rPr>
      </w:pPr>
    </w:p>
    <w:p w14:paraId="00784B03" w14:textId="77777777" w:rsidR="004506B5" w:rsidRDefault="004506B5" w:rsidP="00D81014">
      <w:pPr>
        <w:spacing w:line="240" w:lineRule="auto"/>
        <w:rPr>
          <w:szCs w:val="20"/>
        </w:rPr>
      </w:pPr>
      <w:r>
        <w:rPr>
          <w:szCs w:val="20"/>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25B14" w14:textId="77777777" w:rsidR="004506B5" w:rsidRDefault="004506B5" w:rsidP="00D81014">
      <w:pPr>
        <w:spacing w:line="240" w:lineRule="auto"/>
        <w:rPr>
          <w:szCs w:val="20"/>
        </w:rPr>
      </w:pPr>
    </w:p>
    <w:p w14:paraId="03CCCF75" w14:textId="30BE9C0E" w:rsidR="004506B5" w:rsidRDefault="004506B5" w:rsidP="00D81014">
      <w:pPr>
        <w:spacing w:line="240" w:lineRule="auto"/>
        <w:rPr>
          <w:szCs w:val="20"/>
        </w:rPr>
      </w:pPr>
      <w:r>
        <w:rPr>
          <w:szCs w:val="20"/>
        </w:rPr>
        <w:t>Izbrani ponudnik bo moral naročniku predložiti zavarovanje za dobro izvedbo pogodbenih obveznosti v skladu z zahtevami iz osnutka pogodbe.</w:t>
      </w:r>
    </w:p>
    <w:p w14:paraId="06A466B6" w14:textId="4A57D3CE" w:rsidR="004506B5" w:rsidRPr="00E25220" w:rsidRDefault="00B361C6" w:rsidP="00B7536D">
      <w:pPr>
        <w:pStyle w:val="Naslov2"/>
        <w:numPr>
          <w:ilvl w:val="1"/>
          <w:numId w:val="7"/>
        </w:numPr>
        <w:spacing w:before="180" w:after="180"/>
        <w:ind w:hanging="720"/>
        <w:rPr>
          <w:lang w:eastAsia="ar-SA"/>
        </w:rPr>
      </w:pPr>
      <w:bookmarkStart w:id="626" w:name="_Toc69406266"/>
      <w:bookmarkStart w:id="627" w:name="_Toc110432194"/>
      <w:r>
        <w:rPr>
          <w:lang w:eastAsia="sl-SI"/>
        </w:rPr>
        <w:t>Obrazec »</w:t>
      </w:r>
      <w:r w:rsidR="004506B5" w:rsidRPr="00E25220">
        <w:rPr>
          <w:lang w:eastAsia="sl-SI"/>
        </w:rPr>
        <w:t>Izjava o dolžnosti varovanja podatkov</w:t>
      </w:r>
      <w:bookmarkEnd w:id="626"/>
      <w:r>
        <w:rPr>
          <w:lang w:eastAsia="sl-SI"/>
        </w:rPr>
        <w:t>«</w:t>
      </w:r>
      <w:bookmarkEnd w:id="627"/>
    </w:p>
    <w:p w14:paraId="6C04FA41" w14:textId="2665544A" w:rsidR="004506B5" w:rsidRPr="00D54742" w:rsidRDefault="004506B5" w:rsidP="004506B5">
      <w:pPr>
        <w:tabs>
          <w:tab w:val="left" w:pos="709"/>
        </w:tabs>
        <w:spacing w:line="240" w:lineRule="auto"/>
      </w:pPr>
      <w:r w:rsidRPr="00E25220">
        <w:t>Izbrani ponudnik bo moral najkasneje v roku desetih</w:t>
      </w:r>
      <w:r>
        <w:t xml:space="preserve"> </w:t>
      </w:r>
      <w:r w:rsidR="005409BF">
        <w:t xml:space="preserve">(10) </w:t>
      </w:r>
      <w:r w:rsidRPr="00E25220">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1B75860D" w14:textId="1C538554" w:rsidR="004506B5" w:rsidRDefault="004506B5" w:rsidP="004506B5">
      <w:pPr>
        <w:spacing w:line="240" w:lineRule="auto"/>
        <w:rPr>
          <w:szCs w:val="20"/>
        </w:rPr>
      </w:pPr>
    </w:p>
    <w:p w14:paraId="573625D9" w14:textId="77777777" w:rsidR="00B361C6" w:rsidRPr="003063D0" w:rsidRDefault="00B361C6" w:rsidP="00B361C6">
      <w:pPr>
        <w:spacing w:line="240" w:lineRule="auto"/>
        <w:rPr>
          <w:szCs w:val="20"/>
        </w:rPr>
      </w:pPr>
      <w:r w:rsidRPr="00066D6B">
        <w:rPr>
          <w:szCs w:val="20"/>
        </w:rPr>
        <w:t>Izjavo o dolžnosti varovanja podatkov bodo morale podpisati tudi vse ostale osebe, ki bodo po potrebi vstopale v prostore naročnika.</w:t>
      </w:r>
    </w:p>
    <w:p w14:paraId="7961EFE5" w14:textId="77777777" w:rsidR="00763C03" w:rsidRPr="00EC72E8" w:rsidRDefault="00763C03" w:rsidP="00B7536D">
      <w:pPr>
        <w:pStyle w:val="Naslov1"/>
        <w:numPr>
          <w:ilvl w:val="0"/>
          <w:numId w:val="7"/>
        </w:numPr>
        <w:spacing w:after="240"/>
        <w:ind w:left="0" w:firstLine="0"/>
        <w:rPr>
          <w:lang w:eastAsia="ar-SA"/>
        </w:rPr>
      </w:pPr>
      <w:bookmarkStart w:id="628" w:name="_Toc40360659"/>
      <w:bookmarkStart w:id="629" w:name="_Toc41035641"/>
      <w:bookmarkStart w:id="630" w:name="_Toc45714691"/>
      <w:bookmarkStart w:id="631" w:name="_Toc45714992"/>
      <w:bookmarkStart w:id="632" w:name="_Toc45715149"/>
      <w:bookmarkStart w:id="633" w:name="_Toc45715285"/>
      <w:bookmarkStart w:id="634" w:name="_Toc45715426"/>
      <w:bookmarkStart w:id="635" w:name="_Toc110432195"/>
      <w:r w:rsidRPr="00EC72E8">
        <w:rPr>
          <w:caps w:val="0"/>
          <w:lang w:eastAsia="en-US"/>
        </w:rPr>
        <w:t>PRAVNO</w:t>
      </w:r>
      <w:r w:rsidRPr="00EC72E8">
        <w:rPr>
          <w:caps w:val="0"/>
        </w:rPr>
        <w:t xml:space="preserve"> </w:t>
      </w:r>
      <w:r w:rsidRPr="00EC72E8">
        <w:rPr>
          <w:caps w:val="0"/>
          <w:lang w:eastAsia="ar-SA"/>
        </w:rPr>
        <w:t>VARSTVO</w:t>
      </w:r>
      <w:bookmarkEnd w:id="628"/>
      <w:bookmarkEnd w:id="629"/>
      <w:bookmarkEnd w:id="630"/>
      <w:bookmarkEnd w:id="631"/>
      <w:bookmarkEnd w:id="632"/>
      <w:bookmarkEnd w:id="633"/>
      <w:bookmarkEnd w:id="634"/>
      <w:bookmarkEnd w:id="635"/>
    </w:p>
    <w:p w14:paraId="3D3D1DBA" w14:textId="77777777" w:rsidR="00763C03" w:rsidRPr="00D54742" w:rsidRDefault="00763C03" w:rsidP="00763C03">
      <w:pPr>
        <w:spacing w:line="240" w:lineRule="auto"/>
      </w:pPr>
      <w:r w:rsidRPr="00D54742">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w:t>
      </w:r>
      <w:r>
        <w:t xml:space="preserve">(10) </w:t>
      </w:r>
      <w:r w:rsidRPr="00D54742">
        <w:t>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CAA3405" w14:textId="77777777" w:rsidR="00763C03" w:rsidRPr="00D54742" w:rsidRDefault="00763C03" w:rsidP="00763C03">
      <w:pPr>
        <w:spacing w:line="240" w:lineRule="auto"/>
      </w:pPr>
    </w:p>
    <w:p w14:paraId="589AA0A5" w14:textId="77777777" w:rsidR="00763C03" w:rsidRPr="00D54742" w:rsidRDefault="00763C03" w:rsidP="00763C03">
      <w:pPr>
        <w:spacing w:line="240" w:lineRule="auto"/>
      </w:pPr>
      <w:r w:rsidRPr="00D54742">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11CB75" w14:textId="77777777" w:rsidR="00763C03" w:rsidRPr="00D54742" w:rsidRDefault="00763C03" w:rsidP="00763C03">
      <w:pPr>
        <w:spacing w:line="240" w:lineRule="auto"/>
      </w:pPr>
    </w:p>
    <w:p w14:paraId="28B72876" w14:textId="77777777" w:rsidR="00763C03" w:rsidRPr="00D54742" w:rsidRDefault="00763C03" w:rsidP="00763C03">
      <w:pPr>
        <w:spacing w:line="240" w:lineRule="auto"/>
      </w:pPr>
      <w:r w:rsidRPr="00D54742">
        <w:t>Zahtevek za revizijo se vloži prek portala eRevizija</w:t>
      </w:r>
      <w:r>
        <w:t>.</w:t>
      </w:r>
    </w:p>
    <w:p w14:paraId="1598125C" w14:textId="77777777" w:rsidR="00763C03" w:rsidRPr="00D54742" w:rsidRDefault="00763C03" w:rsidP="00763C03">
      <w:pPr>
        <w:pStyle w:val="podpisi"/>
        <w:spacing w:line="240" w:lineRule="auto"/>
        <w:rPr>
          <w:lang w:val="sl-SI"/>
        </w:rPr>
      </w:pPr>
    </w:p>
    <w:p w14:paraId="162C9349" w14:textId="1FCF82AD" w:rsidR="00E37C95" w:rsidRPr="004D64DB" w:rsidRDefault="006B425C" w:rsidP="00E37C95">
      <w:pPr>
        <w:spacing w:line="240" w:lineRule="auto"/>
        <w:ind w:left="5664" w:firstLine="290"/>
      </w:pPr>
      <w:r>
        <w:t>Jure Trbič</w:t>
      </w:r>
    </w:p>
    <w:p w14:paraId="471B2525" w14:textId="2F94AD87" w:rsidR="00E37C95" w:rsidRPr="00D54742" w:rsidRDefault="006B425C" w:rsidP="00C35592">
      <w:pPr>
        <w:spacing w:line="240" w:lineRule="auto"/>
        <w:ind w:left="5664" w:firstLine="290"/>
      </w:pPr>
      <w:r>
        <w:t>državni sekretar</w:t>
      </w:r>
    </w:p>
    <w:sectPr w:rsidR="00E37C95" w:rsidRPr="00D54742" w:rsidSect="004F2722">
      <w:headerReference w:type="default" r:id="rId14"/>
      <w:footerReference w:type="default" r:id="rId15"/>
      <w:headerReference w:type="first" r:id="rId16"/>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133C" w14:textId="77777777" w:rsidR="005C5CCF" w:rsidRDefault="005C5CCF" w:rsidP="00763C03">
      <w:pPr>
        <w:spacing w:line="240" w:lineRule="auto"/>
      </w:pPr>
      <w:r>
        <w:separator/>
      </w:r>
    </w:p>
  </w:endnote>
  <w:endnote w:type="continuationSeparator" w:id="0">
    <w:p w14:paraId="045A932F" w14:textId="77777777" w:rsidR="005C5CCF" w:rsidRDefault="005C5CCF"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1F40D566" w:rsidR="005C5CCF" w:rsidRPr="001C1979" w:rsidRDefault="005C5CCF">
    <w:pPr>
      <w:pStyle w:val="Noga"/>
      <w:pBdr>
        <w:top w:val="single" w:sz="4" w:space="1" w:color="000000"/>
        <w:left w:val="none" w:sz="0" w:space="0" w:color="000000"/>
        <w:bottom w:val="none" w:sz="0" w:space="0" w:color="000000"/>
        <w:right w:val="none" w:sz="0" w:space="0" w:color="000000"/>
      </w:pBdr>
      <w:rPr>
        <w:sz w:val="18"/>
        <w:szCs w:val="18"/>
      </w:rPr>
    </w:pPr>
    <w:r w:rsidRPr="001C1979">
      <w:rPr>
        <w:sz w:val="18"/>
        <w:szCs w:val="18"/>
      </w:rPr>
      <w:t>OD</w:t>
    </w:r>
    <w:r w:rsidR="00BF67D0">
      <w:rPr>
        <w:sz w:val="18"/>
        <w:szCs w:val="18"/>
      </w:rPr>
      <w:t>eNAROC</w:t>
    </w:r>
    <w:r w:rsidRPr="001C1979">
      <w:rPr>
        <w:sz w:val="18"/>
        <w:szCs w:val="18"/>
      </w:rPr>
      <w:t>-</w:t>
    </w:r>
    <w:r>
      <w:rPr>
        <w:sz w:val="18"/>
        <w:szCs w:val="18"/>
      </w:rPr>
      <w:t>2</w:t>
    </w:r>
    <w:r w:rsidR="00BF67D0">
      <w:rPr>
        <w:sz w:val="18"/>
        <w:szCs w:val="18"/>
      </w:rPr>
      <w:t>5</w:t>
    </w:r>
    <w:r w:rsidRPr="001C1979">
      <w:rPr>
        <w:sz w:val="18"/>
        <w:szCs w:val="18"/>
      </w:rPr>
      <w:t>/202</w:t>
    </w:r>
    <w:r>
      <w:rPr>
        <w:sz w:val="18"/>
        <w:szCs w:val="18"/>
      </w:rPr>
      <w:t>2</w:t>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fldChar w:fldCharType="begin"/>
    </w:r>
    <w:r w:rsidRPr="001C1979">
      <w:rPr>
        <w:sz w:val="18"/>
        <w:szCs w:val="18"/>
      </w:rPr>
      <w:instrText xml:space="preserve"> PAGE  \* Arabic  \* MERGEFORMAT </w:instrText>
    </w:r>
    <w:r w:rsidRPr="001C1979">
      <w:rPr>
        <w:sz w:val="18"/>
        <w:szCs w:val="18"/>
      </w:rPr>
      <w:fldChar w:fldCharType="separate"/>
    </w:r>
    <w:r w:rsidRPr="001C1979">
      <w:rPr>
        <w:noProof/>
        <w:sz w:val="18"/>
        <w:szCs w:val="18"/>
      </w:rPr>
      <w:t>5</w:t>
    </w:r>
    <w:r w:rsidRPr="001C1979">
      <w:rPr>
        <w:sz w:val="18"/>
        <w:szCs w:val="18"/>
      </w:rPr>
      <w:fldChar w:fldCharType="end"/>
    </w:r>
    <w:r w:rsidRPr="001C1979">
      <w:rPr>
        <w:sz w:val="18"/>
        <w:szCs w:val="18"/>
      </w:rPr>
      <w:t>/</w:t>
    </w:r>
    <w:r w:rsidRPr="001C1979">
      <w:rPr>
        <w:sz w:val="18"/>
        <w:szCs w:val="18"/>
      </w:rPr>
      <w:fldChar w:fldCharType="begin"/>
    </w:r>
    <w:r w:rsidRPr="001C1979">
      <w:rPr>
        <w:sz w:val="18"/>
        <w:szCs w:val="18"/>
      </w:rPr>
      <w:instrText xml:space="preserve"> NUMPAGES  \* Arabic  \* MERGEFORMAT </w:instrText>
    </w:r>
    <w:r w:rsidRPr="001C1979">
      <w:rPr>
        <w:sz w:val="18"/>
        <w:szCs w:val="18"/>
      </w:rPr>
      <w:fldChar w:fldCharType="separate"/>
    </w:r>
    <w:r w:rsidRPr="001C1979">
      <w:rPr>
        <w:noProof/>
        <w:sz w:val="18"/>
        <w:szCs w:val="18"/>
      </w:rPr>
      <w:t>19</w:t>
    </w:r>
    <w:r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8A7A" w14:textId="77777777" w:rsidR="005C5CCF" w:rsidRDefault="005C5CCF" w:rsidP="00763C03">
      <w:pPr>
        <w:spacing w:line="240" w:lineRule="auto"/>
      </w:pPr>
      <w:r>
        <w:separator/>
      </w:r>
    </w:p>
  </w:footnote>
  <w:footnote w:type="continuationSeparator" w:id="0">
    <w:p w14:paraId="1233AF1D" w14:textId="77777777" w:rsidR="005C5CCF" w:rsidRDefault="005C5CCF" w:rsidP="00763C03">
      <w:pPr>
        <w:spacing w:line="240" w:lineRule="auto"/>
      </w:pPr>
      <w:r>
        <w:continuationSeparator/>
      </w:r>
    </w:p>
  </w:footnote>
  <w:footnote w:id="1">
    <w:p w14:paraId="5128B90B" w14:textId="77777777" w:rsidR="00BF67D0" w:rsidRDefault="00BF67D0" w:rsidP="00BF67D0">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2E9C9100" w14:textId="0CF5B6C1" w:rsidR="006A32C2" w:rsidRDefault="006A32C2">
      <w:pPr>
        <w:pStyle w:val="Sprotnaopomba-besedilo"/>
      </w:pPr>
      <w:r>
        <w:rPr>
          <w:rStyle w:val="Sprotnaopomba-sklic"/>
        </w:rPr>
        <w:footnoteRef/>
      </w:r>
      <w:r>
        <w:t xml:space="preserve"> </w:t>
      </w:r>
      <w:r w:rsidRPr="00320272">
        <w:t>Uspešno za predmetno javno naročilo pomeni kakovostno, v dogovorjenih rokih in v skladu s pogodbenimi obveznostmi.</w:t>
      </w:r>
    </w:p>
  </w:footnote>
  <w:footnote w:id="3">
    <w:p w14:paraId="1F141463" w14:textId="77777777" w:rsidR="00BF67D0" w:rsidRPr="0021777D" w:rsidRDefault="00BF67D0" w:rsidP="00BF67D0">
      <w:pPr>
        <w:pStyle w:val="Sprotnaopomba-besedilo"/>
        <w:rPr>
          <w:sz w:val="20"/>
        </w:rPr>
      </w:pPr>
      <w:r w:rsidRPr="0021777D">
        <w:rPr>
          <w:rStyle w:val="Sprotnaopomba-sklic"/>
          <w:sz w:val="20"/>
        </w:rPr>
        <w:footnoteRef/>
      </w:r>
      <w:r w:rsidRPr="0021777D">
        <w:rPr>
          <w:sz w:val="20"/>
        </w:rPr>
        <w:t xml:space="preserve"> Izraza raven in podraven sta uporabljena v pomenu, določenem v Uredbi o uvedbi in uporabi klasifikacijskega sistema izobraževanja in usposabljanja (Uradni list RS, št. 46/06 in 8/17)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56A1048F" w:rsidR="005C5CCF" w:rsidRDefault="005C5CCF" w:rsidP="004F2722">
    <w:pPr>
      <w:pStyle w:val="Glava"/>
      <w:pBdr>
        <w:bottom w:val="single" w:sz="4" w:space="1" w:color="auto"/>
      </w:pBdr>
    </w:pPr>
    <w:r>
      <w:t>Navodila ponudnikom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E6659" w14:textId="77777777" w:rsidR="005C5CCF" w:rsidRDefault="005C5CCF" w:rsidP="004F2722">
    <w:pPr>
      <w:pStyle w:val="Glava"/>
      <w:tabs>
        <w:tab w:val="left" w:pos="5112"/>
      </w:tabs>
      <w:spacing w:before="120" w:line="240" w:lineRule="exact"/>
      <w:rPr>
        <w:sz w:val="16"/>
      </w:rPr>
    </w:pPr>
    <w:r>
      <w:rPr>
        <w:noProof/>
        <w:lang w:eastAsia="sl-SI"/>
      </w:rPr>
      <w:drawing>
        <wp:anchor distT="0" distB="0" distL="114300" distR="114300" simplePos="0" relativeHeight="251660288" behindDoc="1" locked="0" layoutInCell="1" allowOverlap="1" wp14:anchorId="73E47658" wp14:editId="6B656346">
          <wp:simplePos x="0" y="0"/>
          <wp:positionH relativeFrom="page">
            <wp:posOffset>568960</wp:posOffset>
          </wp:positionH>
          <wp:positionV relativeFrom="page">
            <wp:posOffset>621665</wp:posOffset>
          </wp:positionV>
          <wp:extent cx="2372360" cy="313055"/>
          <wp:effectExtent l="0" t="0" r="0" b="0"/>
          <wp:wrapNone/>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9442A" w14:textId="77777777" w:rsidR="005C5CCF" w:rsidRDefault="005C5CCF" w:rsidP="004F2722">
    <w:pPr>
      <w:pStyle w:val="Glava"/>
      <w:tabs>
        <w:tab w:val="left" w:pos="284"/>
        <w:tab w:val="left" w:pos="5112"/>
      </w:tabs>
      <w:spacing w:before="120" w:line="240" w:lineRule="exact"/>
      <w:rPr>
        <w:sz w:val="16"/>
      </w:rPr>
    </w:pPr>
  </w:p>
  <w:p w14:paraId="6C38E54F" w14:textId="77777777" w:rsidR="005C5CCF" w:rsidRPr="008F3500" w:rsidRDefault="005C5CCF" w:rsidP="004F2722">
    <w:pPr>
      <w:pStyle w:val="Glava"/>
      <w:tabs>
        <w:tab w:val="left" w:pos="284"/>
        <w:tab w:val="left" w:pos="5112"/>
      </w:tabs>
      <w:spacing w:before="120" w:line="240" w:lineRule="exact"/>
      <w:ind w:left="142" w:firstLine="142"/>
      <w:rPr>
        <w:sz w:val="16"/>
      </w:rPr>
    </w:pPr>
    <w:r>
      <w:rPr>
        <w:noProof/>
        <w:sz w:val="16"/>
        <w:lang w:eastAsia="sl-SI"/>
      </w:rPr>
      <mc:AlternateContent>
        <mc:Choice Requires="wps">
          <w:drawing>
            <wp:anchor distT="0" distB="0" distL="114300" distR="114300" simplePos="0" relativeHeight="251659264" behindDoc="0" locked="0" layoutInCell="0" allowOverlap="1" wp14:anchorId="09EDA30B" wp14:editId="2B9E6AAB">
              <wp:simplePos x="0" y="0"/>
              <wp:positionH relativeFrom="column">
                <wp:posOffset>-463550</wp:posOffset>
              </wp:positionH>
              <wp:positionV relativeFrom="page">
                <wp:posOffset>3600450</wp:posOffset>
              </wp:positionV>
              <wp:extent cx="215900" cy="0"/>
              <wp:effectExtent l="12700" t="9525" r="9525" b="9525"/>
              <wp:wrapNone/>
              <wp:docPr id="1"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544F50" id="_x0000_t32" coordsize="21600,21600" o:spt="32" o:oned="t" path="m,l21600,21600e" filled="f">
              <v:path arrowok="t" fillok="f" o:connecttype="none"/>
              <o:lock v:ext="edit" shapetype="t"/>
            </v:shapetype>
            <v:shape id="AutoShape 1"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" o:allowincell="f" strokecolor="#529dba" strokeweight=".5pt">
              <w10:wrap anchory="page"/>
            </v:shape>
          </w:pict>
        </mc:Fallback>
      </mc:AlternateContent>
    </w:r>
    <w:r>
      <w:rPr>
        <w:sz w:val="16"/>
      </w:rPr>
      <w:t>Tržaška cesta 21</w:t>
    </w:r>
    <w:r w:rsidRPr="008F3500">
      <w:rPr>
        <w:sz w:val="16"/>
      </w:rPr>
      <w:t xml:space="preserve">, </w:t>
    </w:r>
    <w:r>
      <w:rPr>
        <w:sz w:val="16"/>
      </w:rPr>
      <w:t>1000 Ljubljana</w:t>
    </w:r>
    <w:r w:rsidRPr="008F3500">
      <w:rPr>
        <w:sz w:val="16"/>
      </w:rPr>
      <w:tab/>
    </w:r>
    <w:r>
      <w:rPr>
        <w:sz w:val="16"/>
      </w:rPr>
      <w:tab/>
    </w:r>
    <w:r w:rsidRPr="008F3500">
      <w:rPr>
        <w:sz w:val="16"/>
      </w:rPr>
      <w:t xml:space="preserve">T: </w:t>
    </w:r>
    <w:r>
      <w:rPr>
        <w:sz w:val="16"/>
      </w:rPr>
      <w:t>01 478 83 30</w:t>
    </w:r>
  </w:p>
  <w:p w14:paraId="5DC1F0AC"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F: </w:t>
    </w:r>
    <w:r>
      <w:rPr>
        <w:sz w:val="16"/>
      </w:rPr>
      <w:t>01 478 83 31</w:t>
    </w:r>
  </w:p>
  <w:p w14:paraId="743AE2C1"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E: </w:t>
    </w:r>
    <w:r>
      <w:rPr>
        <w:sz w:val="16"/>
      </w:rPr>
      <w:t>gp.mju@gov.si</w:t>
    </w:r>
  </w:p>
  <w:p w14:paraId="1219F203"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hyperlink r:id="rId2" w:history="1">
      <w:r w:rsidRPr="00C17EDE">
        <w:rPr>
          <w:rStyle w:val="Hiperpovezava"/>
          <w:sz w:val="16"/>
        </w:rPr>
        <w:t>www.mju.gov.si</w:t>
      </w:r>
    </w:hyperlink>
  </w:p>
  <w:p w14:paraId="08662626" w14:textId="77777777" w:rsidR="005C5CCF" w:rsidRDefault="005C5CCF" w:rsidP="004F2722">
    <w:pPr>
      <w:pStyle w:val="Glava"/>
    </w:pPr>
  </w:p>
  <w:p w14:paraId="51D2371A" w14:textId="77777777" w:rsidR="005C5CCF" w:rsidRDefault="005C5CCF" w:rsidP="004F2722">
    <w:pPr>
      <w:pStyle w:val="Glava"/>
    </w:pPr>
  </w:p>
  <w:p w14:paraId="0898BC3C" w14:textId="77777777" w:rsidR="005C5CCF" w:rsidRPr="004558E0" w:rsidRDefault="005C5CCF" w:rsidP="004F27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4"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5"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4D93018"/>
    <w:multiLevelType w:val="hybridMultilevel"/>
    <w:tmpl w:val="CE16C65E"/>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57E74EA"/>
    <w:multiLevelType w:val="multilevel"/>
    <w:tmpl w:val="2C94A6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058443CB"/>
    <w:multiLevelType w:val="hybridMultilevel"/>
    <w:tmpl w:val="F1807BD8"/>
    <w:lvl w:ilvl="0" w:tplc="AA88AAA4">
      <w:start w:val="1"/>
      <w:numFmt w:val="decimal"/>
      <w:pStyle w:val="Nas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4E7D84"/>
    <w:multiLevelType w:val="multilevel"/>
    <w:tmpl w:val="EDD82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2"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434416"/>
    <w:multiLevelType w:val="multilevel"/>
    <w:tmpl w:val="70388E82"/>
    <w:lvl w:ilvl="0">
      <w:start w:val="1"/>
      <w:numFmt w:val="decimal"/>
      <w:lvlText w:val="%1)"/>
      <w:lvlJc w:val="left"/>
      <w:pPr>
        <w:ind w:left="467" w:hanging="360"/>
      </w:pPr>
      <w:rPr>
        <w:b/>
        <w:bCs/>
        <w:w w:val="110"/>
        <w:sz w:val="20"/>
      </w:rPr>
    </w:lvl>
    <w:lvl w:ilvl="1">
      <w:start w:val="1"/>
      <w:numFmt w:val="lowerLetter"/>
      <w:lvlText w:val="%2."/>
      <w:lvlJc w:val="left"/>
      <w:pPr>
        <w:ind w:left="1187" w:hanging="360"/>
      </w:pPr>
    </w:lvl>
    <w:lvl w:ilvl="2">
      <w:start w:val="1"/>
      <w:numFmt w:val="lowerRoman"/>
      <w:lvlText w:val="%3."/>
      <w:lvlJc w:val="right"/>
      <w:pPr>
        <w:ind w:left="1907" w:hanging="180"/>
      </w:pPr>
    </w:lvl>
    <w:lvl w:ilvl="3">
      <w:start w:val="1"/>
      <w:numFmt w:val="decimal"/>
      <w:lvlText w:val="%4."/>
      <w:lvlJc w:val="left"/>
      <w:pPr>
        <w:ind w:left="2627" w:hanging="360"/>
      </w:pPr>
    </w:lvl>
    <w:lvl w:ilvl="4">
      <w:start w:val="1"/>
      <w:numFmt w:val="lowerLetter"/>
      <w:lvlText w:val="%5."/>
      <w:lvlJc w:val="left"/>
      <w:pPr>
        <w:ind w:left="3347" w:hanging="360"/>
      </w:pPr>
    </w:lvl>
    <w:lvl w:ilvl="5">
      <w:start w:val="1"/>
      <w:numFmt w:val="lowerRoman"/>
      <w:lvlText w:val="%6."/>
      <w:lvlJc w:val="right"/>
      <w:pPr>
        <w:ind w:left="4067" w:hanging="180"/>
      </w:pPr>
    </w:lvl>
    <w:lvl w:ilvl="6">
      <w:start w:val="1"/>
      <w:numFmt w:val="decimal"/>
      <w:lvlText w:val="%7."/>
      <w:lvlJc w:val="left"/>
      <w:pPr>
        <w:ind w:left="4787" w:hanging="360"/>
      </w:pPr>
    </w:lvl>
    <w:lvl w:ilvl="7">
      <w:start w:val="1"/>
      <w:numFmt w:val="lowerLetter"/>
      <w:lvlText w:val="%8."/>
      <w:lvlJc w:val="left"/>
      <w:pPr>
        <w:ind w:left="5507" w:hanging="360"/>
      </w:pPr>
    </w:lvl>
    <w:lvl w:ilvl="8">
      <w:start w:val="1"/>
      <w:numFmt w:val="lowerRoman"/>
      <w:lvlText w:val="%9."/>
      <w:lvlJc w:val="right"/>
      <w:pPr>
        <w:ind w:left="6227" w:hanging="180"/>
      </w:pPr>
    </w:lvl>
  </w:abstractNum>
  <w:abstractNum w:abstractNumId="14" w15:restartNumberingAfterBreak="0">
    <w:nsid w:val="17EF5835"/>
    <w:multiLevelType w:val="multilevel"/>
    <w:tmpl w:val="6EE4A910"/>
    <w:lvl w:ilvl="0">
      <w:numFmt w:val="bullet"/>
      <w:lvlText w:val="-"/>
      <w:lvlJc w:val="left"/>
      <w:pPr>
        <w:ind w:left="827" w:hanging="351"/>
      </w:pPr>
      <w:rPr>
        <w:rFonts w:ascii="Microsoft Sans Serif" w:eastAsia="Microsoft Sans Serif" w:hAnsi="Microsoft Sans Serif" w:cs="Microsoft Sans Serif"/>
        <w:w w:val="100"/>
        <w:sz w:val="20"/>
        <w:szCs w:val="20"/>
        <w:lang w:val="sl-SI" w:eastAsia="en-US" w:bidi="ar-SA"/>
      </w:rPr>
    </w:lvl>
    <w:lvl w:ilvl="1">
      <w:numFmt w:val="bullet"/>
      <w:lvlText w:val="•"/>
      <w:lvlJc w:val="left"/>
      <w:pPr>
        <w:ind w:left="1575" w:hanging="351"/>
      </w:pPr>
      <w:rPr>
        <w:lang w:val="sl-SI" w:eastAsia="en-US" w:bidi="ar-SA"/>
      </w:rPr>
    </w:lvl>
    <w:lvl w:ilvl="2">
      <w:numFmt w:val="bullet"/>
      <w:lvlText w:val="•"/>
      <w:lvlJc w:val="left"/>
      <w:pPr>
        <w:ind w:left="2331" w:hanging="351"/>
      </w:pPr>
      <w:rPr>
        <w:lang w:val="sl-SI" w:eastAsia="en-US" w:bidi="ar-SA"/>
      </w:rPr>
    </w:lvl>
    <w:lvl w:ilvl="3">
      <w:numFmt w:val="bullet"/>
      <w:lvlText w:val="•"/>
      <w:lvlJc w:val="left"/>
      <w:pPr>
        <w:ind w:left="3086" w:hanging="351"/>
      </w:pPr>
      <w:rPr>
        <w:lang w:val="sl-SI" w:eastAsia="en-US" w:bidi="ar-SA"/>
      </w:rPr>
    </w:lvl>
    <w:lvl w:ilvl="4">
      <w:numFmt w:val="bullet"/>
      <w:lvlText w:val="•"/>
      <w:lvlJc w:val="left"/>
      <w:pPr>
        <w:ind w:left="3842" w:hanging="351"/>
      </w:pPr>
      <w:rPr>
        <w:lang w:val="sl-SI" w:eastAsia="en-US" w:bidi="ar-SA"/>
      </w:rPr>
    </w:lvl>
    <w:lvl w:ilvl="5">
      <w:numFmt w:val="bullet"/>
      <w:lvlText w:val="•"/>
      <w:lvlJc w:val="left"/>
      <w:pPr>
        <w:ind w:left="4597" w:hanging="351"/>
      </w:pPr>
      <w:rPr>
        <w:lang w:val="sl-SI" w:eastAsia="en-US" w:bidi="ar-SA"/>
      </w:rPr>
    </w:lvl>
    <w:lvl w:ilvl="6">
      <w:numFmt w:val="bullet"/>
      <w:lvlText w:val="•"/>
      <w:lvlJc w:val="left"/>
      <w:pPr>
        <w:ind w:left="5353" w:hanging="351"/>
      </w:pPr>
      <w:rPr>
        <w:lang w:val="sl-SI" w:eastAsia="en-US" w:bidi="ar-SA"/>
      </w:rPr>
    </w:lvl>
    <w:lvl w:ilvl="7">
      <w:numFmt w:val="bullet"/>
      <w:lvlText w:val="•"/>
      <w:lvlJc w:val="left"/>
      <w:pPr>
        <w:ind w:left="6108" w:hanging="351"/>
      </w:pPr>
      <w:rPr>
        <w:lang w:val="sl-SI" w:eastAsia="en-US" w:bidi="ar-SA"/>
      </w:rPr>
    </w:lvl>
    <w:lvl w:ilvl="8">
      <w:numFmt w:val="bullet"/>
      <w:lvlText w:val="•"/>
      <w:lvlJc w:val="left"/>
      <w:pPr>
        <w:ind w:left="6864" w:hanging="351"/>
      </w:pPr>
      <w:rPr>
        <w:lang w:val="sl-SI" w:eastAsia="en-US" w:bidi="ar-SA"/>
      </w:rPr>
    </w:lvl>
  </w:abstractNum>
  <w:abstractNum w:abstractNumId="15"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1602C7"/>
    <w:multiLevelType w:val="multilevel"/>
    <w:tmpl w:val="755828BA"/>
    <w:styleLink w:val="Slog2"/>
    <w:lvl w:ilvl="0">
      <w:start w:val="11"/>
      <w:numFmt w:val="decimal"/>
      <w:lvlText w:val="%1.2.3.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none"/>
      <w:lvlText w:val="12.3.3"/>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8" w15:restartNumberingAfterBreak="0">
    <w:nsid w:val="2DAE1B45"/>
    <w:multiLevelType w:val="hybridMultilevel"/>
    <w:tmpl w:val="6B727F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265F62"/>
    <w:multiLevelType w:val="multilevel"/>
    <w:tmpl w:val="CA28DB10"/>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48CC6B27"/>
    <w:multiLevelType w:val="multilevel"/>
    <w:tmpl w:val="043A9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846BAB"/>
    <w:multiLevelType w:val="multilevel"/>
    <w:tmpl w:val="75886D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EFF547B"/>
    <w:multiLevelType w:val="multilevel"/>
    <w:tmpl w:val="88801C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6218D6"/>
    <w:multiLevelType w:val="hybridMultilevel"/>
    <w:tmpl w:val="4E44E3EE"/>
    <w:lvl w:ilvl="0" w:tplc="12104FF2">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46620A9"/>
    <w:multiLevelType w:val="multilevel"/>
    <w:tmpl w:val="6CFC76E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5381BAA"/>
    <w:multiLevelType w:val="multilevel"/>
    <w:tmpl w:val="E0082BB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7" w15:restartNumberingAfterBreak="0">
    <w:nsid w:val="5B9E7741"/>
    <w:multiLevelType w:val="multilevel"/>
    <w:tmpl w:val="B720D8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2860738"/>
    <w:multiLevelType w:val="hybridMultilevel"/>
    <w:tmpl w:val="6156A4A6"/>
    <w:lvl w:ilvl="0" w:tplc="0BA0719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68E34AE"/>
    <w:multiLevelType w:val="multilevel"/>
    <w:tmpl w:val="87E4CCFA"/>
    <w:lvl w:ilvl="0">
      <w:numFmt w:val="bullet"/>
      <w:lvlText w:val=""/>
      <w:lvlJc w:val="left"/>
      <w:pPr>
        <w:ind w:left="1140" w:hanging="360"/>
      </w:pPr>
      <w:rPr>
        <w:rFonts w:ascii="Symbol" w:hAnsi="Symbol"/>
      </w:rPr>
    </w:lvl>
    <w:lvl w:ilvl="1">
      <w:numFmt w:val="bullet"/>
      <w:lvlText w:val="o"/>
      <w:lvlJc w:val="left"/>
      <w:pPr>
        <w:ind w:left="1860" w:hanging="360"/>
      </w:pPr>
      <w:rPr>
        <w:rFonts w:ascii="Courier New" w:hAnsi="Courier New" w:cs="Courier New"/>
      </w:rPr>
    </w:lvl>
    <w:lvl w:ilvl="2">
      <w:numFmt w:val="bullet"/>
      <w:lvlText w:val=""/>
      <w:lvlJc w:val="left"/>
      <w:pPr>
        <w:ind w:left="2580" w:hanging="360"/>
      </w:pPr>
      <w:rPr>
        <w:rFonts w:ascii="Wingdings" w:hAnsi="Wingdings"/>
      </w:rPr>
    </w:lvl>
    <w:lvl w:ilvl="3">
      <w:numFmt w:val="bullet"/>
      <w:lvlText w:val=""/>
      <w:lvlJc w:val="left"/>
      <w:pPr>
        <w:ind w:left="3300" w:hanging="360"/>
      </w:pPr>
      <w:rPr>
        <w:rFonts w:ascii="Symbol" w:hAnsi="Symbol"/>
      </w:rPr>
    </w:lvl>
    <w:lvl w:ilvl="4">
      <w:numFmt w:val="bullet"/>
      <w:lvlText w:val="o"/>
      <w:lvlJc w:val="left"/>
      <w:pPr>
        <w:ind w:left="4020" w:hanging="360"/>
      </w:pPr>
      <w:rPr>
        <w:rFonts w:ascii="Courier New" w:hAnsi="Courier New" w:cs="Courier New"/>
      </w:rPr>
    </w:lvl>
    <w:lvl w:ilvl="5">
      <w:numFmt w:val="bullet"/>
      <w:lvlText w:val=""/>
      <w:lvlJc w:val="left"/>
      <w:pPr>
        <w:ind w:left="4740" w:hanging="360"/>
      </w:pPr>
      <w:rPr>
        <w:rFonts w:ascii="Wingdings" w:hAnsi="Wingdings"/>
      </w:rPr>
    </w:lvl>
    <w:lvl w:ilvl="6">
      <w:numFmt w:val="bullet"/>
      <w:lvlText w:val=""/>
      <w:lvlJc w:val="left"/>
      <w:pPr>
        <w:ind w:left="5460" w:hanging="360"/>
      </w:pPr>
      <w:rPr>
        <w:rFonts w:ascii="Symbol" w:hAnsi="Symbol"/>
      </w:rPr>
    </w:lvl>
    <w:lvl w:ilvl="7">
      <w:numFmt w:val="bullet"/>
      <w:lvlText w:val="o"/>
      <w:lvlJc w:val="left"/>
      <w:pPr>
        <w:ind w:left="6180" w:hanging="360"/>
      </w:pPr>
      <w:rPr>
        <w:rFonts w:ascii="Courier New" w:hAnsi="Courier New" w:cs="Courier New"/>
      </w:rPr>
    </w:lvl>
    <w:lvl w:ilvl="8">
      <w:numFmt w:val="bullet"/>
      <w:lvlText w:val=""/>
      <w:lvlJc w:val="left"/>
      <w:pPr>
        <w:ind w:left="6900" w:hanging="360"/>
      </w:pPr>
      <w:rPr>
        <w:rFonts w:ascii="Wingdings" w:hAnsi="Wingdings"/>
      </w:rPr>
    </w:lvl>
  </w:abstractNum>
  <w:abstractNum w:abstractNumId="31" w15:restartNumberingAfterBreak="0">
    <w:nsid w:val="6ABC7374"/>
    <w:multiLevelType w:val="multilevel"/>
    <w:tmpl w:val="5A609F28"/>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40"/>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6B1A12E0"/>
    <w:multiLevelType w:val="multilevel"/>
    <w:tmpl w:val="8CCE5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7681082D"/>
    <w:multiLevelType w:val="hybridMultilevel"/>
    <w:tmpl w:val="9FF88BAE"/>
    <w:lvl w:ilvl="0" w:tplc="CA8E4DF6">
      <w:start w:val="1"/>
      <w:numFmt w:val="bullet"/>
      <w:lvlText w:val="-"/>
      <w:lvlJc w:val="left"/>
      <w:pPr>
        <w:ind w:left="1428" w:hanging="360"/>
      </w:pPr>
      <w:rPr>
        <w:rFonts w:ascii="Arial"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5"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0"/>
  </w:num>
  <w:num w:numId="3">
    <w:abstractNumId w:val="1"/>
  </w:num>
  <w:num w:numId="4">
    <w:abstractNumId w:val="2"/>
  </w:num>
  <w:num w:numId="5">
    <w:abstractNumId w:val="4"/>
  </w:num>
  <w:num w:numId="6">
    <w:abstractNumId w:val="5"/>
  </w:num>
  <w:num w:numId="7">
    <w:abstractNumId w:val="29"/>
  </w:num>
  <w:num w:numId="8">
    <w:abstractNumId w:val="11"/>
  </w:num>
  <w:num w:numId="9">
    <w:abstractNumId w:val="15"/>
  </w:num>
  <w:num w:numId="10">
    <w:abstractNumId w:val="33"/>
  </w:num>
  <w:num w:numId="11">
    <w:abstractNumId w:val="35"/>
  </w:num>
  <w:num w:numId="12">
    <w:abstractNumId w:val="12"/>
  </w:num>
  <w:num w:numId="13">
    <w:abstractNumId w:val="10"/>
  </w:num>
  <w:num w:numId="14">
    <w:abstractNumId w:val="8"/>
  </w:num>
  <w:num w:numId="15">
    <w:abstractNumId w:val="27"/>
  </w:num>
  <w:num w:numId="16">
    <w:abstractNumId w:val="28"/>
  </w:num>
  <w:num w:numId="17">
    <w:abstractNumId w:val="32"/>
  </w:num>
  <w:num w:numId="18">
    <w:abstractNumId w:val="25"/>
  </w:num>
  <w:num w:numId="19">
    <w:abstractNumId w:val="20"/>
  </w:num>
  <w:num w:numId="20">
    <w:abstractNumId w:val="23"/>
  </w:num>
  <w:num w:numId="21">
    <w:abstractNumId w:val="13"/>
  </w:num>
  <w:num w:numId="22">
    <w:abstractNumId w:val="14"/>
  </w:num>
  <w:num w:numId="23">
    <w:abstractNumId w:val="26"/>
  </w:num>
  <w:num w:numId="24">
    <w:abstractNumId w:val="22"/>
  </w:num>
  <w:num w:numId="25">
    <w:abstractNumId w:val="30"/>
  </w:num>
  <w:num w:numId="26">
    <w:abstractNumId w:val="18"/>
  </w:num>
  <w:num w:numId="27">
    <w:abstractNumId w:val="9"/>
  </w:num>
  <w:num w:numId="28">
    <w:abstractNumId w:val="31"/>
  </w:num>
  <w:num w:numId="29">
    <w:abstractNumId w:val="19"/>
  </w:num>
  <w:num w:numId="30">
    <w:abstractNumId w:val="16"/>
  </w:num>
  <w:num w:numId="31">
    <w:abstractNumId w:val="7"/>
  </w:num>
  <w:num w:numId="32">
    <w:abstractNumId w:val="34"/>
  </w:num>
  <w:num w:numId="3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5718"/>
    <w:rsid w:val="00006456"/>
    <w:rsid w:val="0001292B"/>
    <w:rsid w:val="000377B3"/>
    <w:rsid w:val="00037F65"/>
    <w:rsid w:val="00043612"/>
    <w:rsid w:val="00062A60"/>
    <w:rsid w:val="0006538E"/>
    <w:rsid w:val="00066A73"/>
    <w:rsid w:val="00086A1E"/>
    <w:rsid w:val="000A2603"/>
    <w:rsid w:val="000A65B1"/>
    <w:rsid w:val="000B286E"/>
    <w:rsid w:val="000B4601"/>
    <w:rsid w:val="000C4DAB"/>
    <w:rsid w:val="000C71F7"/>
    <w:rsid w:val="000D24C8"/>
    <w:rsid w:val="000D44E0"/>
    <w:rsid w:val="000D6F61"/>
    <w:rsid w:val="000E0CD6"/>
    <w:rsid w:val="000E50D1"/>
    <w:rsid w:val="000F1596"/>
    <w:rsid w:val="001123F0"/>
    <w:rsid w:val="00113A28"/>
    <w:rsid w:val="00115A08"/>
    <w:rsid w:val="00136A4F"/>
    <w:rsid w:val="00137FEA"/>
    <w:rsid w:val="00154601"/>
    <w:rsid w:val="00166BFC"/>
    <w:rsid w:val="001733CE"/>
    <w:rsid w:val="00190BEB"/>
    <w:rsid w:val="00195A19"/>
    <w:rsid w:val="001A36B8"/>
    <w:rsid w:val="001A3A1C"/>
    <w:rsid w:val="001A596F"/>
    <w:rsid w:val="001C0FE1"/>
    <w:rsid w:val="001D1432"/>
    <w:rsid w:val="00202FF4"/>
    <w:rsid w:val="0020332E"/>
    <w:rsid w:val="002164EA"/>
    <w:rsid w:val="00222A0E"/>
    <w:rsid w:val="00232093"/>
    <w:rsid w:val="002426CC"/>
    <w:rsid w:val="00244FF2"/>
    <w:rsid w:val="0025698A"/>
    <w:rsid w:val="0025708C"/>
    <w:rsid w:val="00260085"/>
    <w:rsid w:val="002710C0"/>
    <w:rsid w:val="002731AE"/>
    <w:rsid w:val="002748E0"/>
    <w:rsid w:val="00280A5B"/>
    <w:rsid w:val="00285003"/>
    <w:rsid w:val="002976E4"/>
    <w:rsid w:val="00297C43"/>
    <w:rsid w:val="002A11C6"/>
    <w:rsid w:val="002B0D97"/>
    <w:rsid w:val="002B1895"/>
    <w:rsid w:val="002C01FF"/>
    <w:rsid w:val="002C0BC7"/>
    <w:rsid w:val="002D2C44"/>
    <w:rsid w:val="002E7E6A"/>
    <w:rsid w:val="0030608C"/>
    <w:rsid w:val="003105F9"/>
    <w:rsid w:val="00311BE5"/>
    <w:rsid w:val="00312FC0"/>
    <w:rsid w:val="00316D42"/>
    <w:rsid w:val="00325DF5"/>
    <w:rsid w:val="00327E20"/>
    <w:rsid w:val="00330C47"/>
    <w:rsid w:val="00332B7C"/>
    <w:rsid w:val="00335C32"/>
    <w:rsid w:val="00341665"/>
    <w:rsid w:val="00355EAA"/>
    <w:rsid w:val="003561B3"/>
    <w:rsid w:val="00356EDF"/>
    <w:rsid w:val="00362E60"/>
    <w:rsid w:val="003730A3"/>
    <w:rsid w:val="00374481"/>
    <w:rsid w:val="00377686"/>
    <w:rsid w:val="003B17FA"/>
    <w:rsid w:val="003B23F8"/>
    <w:rsid w:val="003B48A4"/>
    <w:rsid w:val="003B4FB1"/>
    <w:rsid w:val="003C2B21"/>
    <w:rsid w:val="003C3949"/>
    <w:rsid w:val="003D18CB"/>
    <w:rsid w:val="003D275A"/>
    <w:rsid w:val="003D4C0A"/>
    <w:rsid w:val="003E738F"/>
    <w:rsid w:val="0040101E"/>
    <w:rsid w:val="00421CC9"/>
    <w:rsid w:val="0044298E"/>
    <w:rsid w:val="00446112"/>
    <w:rsid w:val="004506B5"/>
    <w:rsid w:val="004571DB"/>
    <w:rsid w:val="00457BF9"/>
    <w:rsid w:val="004626A8"/>
    <w:rsid w:val="004643B1"/>
    <w:rsid w:val="0047062D"/>
    <w:rsid w:val="004774E2"/>
    <w:rsid w:val="00477933"/>
    <w:rsid w:val="004B0E80"/>
    <w:rsid w:val="004B354A"/>
    <w:rsid w:val="004B6988"/>
    <w:rsid w:val="004F161A"/>
    <w:rsid w:val="004F2722"/>
    <w:rsid w:val="00500C9D"/>
    <w:rsid w:val="00500DDC"/>
    <w:rsid w:val="00502425"/>
    <w:rsid w:val="005254BF"/>
    <w:rsid w:val="00526FB9"/>
    <w:rsid w:val="00532D34"/>
    <w:rsid w:val="005409BF"/>
    <w:rsid w:val="00566244"/>
    <w:rsid w:val="005733B0"/>
    <w:rsid w:val="00573E15"/>
    <w:rsid w:val="005753DD"/>
    <w:rsid w:val="005838C8"/>
    <w:rsid w:val="005944C7"/>
    <w:rsid w:val="005A638E"/>
    <w:rsid w:val="005C5CCF"/>
    <w:rsid w:val="005D1DFC"/>
    <w:rsid w:val="005E238C"/>
    <w:rsid w:val="005F2C1D"/>
    <w:rsid w:val="005F46EF"/>
    <w:rsid w:val="005F53FD"/>
    <w:rsid w:val="00612E63"/>
    <w:rsid w:val="00624A4A"/>
    <w:rsid w:val="00626F61"/>
    <w:rsid w:val="00630190"/>
    <w:rsid w:val="00654C3C"/>
    <w:rsid w:val="0065739B"/>
    <w:rsid w:val="00661101"/>
    <w:rsid w:val="00663219"/>
    <w:rsid w:val="00674DE3"/>
    <w:rsid w:val="006778AA"/>
    <w:rsid w:val="006911F9"/>
    <w:rsid w:val="006921DA"/>
    <w:rsid w:val="006970B2"/>
    <w:rsid w:val="006A04AD"/>
    <w:rsid w:val="006A32C2"/>
    <w:rsid w:val="006A7DEB"/>
    <w:rsid w:val="006B127B"/>
    <w:rsid w:val="006B3DC7"/>
    <w:rsid w:val="006B425C"/>
    <w:rsid w:val="006C2737"/>
    <w:rsid w:val="006E5793"/>
    <w:rsid w:val="006E5C43"/>
    <w:rsid w:val="006F0F9A"/>
    <w:rsid w:val="00703B62"/>
    <w:rsid w:val="00711BEB"/>
    <w:rsid w:val="00716694"/>
    <w:rsid w:val="00722111"/>
    <w:rsid w:val="00722399"/>
    <w:rsid w:val="0072725E"/>
    <w:rsid w:val="00736240"/>
    <w:rsid w:val="007424C7"/>
    <w:rsid w:val="00763C03"/>
    <w:rsid w:val="0076489F"/>
    <w:rsid w:val="00771B9C"/>
    <w:rsid w:val="0078022A"/>
    <w:rsid w:val="00794845"/>
    <w:rsid w:val="007C0164"/>
    <w:rsid w:val="007C28FF"/>
    <w:rsid w:val="007D6061"/>
    <w:rsid w:val="007E7172"/>
    <w:rsid w:val="007E7E87"/>
    <w:rsid w:val="00806E4D"/>
    <w:rsid w:val="00813905"/>
    <w:rsid w:val="0082582F"/>
    <w:rsid w:val="00827A10"/>
    <w:rsid w:val="00841FA8"/>
    <w:rsid w:val="0085240D"/>
    <w:rsid w:val="008562E3"/>
    <w:rsid w:val="008631F5"/>
    <w:rsid w:val="00886A85"/>
    <w:rsid w:val="008A50DA"/>
    <w:rsid w:val="008B3923"/>
    <w:rsid w:val="008B3973"/>
    <w:rsid w:val="008C5A91"/>
    <w:rsid w:val="008C74CA"/>
    <w:rsid w:val="008D4EC8"/>
    <w:rsid w:val="008D5BE2"/>
    <w:rsid w:val="008E38D4"/>
    <w:rsid w:val="008F157A"/>
    <w:rsid w:val="009009C7"/>
    <w:rsid w:val="009166FA"/>
    <w:rsid w:val="00934FE8"/>
    <w:rsid w:val="00950F83"/>
    <w:rsid w:val="00970D7C"/>
    <w:rsid w:val="0097597A"/>
    <w:rsid w:val="00992CE7"/>
    <w:rsid w:val="009A5831"/>
    <w:rsid w:val="009A7817"/>
    <w:rsid w:val="009B1305"/>
    <w:rsid w:val="009D1C71"/>
    <w:rsid w:val="009E1047"/>
    <w:rsid w:val="00A04DB1"/>
    <w:rsid w:val="00A0543F"/>
    <w:rsid w:val="00A06ED9"/>
    <w:rsid w:val="00A26316"/>
    <w:rsid w:val="00A31D64"/>
    <w:rsid w:val="00A32DDE"/>
    <w:rsid w:val="00A423D4"/>
    <w:rsid w:val="00A42BC0"/>
    <w:rsid w:val="00A53129"/>
    <w:rsid w:val="00A71EBA"/>
    <w:rsid w:val="00A72122"/>
    <w:rsid w:val="00A80648"/>
    <w:rsid w:val="00A840A5"/>
    <w:rsid w:val="00A91DA6"/>
    <w:rsid w:val="00A91F8D"/>
    <w:rsid w:val="00AA6305"/>
    <w:rsid w:val="00AB007A"/>
    <w:rsid w:val="00AB7F30"/>
    <w:rsid w:val="00AC2CD0"/>
    <w:rsid w:val="00AC5AC0"/>
    <w:rsid w:val="00AD20DA"/>
    <w:rsid w:val="00AD7801"/>
    <w:rsid w:val="00B04734"/>
    <w:rsid w:val="00B361C6"/>
    <w:rsid w:val="00B576BA"/>
    <w:rsid w:val="00B712C8"/>
    <w:rsid w:val="00B7536D"/>
    <w:rsid w:val="00B8354E"/>
    <w:rsid w:val="00B9169E"/>
    <w:rsid w:val="00B93187"/>
    <w:rsid w:val="00B95A0D"/>
    <w:rsid w:val="00B96FD4"/>
    <w:rsid w:val="00B97DEE"/>
    <w:rsid w:val="00BA297B"/>
    <w:rsid w:val="00BB29C7"/>
    <w:rsid w:val="00BB5F42"/>
    <w:rsid w:val="00BC129C"/>
    <w:rsid w:val="00BC6CA3"/>
    <w:rsid w:val="00BC6F50"/>
    <w:rsid w:val="00BD4E0E"/>
    <w:rsid w:val="00BD5530"/>
    <w:rsid w:val="00BF1B83"/>
    <w:rsid w:val="00BF36C2"/>
    <w:rsid w:val="00BF67D0"/>
    <w:rsid w:val="00BF7E59"/>
    <w:rsid w:val="00C00142"/>
    <w:rsid w:val="00C06703"/>
    <w:rsid w:val="00C1012D"/>
    <w:rsid w:val="00C132DF"/>
    <w:rsid w:val="00C1539C"/>
    <w:rsid w:val="00C17E8D"/>
    <w:rsid w:val="00C23B7A"/>
    <w:rsid w:val="00C242CB"/>
    <w:rsid w:val="00C275F0"/>
    <w:rsid w:val="00C35592"/>
    <w:rsid w:val="00C360C0"/>
    <w:rsid w:val="00C42DC8"/>
    <w:rsid w:val="00C43134"/>
    <w:rsid w:val="00C54824"/>
    <w:rsid w:val="00C64AFA"/>
    <w:rsid w:val="00C6557D"/>
    <w:rsid w:val="00C65B8C"/>
    <w:rsid w:val="00C70462"/>
    <w:rsid w:val="00C7190C"/>
    <w:rsid w:val="00C71E37"/>
    <w:rsid w:val="00C74C7C"/>
    <w:rsid w:val="00C77160"/>
    <w:rsid w:val="00C77886"/>
    <w:rsid w:val="00C84CB8"/>
    <w:rsid w:val="00C9650F"/>
    <w:rsid w:val="00CA15B4"/>
    <w:rsid w:val="00CB31B4"/>
    <w:rsid w:val="00CD3434"/>
    <w:rsid w:val="00CD7E1E"/>
    <w:rsid w:val="00CF1CF7"/>
    <w:rsid w:val="00D042D4"/>
    <w:rsid w:val="00D04FC2"/>
    <w:rsid w:val="00D207F4"/>
    <w:rsid w:val="00D30306"/>
    <w:rsid w:val="00D30AD2"/>
    <w:rsid w:val="00D40F42"/>
    <w:rsid w:val="00D5166D"/>
    <w:rsid w:val="00D61A40"/>
    <w:rsid w:val="00D62428"/>
    <w:rsid w:val="00D6293D"/>
    <w:rsid w:val="00D6581A"/>
    <w:rsid w:val="00D67426"/>
    <w:rsid w:val="00D7520E"/>
    <w:rsid w:val="00D77D6F"/>
    <w:rsid w:val="00D80BB9"/>
    <w:rsid w:val="00D81014"/>
    <w:rsid w:val="00D94CF3"/>
    <w:rsid w:val="00DA3754"/>
    <w:rsid w:val="00DA7216"/>
    <w:rsid w:val="00DB4869"/>
    <w:rsid w:val="00DB4E6C"/>
    <w:rsid w:val="00DB7515"/>
    <w:rsid w:val="00DC2DB5"/>
    <w:rsid w:val="00DC3B28"/>
    <w:rsid w:val="00DE35EC"/>
    <w:rsid w:val="00DE66C5"/>
    <w:rsid w:val="00DF088D"/>
    <w:rsid w:val="00E14200"/>
    <w:rsid w:val="00E21979"/>
    <w:rsid w:val="00E27C37"/>
    <w:rsid w:val="00E37C95"/>
    <w:rsid w:val="00E47F50"/>
    <w:rsid w:val="00E57726"/>
    <w:rsid w:val="00E660AA"/>
    <w:rsid w:val="00E72540"/>
    <w:rsid w:val="00E744AA"/>
    <w:rsid w:val="00E8088E"/>
    <w:rsid w:val="00EA1434"/>
    <w:rsid w:val="00EB2DB2"/>
    <w:rsid w:val="00EB6FE4"/>
    <w:rsid w:val="00EC0F84"/>
    <w:rsid w:val="00EC18F9"/>
    <w:rsid w:val="00ED1FDD"/>
    <w:rsid w:val="00ED3DBD"/>
    <w:rsid w:val="00EE6824"/>
    <w:rsid w:val="00EF2772"/>
    <w:rsid w:val="00EF6622"/>
    <w:rsid w:val="00F06503"/>
    <w:rsid w:val="00F17D0C"/>
    <w:rsid w:val="00F2317E"/>
    <w:rsid w:val="00F2674B"/>
    <w:rsid w:val="00F27589"/>
    <w:rsid w:val="00F424C7"/>
    <w:rsid w:val="00F51852"/>
    <w:rsid w:val="00F5360A"/>
    <w:rsid w:val="00F54A10"/>
    <w:rsid w:val="00F56AE4"/>
    <w:rsid w:val="00F577EF"/>
    <w:rsid w:val="00F85D67"/>
    <w:rsid w:val="00F94B85"/>
    <w:rsid w:val="00FA5F24"/>
    <w:rsid w:val="00FB3084"/>
    <w:rsid w:val="00FD2F39"/>
    <w:rsid w:val="00FE653C"/>
    <w:rsid w:val="00FF5F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745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763C03"/>
    <w:pPr>
      <w:tabs>
        <w:tab w:val="left" w:pos="0"/>
      </w:tabs>
      <w:spacing w:after="12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
    <w:name w:val="heading 4"/>
    <w:aliases w:val="H4,H41,H42,H44,H444"/>
    <w:basedOn w:val="Naslov3"/>
    <w:next w:val="Navaden"/>
    <w:link w:val="Naslov4Znak1"/>
    <w:qFormat/>
    <w:rsid w:val="003C2B21"/>
    <w:pPr>
      <w:numPr>
        <w:numId w:val="27"/>
      </w:numPr>
      <w:outlineLvl w:val="3"/>
    </w:pPr>
    <w:rPr>
      <w:bCs w:val="0"/>
      <w:i/>
      <w:iCs/>
    </w:rPr>
  </w:style>
  <w:style w:type="paragraph" w:styleId="Naslov5">
    <w:name w:val="heading 5"/>
    <w:aliases w:val="H5,H51,H52"/>
    <w:basedOn w:val="Naslov4"/>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1"/>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99"/>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5"/>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iPriority w:val="99"/>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763C03"/>
    <w:pPr>
      <w:ind w:left="720"/>
      <w:contextualSpacing/>
    </w:pPr>
  </w:style>
  <w:style w:type="paragraph" w:styleId="NaslovTOC">
    <w:name w:val="TOC Heading"/>
    <w:basedOn w:val="Naslov1"/>
    <w:next w:val="Navaden"/>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
    <w:next w:val="Navaden"/>
    <w:uiPriority w:val="39"/>
    <w:rsid w:val="00763C03"/>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6"/>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iPriority w:val="99"/>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8"/>
      </w:numPr>
    </w:pPr>
  </w:style>
  <w:style w:type="paragraph" w:customStyle="1" w:styleId="nalov4">
    <w:name w:val="nalov 4"/>
    <w:basedOn w:val="Naslov4"/>
    <w:link w:val="nalov4Znak"/>
    <w:qFormat/>
    <w:rsid w:val="00763C03"/>
    <w:pPr>
      <w:numPr>
        <w:numId w:val="9"/>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763C03"/>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10"/>
      </w:numPr>
    </w:pPr>
  </w:style>
  <w:style w:type="paragraph" w:customStyle="1" w:styleId="NASLOV40">
    <w:name w:val="NASLOV 4"/>
    <w:basedOn w:val="Naslov3"/>
    <w:link w:val="NASLOV4Znak0"/>
    <w:autoRedefine/>
    <w:qFormat/>
    <w:rsid w:val="00566244"/>
    <w:pPr>
      <w:numPr>
        <w:ilvl w:val="2"/>
        <w:numId w:val="28"/>
      </w:numPr>
    </w:pPr>
    <w:rPr>
      <w:rFonts w:eastAsia="Arial Unicode MS"/>
    </w:rPr>
  </w:style>
  <w:style w:type="character" w:customStyle="1" w:styleId="NASLOV4Znak0">
    <w:name w:val="NASLOV 4 Znak"/>
    <w:basedOn w:val="Naslov4Znak1"/>
    <w:link w:val="NASLOV40"/>
    <w:rsid w:val="00566244"/>
    <w:rPr>
      <w:rFonts w:ascii="Arial" w:eastAsia="Arial Unicode MS" w:hAnsi="Arial" w:cs="Arial"/>
      <w:b/>
      <w:bCs/>
      <w:i w:val="0"/>
      <w:iCs w:val="0"/>
      <w:caps w:val="0"/>
      <w:sz w:val="20"/>
      <w:szCs w:val="26"/>
      <w:lang w:eastAsia="zh-CN"/>
    </w:rPr>
  </w:style>
  <w:style w:type="paragraph" w:customStyle="1" w:styleId="xmsonormal">
    <w:name w:val="x_msonormal"/>
    <w:basedOn w:val="Navaden"/>
    <w:rsid w:val="00BF67D0"/>
    <w:pPr>
      <w:suppressAutoHyphens w:val="0"/>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BF67D0"/>
    <w:pPr>
      <w:suppressAutoHyphens w:val="0"/>
      <w:spacing w:after="160" w:line="252" w:lineRule="auto"/>
      <w:ind w:left="720"/>
      <w:jc w:val="left"/>
    </w:pPr>
    <w:rPr>
      <w:rFonts w:ascii="Calibri" w:eastAsiaTheme="minorHAnsi" w:hAnsi="Calibri" w:cs="Calibri"/>
      <w:sz w:val="22"/>
      <w:lang w:eastAsia="sl-SI"/>
    </w:rPr>
  </w:style>
  <w:style w:type="paragraph" w:customStyle="1" w:styleId="Navaden1">
    <w:name w:val="Navaden1"/>
    <w:rsid w:val="00BF67D0"/>
    <w:pPr>
      <w:spacing w:after="0" w:line="276" w:lineRule="auto"/>
    </w:pPr>
    <w:rPr>
      <w:rFonts w:ascii="Arial" w:eastAsia="Times New Roman" w:hAnsi="Arial" w:cs="Arial"/>
      <w:color w:val="000000"/>
      <w:lang w:eastAsia="sl-SI"/>
    </w:rPr>
  </w:style>
  <w:style w:type="numbering" w:customStyle="1" w:styleId="Slog2">
    <w:name w:val="Slog2"/>
    <w:uiPriority w:val="99"/>
    <w:rsid w:val="0056624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492068344">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vedetail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9153</Words>
  <Characters>52177</Characters>
  <Application>Microsoft Office Word</Application>
  <DocSecurity>0</DocSecurity>
  <Lines>434</Lines>
  <Paragraphs>122</Paragraphs>
  <ScaleCrop>false</ScaleCrop>
  <Company/>
  <LinksUpToDate>false</LinksUpToDate>
  <CharactersWithSpaces>61208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2022-08-03T13:21:00Z</dcterms:created>
  <dcterms:modified xsi:type="dcterms:W3CDTF">2022-08-03T13:29:00Z</dcterms:modified>
</cp:coreProperties>
</file>